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4C5" w:rsidRDefault="00CB64C5" w:rsidP="007F2892">
      <w:pPr>
        <w:autoSpaceDE w:val="0"/>
        <w:autoSpaceDN w:val="0"/>
        <w:adjustRightInd w:val="0"/>
        <w:spacing w:after="0" w:line="240" w:lineRule="auto"/>
        <w:jc w:val="center"/>
        <w:rPr>
          <w:rFonts w:ascii="Arial Black" w:eastAsia="Calibri" w:hAnsi="Arial Black" w:cs="Times New Roman"/>
          <w:smallCaps/>
          <w:color w:val="000000"/>
          <w:sz w:val="24"/>
          <w:szCs w:val="24"/>
          <w:lang w:eastAsia="ru-RU"/>
        </w:rPr>
      </w:pPr>
    </w:p>
    <w:p w:rsidR="00173066" w:rsidRPr="008321A9" w:rsidRDefault="00173066" w:rsidP="00173066">
      <w:pPr>
        <w:spacing w:after="0"/>
        <w:jc w:val="center"/>
        <w:rPr>
          <w:rFonts w:ascii="Arial Black" w:hAnsi="Arial Black"/>
        </w:rPr>
      </w:pPr>
      <w:r w:rsidRPr="008321A9">
        <w:rPr>
          <w:rFonts w:ascii="Arial Black" w:hAnsi="Arial Black"/>
        </w:rPr>
        <w:t>МУНИЦИПАЛЬНОЕ БЮДЖЕТНОЕ ОБЩЕОБРАЗОВАТЕЛЬНОЕ УЧРЕЖДЕНИЕ СПИРИДОНОВОБУДСКАЯ</w:t>
      </w:r>
      <w:r>
        <w:rPr>
          <w:rFonts w:ascii="Arial Black" w:hAnsi="Arial Black"/>
        </w:rPr>
        <w:t xml:space="preserve"> ООШ</w:t>
      </w:r>
    </w:p>
    <w:p w:rsidR="00173066" w:rsidRPr="001C3689" w:rsidRDefault="00173066" w:rsidP="00173066">
      <w:pPr>
        <w:spacing w:after="0"/>
        <w:jc w:val="center"/>
        <w:rPr>
          <w:rFonts w:ascii="Arial Black" w:hAnsi="Arial Black"/>
          <w:sz w:val="24"/>
          <w:szCs w:val="24"/>
        </w:rPr>
      </w:pPr>
    </w:p>
    <w:p w:rsidR="00FC60CD" w:rsidRDefault="00AC0038" w:rsidP="00AC0038">
      <w:pPr>
        <w:jc w:val="center"/>
        <w:rPr>
          <w:sz w:val="20"/>
          <w:szCs w:val="20"/>
        </w:rPr>
      </w:pPr>
      <w:bookmarkStart w:id="0" w:name="_GoBack"/>
      <w:r>
        <w:rPr>
          <w:noProof/>
          <w:lang w:eastAsia="ru-RU"/>
        </w:rPr>
        <w:drawing>
          <wp:inline distT="0" distB="0" distL="0" distR="0">
            <wp:extent cx="6259830" cy="1040765"/>
            <wp:effectExtent l="0" t="0" r="7620" b="6985"/>
            <wp:docPr id="1" name="Рисунок 1" descr="C:\Users\Администратор\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3.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59830" cy="1040765"/>
                    </a:xfrm>
                    <a:prstGeom prst="rect">
                      <a:avLst/>
                    </a:prstGeom>
                    <a:noFill/>
                    <a:ln>
                      <a:noFill/>
                    </a:ln>
                  </pic:spPr>
                </pic:pic>
              </a:graphicData>
            </a:graphic>
          </wp:inline>
        </w:drawing>
      </w:r>
      <w:bookmarkEnd w:id="0"/>
    </w:p>
    <w:p w:rsidR="00173066" w:rsidRPr="00162507" w:rsidRDefault="00173066" w:rsidP="00173066">
      <w:pPr>
        <w:spacing w:after="0"/>
        <w:ind w:left="120"/>
        <w:jc w:val="center"/>
        <w:rPr>
          <w:rFonts w:ascii="Calibri" w:eastAsia="Calibri" w:hAnsi="Calibri" w:cs="Times New Roman"/>
        </w:rPr>
      </w:pPr>
      <w:r w:rsidRPr="00162507">
        <w:rPr>
          <w:rFonts w:ascii="Calibri" w:eastAsia="Calibri" w:hAnsi="Calibri" w:cs="Times New Roman"/>
        </w:rPr>
        <w:t>Выписка</w:t>
      </w:r>
    </w:p>
    <w:p w:rsidR="00173066" w:rsidRPr="00162507" w:rsidRDefault="00173066" w:rsidP="00173066">
      <w:pPr>
        <w:spacing w:after="0"/>
        <w:ind w:left="120"/>
        <w:jc w:val="center"/>
        <w:rPr>
          <w:rFonts w:ascii="Calibri" w:eastAsia="Calibri" w:hAnsi="Calibri" w:cs="Times New Roman"/>
        </w:rPr>
      </w:pPr>
      <w:r w:rsidRPr="00162507">
        <w:rPr>
          <w:rFonts w:ascii="Calibri" w:eastAsia="Calibri" w:hAnsi="Calibri" w:cs="Times New Roman"/>
        </w:rPr>
        <w:t xml:space="preserve">из основной образовательной программы </w:t>
      </w:r>
      <w:r>
        <w:rPr>
          <w:rFonts w:ascii="Calibri" w:eastAsia="Calibri" w:hAnsi="Calibri" w:cs="Times New Roman"/>
        </w:rPr>
        <w:t>начального</w:t>
      </w:r>
      <w:r w:rsidRPr="00162507">
        <w:rPr>
          <w:rFonts w:ascii="Calibri" w:eastAsia="Calibri" w:hAnsi="Calibri" w:cs="Times New Roman"/>
        </w:rPr>
        <w:t xml:space="preserve"> общего образования</w:t>
      </w:r>
    </w:p>
    <w:p w:rsidR="00173066" w:rsidRPr="00162507" w:rsidRDefault="00173066" w:rsidP="00173066">
      <w:pPr>
        <w:tabs>
          <w:tab w:val="left" w:pos="6795"/>
        </w:tabs>
        <w:spacing w:line="240" w:lineRule="auto"/>
        <w:jc w:val="center"/>
        <w:rPr>
          <w:rFonts w:ascii="Arial Black" w:hAnsi="Arial Black"/>
          <w:sz w:val="28"/>
          <w:szCs w:val="28"/>
        </w:rPr>
      </w:pPr>
      <w:r w:rsidRPr="00162507">
        <w:rPr>
          <w:rFonts w:ascii="Arial Black" w:hAnsi="Arial Black"/>
          <w:sz w:val="28"/>
          <w:szCs w:val="28"/>
        </w:rPr>
        <w:t>РАБОЧАЯ ПРОГРАММА</w:t>
      </w:r>
    </w:p>
    <w:p w:rsidR="00173066" w:rsidRPr="00162507" w:rsidRDefault="00173066" w:rsidP="00173066">
      <w:pPr>
        <w:tabs>
          <w:tab w:val="left" w:pos="6795"/>
        </w:tabs>
        <w:spacing w:line="240" w:lineRule="auto"/>
        <w:jc w:val="center"/>
        <w:rPr>
          <w:rFonts w:ascii="Arial Black" w:hAnsi="Arial Black"/>
          <w:sz w:val="28"/>
          <w:szCs w:val="28"/>
        </w:rPr>
      </w:pPr>
      <w:r w:rsidRPr="00162507">
        <w:rPr>
          <w:rFonts w:ascii="Arial Black" w:hAnsi="Arial Black"/>
          <w:sz w:val="28"/>
          <w:szCs w:val="28"/>
        </w:rPr>
        <w:t xml:space="preserve">ПО </w:t>
      </w:r>
      <w:r>
        <w:rPr>
          <w:rFonts w:ascii="Arial Black" w:hAnsi="Arial Black"/>
          <w:sz w:val="28"/>
          <w:szCs w:val="28"/>
        </w:rPr>
        <w:t>ЛИТЕРАТУРНОМУ ЧТЕНИЮ</w:t>
      </w:r>
    </w:p>
    <w:p w:rsidR="00173066" w:rsidRDefault="00173066" w:rsidP="00173066">
      <w:pPr>
        <w:spacing w:after="0"/>
        <w:jc w:val="center"/>
        <w:rPr>
          <w:rFonts w:ascii="Arial Black" w:hAnsi="Arial Black"/>
          <w:sz w:val="28"/>
          <w:szCs w:val="28"/>
        </w:rPr>
      </w:pPr>
      <w:r w:rsidRPr="00162507">
        <w:rPr>
          <w:rFonts w:ascii="Arial Black" w:hAnsi="Arial Black"/>
          <w:sz w:val="28"/>
          <w:szCs w:val="28"/>
        </w:rPr>
        <w:t>4 класс</w:t>
      </w:r>
    </w:p>
    <w:p w:rsidR="00173066" w:rsidRDefault="00FC60CD" w:rsidP="00173066">
      <w:pPr>
        <w:spacing w:after="0"/>
        <w:ind w:left="120"/>
        <w:jc w:val="center"/>
        <w:rPr>
          <w:rFonts w:ascii="Calibri" w:eastAsia="Calibri" w:hAnsi="Calibri" w:cs="Times New Roman"/>
        </w:rPr>
      </w:pPr>
      <w:r>
        <w:rPr>
          <w:rFonts w:ascii="Calibri" w:eastAsia="Calibri" w:hAnsi="Calibri" w:cs="Times New Roman"/>
        </w:rPr>
        <w:t>выписка верна      30.08.2024</w:t>
      </w:r>
      <w:r w:rsidR="00173066" w:rsidRPr="00162507">
        <w:rPr>
          <w:rFonts w:ascii="Calibri" w:eastAsia="Calibri" w:hAnsi="Calibri" w:cs="Times New Roman"/>
        </w:rPr>
        <w:t xml:space="preserve"> г.</w:t>
      </w:r>
    </w:p>
    <w:p w:rsidR="00170C6F" w:rsidRDefault="00170C6F" w:rsidP="00173066">
      <w:pPr>
        <w:spacing w:after="0"/>
        <w:ind w:left="120"/>
        <w:jc w:val="center"/>
        <w:rPr>
          <w:rFonts w:ascii="Calibri" w:eastAsia="Calibri" w:hAnsi="Calibri" w:cs="Times New Roman"/>
        </w:rPr>
      </w:pPr>
    </w:p>
    <w:p w:rsidR="00170C6F" w:rsidRDefault="00170C6F" w:rsidP="00173066">
      <w:pPr>
        <w:spacing w:after="0"/>
        <w:ind w:left="120"/>
        <w:jc w:val="center"/>
        <w:rPr>
          <w:rFonts w:ascii="Calibri" w:eastAsia="Calibri" w:hAnsi="Calibri" w:cs="Times New Roman"/>
        </w:rPr>
      </w:pPr>
    </w:p>
    <w:p w:rsidR="00170C6F" w:rsidRPr="00162507" w:rsidRDefault="00170C6F" w:rsidP="00173066">
      <w:pPr>
        <w:spacing w:after="0"/>
        <w:ind w:left="120"/>
        <w:jc w:val="center"/>
        <w:rPr>
          <w:rFonts w:ascii="Calibri" w:eastAsia="Calibri" w:hAnsi="Calibri" w:cs="Times New Roman"/>
        </w:rPr>
      </w:pPr>
    </w:p>
    <w:p w:rsidR="00170C6F" w:rsidRPr="00170C6F" w:rsidRDefault="00170C6F" w:rsidP="00170C6F">
      <w:pPr>
        <w:spacing w:after="0"/>
        <w:ind w:left="120"/>
        <w:jc w:val="center"/>
        <w:rPr>
          <w:rFonts w:ascii="Calibri" w:eastAsia="Calibri" w:hAnsi="Calibri" w:cs="Times New Roman"/>
          <w:noProof/>
          <w:sz w:val="28"/>
          <w:szCs w:val="28"/>
          <w:lang w:eastAsia="ru-RU"/>
        </w:rPr>
      </w:pPr>
      <w:r w:rsidRPr="00170C6F">
        <w:rPr>
          <w:rFonts w:ascii="Calibri" w:eastAsia="Calibri" w:hAnsi="Calibri" w:cs="Times New Roman"/>
          <w:noProof/>
          <w:sz w:val="24"/>
          <w:szCs w:val="24"/>
          <w:lang w:eastAsia="ru-RU"/>
        </w:rPr>
        <w:t xml:space="preserve">                                  Директор школы:_________/С.Н.Каршкова</w:t>
      </w:r>
      <w:r w:rsidRPr="00170C6F">
        <w:rPr>
          <w:rFonts w:ascii="Calibri" w:eastAsia="Calibri" w:hAnsi="Calibri" w:cs="Times New Roman"/>
          <w:noProof/>
          <w:sz w:val="28"/>
          <w:szCs w:val="28"/>
          <w:lang w:eastAsia="ru-RU"/>
        </w:rPr>
        <w:t>/</w:t>
      </w:r>
    </w:p>
    <w:p w:rsidR="00173066" w:rsidRPr="00344690" w:rsidRDefault="00173066" w:rsidP="00173066">
      <w:pPr>
        <w:spacing w:after="0"/>
        <w:jc w:val="center"/>
        <w:rPr>
          <w:rFonts w:ascii="Arial Black" w:hAnsi="Arial Black"/>
          <w:sz w:val="28"/>
          <w:szCs w:val="28"/>
        </w:rPr>
      </w:pPr>
    </w:p>
    <w:p w:rsidR="00173066" w:rsidRPr="00493EE1" w:rsidRDefault="00173066" w:rsidP="00173066">
      <w:pPr>
        <w:tabs>
          <w:tab w:val="left" w:pos="10890"/>
        </w:tabs>
        <w:spacing w:after="0"/>
        <w:rPr>
          <w:rFonts w:ascii="Arial Black" w:hAnsi="Arial Black"/>
          <w:u w:val="single"/>
        </w:rPr>
      </w:pPr>
      <w:r>
        <w:rPr>
          <w:rFonts w:ascii="Arial Black" w:hAnsi="Arial Black"/>
          <w:sz w:val="24"/>
          <w:szCs w:val="24"/>
        </w:rPr>
        <w:t xml:space="preserve">                                                                                                                                       </w:t>
      </w:r>
      <w:r w:rsidRPr="00493EE1">
        <w:rPr>
          <w:rFonts w:ascii="Arial Black" w:hAnsi="Arial Black"/>
          <w:u w:val="single"/>
        </w:rPr>
        <w:t>Составили:</w:t>
      </w:r>
    </w:p>
    <w:p w:rsidR="00173066" w:rsidRPr="00493EE1" w:rsidRDefault="00173066" w:rsidP="00173066">
      <w:pPr>
        <w:tabs>
          <w:tab w:val="left" w:pos="10890"/>
        </w:tabs>
        <w:spacing w:after="0"/>
        <w:rPr>
          <w:rFonts w:ascii="Arial Black" w:hAnsi="Arial Black"/>
        </w:rPr>
      </w:pPr>
      <w:r w:rsidRPr="00493EE1">
        <w:rPr>
          <w:rFonts w:ascii="Arial Black" w:hAnsi="Arial Black"/>
        </w:rPr>
        <w:t xml:space="preserve">                                                                                                                                      </w:t>
      </w:r>
      <w:r>
        <w:rPr>
          <w:rFonts w:ascii="Arial Black" w:hAnsi="Arial Black"/>
        </w:rPr>
        <w:t xml:space="preserve">            </w:t>
      </w:r>
      <w:r w:rsidRPr="00493EE1">
        <w:rPr>
          <w:rFonts w:ascii="Arial Black" w:hAnsi="Arial Black"/>
        </w:rPr>
        <w:t xml:space="preserve"> Сычёва Т.В.,</w:t>
      </w:r>
    </w:p>
    <w:p w:rsidR="00173066" w:rsidRPr="00493EE1" w:rsidRDefault="00173066" w:rsidP="00173066">
      <w:pPr>
        <w:tabs>
          <w:tab w:val="left" w:pos="10890"/>
        </w:tabs>
        <w:spacing w:after="0"/>
        <w:rPr>
          <w:rFonts w:ascii="Arial Black" w:hAnsi="Arial Black"/>
        </w:rPr>
      </w:pPr>
      <w:r w:rsidRPr="00493EE1">
        <w:rPr>
          <w:rFonts w:ascii="Arial Black" w:hAnsi="Arial Black"/>
        </w:rPr>
        <w:t xml:space="preserve">                                                                                                                                   </w:t>
      </w:r>
      <w:r>
        <w:rPr>
          <w:rFonts w:ascii="Arial Black" w:hAnsi="Arial Black"/>
        </w:rPr>
        <w:t xml:space="preserve">             </w:t>
      </w:r>
      <w:r w:rsidRPr="00493EE1">
        <w:rPr>
          <w:rFonts w:ascii="Arial Black" w:hAnsi="Arial Black"/>
        </w:rPr>
        <w:t xml:space="preserve">   учитель начальных классов,</w:t>
      </w:r>
    </w:p>
    <w:p w:rsidR="00173066" w:rsidRPr="00493EE1" w:rsidRDefault="00173066" w:rsidP="00173066">
      <w:pPr>
        <w:tabs>
          <w:tab w:val="left" w:pos="10890"/>
        </w:tabs>
        <w:spacing w:after="0"/>
        <w:rPr>
          <w:rFonts w:ascii="Arial Black" w:hAnsi="Arial Black"/>
        </w:rPr>
      </w:pPr>
      <w:r w:rsidRPr="00493EE1">
        <w:rPr>
          <w:rFonts w:ascii="Arial Black" w:hAnsi="Arial Black"/>
        </w:rPr>
        <w:t xml:space="preserve">                                                                                                                                      </w:t>
      </w:r>
      <w:r>
        <w:rPr>
          <w:rFonts w:ascii="Arial Black" w:hAnsi="Arial Black"/>
        </w:rPr>
        <w:t xml:space="preserve">             </w:t>
      </w:r>
      <w:r w:rsidRPr="00493EE1">
        <w:rPr>
          <w:rFonts w:ascii="Arial Black" w:hAnsi="Arial Black"/>
        </w:rPr>
        <w:t xml:space="preserve"> учитель </w:t>
      </w:r>
      <w:r w:rsidRPr="00493EE1">
        <w:rPr>
          <w:rFonts w:ascii="Arial Black" w:hAnsi="Arial Black"/>
          <w:lang w:val="en-US"/>
        </w:rPr>
        <w:t>I</w:t>
      </w:r>
      <w:r w:rsidRPr="00493EE1">
        <w:rPr>
          <w:rFonts w:ascii="Arial Black" w:hAnsi="Arial Black"/>
        </w:rPr>
        <w:t xml:space="preserve"> категории</w:t>
      </w:r>
      <w:r>
        <w:rPr>
          <w:rFonts w:ascii="Arial Black" w:hAnsi="Arial Black"/>
        </w:rPr>
        <w:t>,</w:t>
      </w:r>
    </w:p>
    <w:p w:rsidR="00173066" w:rsidRPr="00493EE1" w:rsidRDefault="00173066" w:rsidP="00173066">
      <w:pPr>
        <w:tabs>
          <w:tab w:val="center" w:pos="7385"/>
          <w:tab w:val="left" w:pos="10860"/>
          <w:tab w:val="left" w:pos="10890"/>
        </w:tabs>
        <w:spacing w:after="0"/>
        <w:rPr>
          <w:rFonts w:ascii="Arial Black" w:hAnsi="Arial Black"/>
        </w:rPr>
      </w:pPr>
      <w:r w:rsidRPr="00493EE1">
        <w:rPr>
          <w:rFonts w:ascii="Arial Black" w:hAnsi="Arial Black"/>
        </w:rPr>
        <w:tab/>
      </w:r>
      <w:r w:rsidRPr="00493EE1">
        <w:rPr>
          <w:rFonts w:ascii="Arial Black" w:hAnsi="Arial Black"/>
        </w:rPr>
        <w:tab/>
      </w:r>
      <w:r>
        <w:rPr>
          <w:rFonts w:ascii="Arial Black" w:hAnsi="Arial Black"/>
        </w:rPr>
        <w:t>Кравченко Н.В</w:t>
      </w:r>
      <w:r w:rsidRPr="00493EE1">
        <w:rPr>
          <w:rFonts w:ascii="Arial Black" w:hAnsi="Arial Black"/>
        </w:rPr>
        <w:t>.,</w:t>
      </w:r>
    </w:p>
    <w:p w:rsidR="00173066" w:rsidRPr="00493EE1" w:rsidRDefault="00173066" w:rsidP="00173066">
      <w:pPr>
        <w:tabs>
          <w:tab w:val="left" w:pos="10890"/>
        </w:tabs>
        <w:spacing w:after="0"/>
        <w:rPr>
          <w:rFonts w:ascii="Arial Black" w:hAnsi="Arial Black"/>
        </w:rPr>
      </w:pPr>
      <w:r w:rsidRPr="00493EE1">
        <w:rPr>
          <w:rFonts w:ascii="Arial Black" w:hAnsi="Arial Black"/>
        </w:rPr>
        <w:t xml:space="preserve">                                                                                                                                    </w:t>
      </w:r>
      <w:r>
        <w:rPr>
          <w:rFonts w:ascii="Arial Black" w:hAnsi="Arial Black"/>
        </w:rPr>
        <w:t xml:space="preserve">             </w:t>
      </w:r>
      <w:r w:rsidRPr="00493EE1">
        <w:rPr>
          <w:rFonts w:ascii="Arial Black" w:hAnsi="Arial Black"/>
        </w:rPr>
        <w:t xml:space="preserve">   учитель начальных классов,</w:t>
      </w:r>
    </w:p>
    <w:p w:rsidR="00173066" w:rsidRDefault="00173066" w:rsidP="00173066">
      <w:pPr>
        <w:tabs>
          <w:tab w:val="center" w:pos="7385"/>
          <w:tab w:val="left" w:pos="10860"/>
          <w:tab w:val="left" w:pos="10890"/>
        </w:tabs>
        <w:rPr>
          <w:rFonts w:ascii="Arial Black" w:hAnsi="Arial Black"/>
          <w:sz w:val="24"/>
          <w:szCs w:val="24"/>
        </w:rPr>
      </w:pPr>
      <w:r w:rsidRPr="00493EE1">
        <w:rPr>
          <w:rFonts w:ascii="Arial Black" w:hAnsi="Arial Black"/>
        </w:rPr>
        <w:t xml:space="preserve">                                                                                                                                     </w:t>
      </w:r>
      <w:r>
        <w:rPr>
          <w:rFonts w:ascii="Arial Black" w:hAnsi="Arial Black"/>
        </w:rPr>
        <w:t xml:space="preserve">             </w:t>
      </w:r>
      <w:r w:rsidRPr="00493EE1">
        <w:rPr>
          <w:rFonts w:ascii="Arial Black" w:hAnsi="Arial Black"/>
        </w:rPr>
        <w:t xml:space="preserve">  учитель </w:t>
      </w:r>
      <w:r>
        <w:rPr>
          <w:rFonts w:ascii="Arial Black" w:hAnsi="Arial Black"/>
        </w:rPr>
        <w:t>высшей</w:t>
      </w:r>
      <w:r w:rsidRPr="00493EE1">
        <w:rPr>
          <w:rFonts w:ascii="Arial Black" w:hAnsi="Arial Black"/>
        </w:rPr>
        <w:t xml:space="preserve"> категории</w:t>
      </w:r>
    </w:p>
    <w:p w:rsidR="00173066" w:rsidRPr="00187DF3" w:rsidRDefault="00FC60CD" w:rsidP="00173066">
      <w:pPr>
        <w:tabs>
          <w:tab w:val="center" w:pos="7385"/>
          <w:tab w:val="left" w:pos="10860"/>
          <w:tab w:val="left" w:pos="10890"/>
        </w:tabs>
        <w:jc w:val="center"/>
        <w:rPr>
          <w:rFonts w:ascii="Arial Black" w:hAnsi="Arial Black"/>
          <w:sz w:val="24"/>
          <w:szCs w:val="24"/>
        </w:rPr>
      </w:pPr>
      <w:r>
        <w:rPr>
          <w:rFonts w:ascii="Arial Black" w:hAnsi="Arial Black"/>
          <w:sz w:val="24"/>
          <w:szCs w:val="24"/>
        </w:rPr>
        <w:t>2024</w:t>
      </w:r>
      <w:r w:rsidR="00173066">
        <w:rPr>
          <w:rFonts w:ascii="Arial Black" w:hAnsi="Arial Black"/>
          <w:sz w:val="24"/>
          <w:szCs w:val="24"/>
        </w:rPr>
        <w:t xml:space="preserve"> г.</w:t>
      </w:r>
    </w:p>
    <w:p w:rsidR="00173066" w:rsidRDefault="00173066" w:rsidP="007F2892">
      <w:pPr>
        <w:autoSpaceDE w:val="0"/>
        <w:autoSpaceDN w:val="0"/>
        <w:adjustRightInd w:val="0"/>
        <w:spacing w:after="0" w:line="240" w:lineRule="auto"/>
        <w:jc w:val="center"/>
        <w:rPr>
          <w:rFonts w:ascii="Arial Black" w:eastAsia="Calibri" w:hAnsi="Arial Black" w:cs="Times New Roman"/>
          <w:smallCaps/>
          <w:color w:val="000000"/>
          <w:sz w:val="24"/>
          <w:szCs w:val="24"/>
          <w:lang w:eastAsia="ru-RU"/>
        </w:rPr>
      </w:pPr>
    </w:p>
    <w:p w:rsidR="00173066" w:rsidRDefault="00173066" w:rsidP="007F2892">
      <w:pPr>
        <w:autoSpaceDE w:val="0"/>
        <w:autoSpaceDN w:val="0"/>
        <w:adjustRightInd w:val="0"/>
        <w:spacing w:after="0" w:line="240" w:lineRule="auto"/>
        <w:jc w:val="center"/>
        <w:rPr>
          <w:rFonts w:ascii="Arial Black" w:eastAsia="Calibri" w:hAnsi="Arial Black" w:cs="Times New Roman"/>
          <w:smallCaps/>
          <w:color w:val="000000"/>
          <w:sz w:val="24"/>
          <w:szCs w:val="24"/>
          <w:lang w:eastAsia="ru-RU"/>
        </w:rPr>
      </w:pPr>
    </w:p>
    <w:p w:rsidR="007F2892" w:rsidRPr="007F2892" w:rsidRDefault="007F2892" w:rsidP="007F2892">
      <w:pPr>
        <w:autoSpaceDE w:val="0"/>
        <w:autoSpaceDN w:val="0"/>
        <w:adjustRightInd w:val="0"/>
        <w:spacing w:after="0" w:line="240" w:lineRule="auto"/>
        <w:jc w:val="center"/>
        <w:rPr>
          <w:rFonts w:ascii="Arial Black" w:eastAsia="Calibri" w:hAnsi="Arial Black" w:cs="Times New Roman"/>
          <w:smallCaps/>
          <w:color w:val="000000"/>
          <w:sz w:val="24"/>
          <w:szCs w:val="24"/>
          <w:lang w:eastAsia="ru-RU"/>
        </w:rPr>
      </w:pPr>
      <w:r w:rsidRPr="007F2892">
        <w:rPr>
          <w:rFonts w:ascii="Arial Black" w:eastAsia="Calibri" w:hAnsi="Arial Black" w:cs="Times New Roman"/>
          <w:smallCaps/>
          <w:color w:val="000000"/>
          <w:sz w:val="24"/>
          <w:szCs w:val="24"/>
          <w:lang w:eastAsia="ru-RU"/>
        </w:rPr>
        <w:lastRenderedPageBreak/>
        <w:t>ПОЯСНИТЕЛЬНАЯ ЗАПИСКА</w:t>
      </w:r>
    </w:p>
    <w:p w:rsidR="007F2892" w:rsidRPr="007F2892" w:rsidRDefault="007F2892" w:rsidP="007F2892">
      <w:pPr>
        <w:spacing w:after="0" w:line="240" w:lineRule="auto"/>
        <w:ind w:left="20" w:right="40" w:firstLine="540"/>
        <w:rPr>
          <w:rFonts w:ascii="Calibri" w:eastAsia="Arial" w:hAnsi="Calibri" w:cs="Arial"/>
          <w:sz w:val="24"/>
          <w:szCs w:val="24"/>
        </w:rPr>
      </w:pPr>
      <w:r w:rsidRPr="007F2892">
        <w:rPr>
          <w:rFonts w:ascii="Calibri" w:eastAsia="Arial" w:hAnsi="Calibri" w:cs="Arial"/>
          <w:sz w:val="24"/>
          <w:szCs w:val="24"/>
        </w:rPr>
        <w:t xml:space="preserve">Рабочая программа по литературному чтению для </w:t>
      </w:r>
      <w:r w:rsidR="00D54D6C">
        <w:rPr>
          <w:rFonts w:ascii="Calibri" w:eastAsia="Arial" w:hAnsi="Calibri" w:cs="Arial"/>
          <w:sz w:val="24"/>
          <w:szCs w:val="24"/>
        </w:rPr>
        <w:t>4 класса</w:t>
      </w:r>
      <w:r w:rsidRPr="007F2892">
        <w:rPr>
          <w:rFonts w:ascii="Calibri" w:eastAsia="Arial" w:hAnsi="Calibri" w:cs="Arial"/>
          <w:sz w:val="24"/>
          <w:szCs w:val="24"/>
        </w:rPr>
        <w:t xml:space="preserve"> разработана на основе</w:t>
      </w:r>
    </w:p>
    <w:p w:rsidR="003C6E34" w:rsidRPr="003C6E34" w:rsidRDefault="003C6E34" w:rsidP="003C6E34">
      <w:pPr>
        <w:spacing w:after="0" w:line="360" w:lineRule="auto"/>
        <w:rPr>
          <w:rFonts w:ascii="Calibri" w:eastAsia="Calibri" w:hAnsi="Calibri" w:cs="Times New Roman"/>
          <w:sz w:val="24"/>
          <w:szCs w:val="24"/>
        </w:rPr>
      </w:pPr>
      <w:r w:rsidRPr="003C6E34">
        <w:rPr>
          <w:rFonts w:ascii="Calibri" w:eastAsia="Calibri" w:hAnsi="Calibri" w:cs="Times New Roman"/>
          <w:sz w:val="24"/>
          <w:szCs w:val="24"/>
        </w:rPr>
        <w:t>1. Федерального закона «Об образовании в Российской Федерации»  от 29.12.2012 №273 –ФЗ;</w:t>
      </w:r>
    </w:p>
    <w:p w:rsidR="003C6E34" w:rsidRPr="003C6E34" w:rsidRDefault="003C6E34" w:rsidP="003C6E34">
      <w:pPr>
        <w:spacing w:after="0" w:line="360" w:lineRule="auto"/>
        <w:rPr>
          <w:rFonts w:ascii="Calibri" w:eastAsia="Calibri" w:hAnsi="Calibri" w:cs="Times New Roman"/>
          <w:sz w:val="24"/>
          <w:szCs w:val="24"/>
        </w:rPr>
      </w:pPr>
      <w:r w:rsidRPr="003C6E34">
        <w:rPr>
          <w:rFonts w:ascii="Calibri" w:eastAsia="Calibri" w:hAnsi="Calibri" w:cs="Times New Roman"/>
          <w:sz w:val="24"/>
          <w:szCs w:val="24"/>
        </w:rPr>
        <w:t>2. СП 2.4.3648-20 «Санитарно-эпидемиологические требования к организации воспитания и обучения, отдыха и оздоровления детей и молодежи», утвержденными постановлением Главного государственного санитарного врача РФ от 28 сентября 2020 года № 28, зарегистрированными в Минюсте России 18 декабря 2020 года, регистрационный номер 61573;</w:t>
      </w:r>
    </w:p>
    <w:p w:rsidR="003C6E34" w:rsidRPr="003C6E34" w:rsidRDefault="003C6E34" w:rsidP="003C6E34">
      <w:pPr>
        <w:spacing w:after="0" w:line="360" w:lineRule="auto"/>
        <w:rPr>
          <w:rFonts w:ascii="Calibri" w:eastAsia="Calibri" w:hAnsi="Calibri" w:cs="Times New Roman"/>
          <w:sz w:val="24"/>
          <w:szCs w:val="24"/>
        </w:rPr>
      </w:pPr>
      <w:r w:rsidRPr="003C6E34">
        <w:rPr>
          <w:rFonts w:ascii="Calibri" w:eastAsia="Calibri" w:hAnsi="Calibri" w:cs="Times New Roman"/>
          <w:sz w:val="24"/>
          <w:szCs w:val="24"/>
        </w:rPr>
        <w:t xml:space="preserve">3.Федерального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06.10.2009 №373 </w:t>
      </w:r>
    </w:p>
    <w:p w:rsidR="003A3869" w:rsidRPr="003A3869" w:rsidRDefault="003C6E34" w:rsidP="003A3869">
      <w:pPr>
        <w:spacing w:after="0" w:line="360" w:lineRule="auto"/>
        <w:rPr>
          <w:rFonts w:ascii="Calibri" w:eastAsia="Calibri" w:hAnsi="Calibri" w:cs="Times New Roman"/>
        </w:rPr>
      </w:pPr>
      <w:r w:rsidRPr="003C6E34">
        <w:rPr>
          <w:rFonts w:ascii="Calibri" w:eastAsia="Calibri" w:hAnsi="Calibri" w:cs="Times New Roman"/>
          <w:sz w:val="24"/>
          <w:szCs w:val="24"/>
        </w:rPr>
        <w:t xml:space="preserve">4.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 утвержденного приказом </w:t>
      </w:r>
      <w:proofErr w:type="spellStart"/>
      <w:r w:rsidRPr="003C6E34">
        <w:rPr>
          <w:rFonts w:ascii="Calibri" w:eastAsia="Calibri" w:hAnsi="Calibri" w:cs="Times New Roman"/>
          <w:sz w:val="24"/>
          <w:szCs w:val="24"/>
        </w:rPr>
        <w:t>Минпросвещени</w:t>
      </w:r>
      <w:r w:rsidR="003A3869">
        <w:rPr>
          <w:rFonts w:ascii="Calibri" w:eastAsia="Calibri" w:hAnsi="Calibri" w:cs="Times New Roman"/>
          <w:sz w:val="24"/>
          <w:szCs w:val="24"/>
        </w:rPr>
        <w:t>я</w:t>
      </w:r>
      <w:proofErr w:type="spellEnd"/>
      <w:r w:rsidR="003A3869">
        <w:rPr>
          <w:rFonts w:ascii="Calibri" w:eastAsia="Calibri" w:hAnsi="Calibri" w:cs="Times New Roman"/>
          <w:sz w:val="24"/>
          <w:szCs w:val="24"/>
        </w:rPr>
        <w:t xml:space="preserve"> России от 21.09.2022 г. № 858 </w:t>
      </w:r>
      <w:r w:rsidR="003A3869" w:rsidRPr="003A3869">
        <w:rPr>
          <w:rFonts w:ascii="Calibri" w:eastAsia="Calibri" w:hAnsi="Calibri" w:cs="Times New Roman"/>
        </w:rPr>
        <w:t>с изменениями от 21.07.2023 г., 21.02.2024 г., 21.05.2024 г.</w:t>
      </w:r>
    </w:p>
    <w:p w:rsidR="003C6E34" w:rsidRPr="003C6E34" w:rsidRDefault="003C6E34" w:rsidP="003C6E34">
      <w:pPr>
        <w:spacing w:after="0" w:line="360" w:lineRule="auto"/>
        <w:rPr>
          <w:rFonts w:ascii="Calibri" w:eastAsia="Calibri" w:hAnsi="Calibri" w:cs="Times New Roman"/>
          <w:sz w:val="24"/>
          <w:szCs w:val="24"/>
        </w:rPr>
      </w:pPr>
      <w:r w:rsidRPr="003C6E34">
        <w:rPr>
          <w:rFonts w:ascii="Calibri" w:eastAsia="Calibri" w:hAnsi="Calibri" w:cs="Times New Roman"/>
          <w:sz w:val="24"/>
          <w:szCs w:val="24"/>
        </w:rPr>
        <w:t xml:space="preserve">5.Требований к оснащению образовательного процесса в соответствии с содержанием </w:t>
      </w:r>
      <w:proofErr w:type="gramStart"/>
      <w:r w:rsidRPr="003C6E34">
        <w:rPr>
          <w:rFonts w:ascii="Calibri" w:eastAsia="Calibri" w:hAnsi="Calibri" w:cs="Times New Roman"/>
          <w:sz w:val="24"/>
          <w:szCs w:val="24"/>
        </w:rPr>
        <w:t>наполнения учебных предметов компонента государственного стандарта  начального общего образования</w:t>
      </w:r>
      <w:proofErr w:type="gramEnd"/>
      <w:r w:rsidRPr="003C6E34">
        <w:rPr>
          <w:rFonts w:ascii="Calibri" w:eastAsia="Calibri" w:hAnsi="Calibri" w:cs="Times New Roman"/>
          <w:sz w:val="24"/>
          <w:szCs w:val="24"/>
        </w:rPr>
        <w:t>.</w:t>
      </w:r>
    </w:p>
    <w:p w:rsidR="007F2892" w:rsidRPr="007F2892" w:rsidRDefault="007F2892" w:rsidP="007F2892">
      <w:pPr>
        <w:widowControl w:val="0"/>
        <w:spacing w:after="0" w:line="240" w:lineRule="auto"/>
        <w:ind w:right="20"/>
        <w:jc w:val="both"/>
        <w:rPr>
          <w:rFonts w:ascii="Calibri" w:eastAsia="Arial" w:hAnsi="Calibri" w:cs="Calibri"/>
          <w:sz w:val="24"/>
          <w:szCs w:val="24"/>
        </w:rPr>
      </w:pPr>
      <w:r w:rsidRPr="007F2892">
        <w:rPr>
          <w:rFonts w:ascii="Calibri" w:eastAsia="Calibri" w:hAnsi="Calibri" w:cs="Times New Roman"/>
          <w:sz w:val="24"/>
          <w:szCs w:val="24"/>
        </w:rPr>
        <w:t>6.</w:t>
      </w:r>
      <w:r w:rsidRPr="007F2892">
        <w:rPr>
          <w:rFonts w:ascii="Calibri" w:eastAsia="Arial" w:hAnsi="Calibri" w:cs="Calibri"/>
          <w:sz w:val="24"/>
          <w:szCs w:val="24"/>
        </w:rPr>
        <w:t xml:space="preserve"> Пример</w:t>
      </w:r>
      <w:r w:rsidRPr="007F2892">
        <w:rPr>
          <w:rFonts w:ascii="Calibri" w:eastAsia="Arial" w:hAnsi="Calibri" w:cs="Calibri"/>
          <w:sz w:val="24"/>
          <w:szCs w:val="24"/>
        </w:rPr>
        <w:softHyphen/>
        <w:t>ной программы начального общего образования по литературному чтению для образова</w:t>
      </w:r>
      <w:r w:rsidRPr="007F2892">
        <w:rPr>
          <w:rFonts w:ascii="Calibri" w:eastAsia="Arial" w:hAnsi="Calibri" w:cs="Calibri"/>
          <w:sz w:val="24"/>
          <w:szCs w:val="24"/>
        </w:rPr>
        <w:softHyphen/>
        <w:t>тельных учреждений с русским языком обучения и программы общеобразовательных учре</w:t>
      </w:r>
      <w:r w:rsidRPr="007F2892">
        <w:rPr>
          <w:rFonts w:ascii="Calibri" w:eastAsia="Arial" w:hAnsi="Calibri" w:cs="Calibri"/>
          <w:sz w:val="24"/>
          <w:szCs w:val="24"/>
        </w:rPr>
        <w:softHyphen/>
        <w:t xml:space="preserve">ждений авторов Л.Ф. Климановой, В.Г. Горецкого, М.В. </w:t>
      </w:r>
      <w:proofErr w:type="spellStart"/>
      <w:r w:rsidRPr="007F2892">
        <w:rPr>
          <w:rFonts w:ascii="Calibri" w:eastAsia="Arial" w:hAnsi="Calibri" w:cs="Calibri"/>
          <w:sz w:val="24"/>
          <w:szCs w:val="24"/>
        </w:rPr>
        <w:t>Головановой</w:t>
      </w:r>
      <w:proofErr w:type="spellEnd"/>
      <w:r w:rsidRPr="007F2892">
        <w:rPr>
          <w:rFonts w:ascii="Calibri" w:eastAsia="Arial" w:hAnsi="Calibri" w:cs="Calibri"/>
          <w:sz w:val="24"/>
          <w:szCs w:val="24"/>
        </w:rPr>
        <w:t xml:space="preserve"> </w:t>
      </w:r>
      <w:r w:rsidR="00297E55">
        <w:rPr>
          <w:rFonts w:ascii="Calibri" w:eastAsia="Arial" w:hAnsi="Calibri" w:cs="Calibri"/>
          <w:sz w:val="24"/>
          <w:szCs w:val="24"/>
        </w:rPr>
        <w:t xml:space="preserve">«Литературное чтение» </w:t>
      </w:r>
      <w:r w:rsidR="00297E55">
        <w:rPr>
          <w:rFonts w:eastAsia="Arial" w:cs="Calibri"/>
        </w:rPr>
        <w:t>(учебно-методический комплект «Школа России»).</w:t>
      </w:r>
    </w:p>
    <w:p w:rsidR="007F2892" w:rsidRPr="007F2892" w:rsidRDefault="007F2892" w:rsidP="007F2892">
      <w:pPr>
        <w:spacing w:after="0" w:line="240" w:lineRule="auto"/>
        <w:rPr>
          <w:rFonts w:ascii="Calibri" w:eastAsia="Calibri" w:hAnsi="Calibri" w:cs="Times New Roman"/>
          <w:sz w:val="24"/>
          <w:szCs w:val="24"/>
        </w:rPr>
      </w:pPr>
      <w:r w:rsidRPr="007F2892">
        <w:rPr>
          <w:rFonts w:ascii="Calibri" w:eastAsia="Calibri" w:hAnsi="Calibri" w:cs="Times New Roman"/>
          <w:sz w:val="24"/>
          <w:szCs w:val="24"/>
        </w:rPr>
        <w:t>7.Авторского тематического планирования учебного материала.</w:t>
      </w:r>
    </w:p>
    <w:p w:rsidR="007F2892" w:rsidRPr="007F2892" w:rsidRDefault="007F2892" w:rsidP="007F2892">
      <w:pPr>
        <w:spacing w:after="0" w:line="240" w:lineRule="auto"/>
        <w:rPr>
          <w:rFonts w:ascii="Calibri" w:eastAsia="Calibri" w:hAnsi="Calibri" w:cs="Times New Roman"/>
          <w:sz w:val="24"/>
          <w:szCs w:val="24"/>
        </w:rPr>
      </w:pPr>
      <w:r w:rsidRPr="007F2892">
        <w:rPr>
          <w:rFonts w:ascii="Calibri" w:eastAsia="Calibri" w:hAnsi="Calibri" w:cs="Times New Roman"/>
          <w:sz w:val="24"/>
          <w:szCs w:val="24"/>
        </w:rPr>
        <w:t xml:space="preserve">8.Учебного плана МБОУ </w:t>
      </w:r>
      <w:proofErr w:type="spellStart"/>
      <w:r w:rsidRPr="007F2892">
        <w:rPr>
          <w:rFonts w:ascii="Calibri" w:eastAsia="Calibri" w:hAnsi="Calibri" w:cs="Times New Roman"/>
          <w:sz w:val="24"/>
          <w:szCs w:val="24"/>
        </w:rPr>
        <w:t>Спиридоновобудской</w:t>
      </w:r>
      <w:proofErr w:type="spellEnd"/>
      <w:r w:rsidRPr="007F2892">
        <w:rPr>
          <w:rFonts w:ascii="Calibri" w:eastAsia="Calibri" w:hAnsi="Calibri" w:cs="Times New Roman"/>
          <w:sz w:val="24"/>
          <w:szCs w:val="24"/>
        </w:rPr>
        <w:t xml:space="preserve"> ООШ на 202</w:t>
      </w:r>
      <w:r w:rsidR="00D54D6C">
        <w:rPr>
          <w:rFonts w:ascii="Calibri" w:eastAsia="Calibri" w:hAnsi="Calibri" w:cs="Times New Roman"/>
          <w:sz w:val="24"/>
          <w:szCs w:val="24"/>
        </w:rPr>
        <w:t>4-2025</w:t>
      </w:r>
      <w:r w:rsidRPr="007F2892">
        <w:rPr>
          <w:rFonts w:ascii="Calibri" w:eastAsia="Calibri" w:hAnsi="Calibri" w:cs="Times New Roman"/>
          <w:sz w:val="24"/>
          <w:szCs w:val="24"/>
        </w:rPr>
        <w:t xml:space="preserve"> </w:t>
      </w:r>
      <w:proofErr w:type="spellStart"/>
      <w:r w:rsidRPr="007F2892">
        <w:rPr>
          <w:rFonts w:ascii="Calibri" w:eastAsia="Calibri" w:hAnsi="Calibri" w:cs="Times New Roman"/>
          <w:sz w:val="24"/>
          <w:szCs w:val="24"/>
        </w:rPr>
        <w:t>уч.г</w:t>
      </w:r>
      <w:proofErr w:type="spellEnd"/>
      <w:r w:rsidRPr="007F2892">
        <w:rPr>
          <w:rFonts w:ascii="Calibri" w:eastAsia="Calibri" w:hAnsi="Calibri" w:cs="Times New Roman"/>
          <w:sz w:val="24"/>
          <w:szCs w:val="24"/>
        </w:rPr>
        <w:t>.</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rPr>
      </w:pPr>
      <w:r w:rsidRPr="007F2892">
        <w:rPr>
          <w:rFonts w:ascii="Calibri" w:eastAsia="Times New Roman" w:hAnsi="Calibri" w:cs="Times New Roman"/>
          <w:sz w:val="24"/>
          <w:szCs w:val="24"/>
        </w:rPr>
        <w:t>Литературное чтение – один из основных предметов в об</w:t>
      </w:r>
      <w:r w:rsidRPr="007F2892">
        <w:rPr>
          <w:rFonts w:ascii="Calibri" w:eastAsia="Times New Roman" w:hAnsi="Calibri" w:cs="Times New Roman"/>
          <w:sz w:val="24"/>
          <w:szCs w:val="24"/>
        </w:rPr>
        <w:softHyphen/>
        <w:t xml:space="preserve">учении младших школьников. Он формирует </w:t>
      </w:r>
      <w:proofErr w:type="spellStart"/>
      <w:r w:rsidRPr="007F2892">
        <w:rPr>
          <w:rFonts w:ascii="Calibri" w:eastAsia="Times New Roman" w:hAnsi="Calibri" w:cs="Times New Roman"/>
          <w:sz w:val="24"/>
          <w:szCs w:val="24"/>
        </w:rPr>
        <w:t>общеучебный</w:t>
      </w:r>
      <w:proofErr w:type="spellEnd"/>
      <w:r w:rsidRPr="007F2892">
        <w:rPr>
          <w:rFonts w:ascii="Calibri" w:eastAsia="Times New Roman" w:hAnsi="Calibri" w:cs="Times New Roman"/>
          <w:sz w:val="24"/>
          <w:szCs w:val="24"/>
        </w:rPr>
        <w:t xml:space="preserve"> навык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rPr>
      </w:pPr>
      <w:r w:rsidRPr="007F2892">
        <w:rPr>
          <w:rFonts w:ascii="Calibri" w:eastAsia="Times New Roman" w:hAnsi="Calibri" w:cs="Times New Roman"/>
          <w:sz w:val="24"/>
          <w:szCs w:val="24"/>
        </w:rPr>
        <w:t>Успешность изучения курса литературного чтения обеспечи</w:t>
      </w:r>
      <w:r w:rsidRPr="007F2892">
        <w:rPr>
          <w:rFonts w:ascii="Calibri" w:eastAsia="Times New Roman" w:hAnsi="Calibri" w:cs="Times New Roman"/>
          <w:sz w:val="24"/>
          <w:szCs w:val="24"/>
        </w:rPr>
        <w:softHyphen/>
        <w:t>вает результативность по другим предметам начальной школы.</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rPr>
      </w:pPr>
      <w:r w:rsidRPr="007F2892">
        <w:rPr>
          <w:rFonts w:ascii="Calibri" w:eastAsia="Times New Roman" w:hAnsi="Calibri" w:cs="Times New Roman"/>
          <w:sz w:val="24"/>
          <w:szCs w:val="24"/>
        </w:rPr>
        <w:t xml:space="preserve">Курс литературного чтения направлен на достижение следующих </w:t>
      </w:r>
      <w:r w:rsidRPr="007F2892">
        <w:rPr>
          <w:rFonts w:ascii="Calibri" w:eastAsia="Times New Roman" w:hAnsi="Calibri" w:cs="Times New Roman"/>
          <w:b/>
          <w:bCs/>
          <w:sz w:val="24"/>
          <w:szCs w:val="24"/>
        </w:rPr>
        <w:t>целей:</w:t>
      </w:r>
    </w:p>
    <w:p w:rsidR="007F2892" w:rsidRPr="007F2892" w:rsidRDefault="007F2892" w:rsidP="007F2892">
      <w:pPr>
        <w:numPr>
          <w:ilvl w:val="0"/>
          <w:numId w:val="6"/>
        </w:numPr>
        <w:shd w:val="clear" w:color="auto" w:fill="FFFFFF"/>
        <w:autoSpaceDE w:val="0"/>
        <w:autoSpaceDN w:val="0"/>
        <w:adjustRightInd w:val="0"/>
        <w:spacing w:after="0" w:line="240" w:lineRule="auto"/>
        <w:ind w:left="426"/>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овладение осознанным, правильным, беглым и вырази</w:t>
      </w:r>
      <w:r w:rsidRPr="007F2892">
        <w:rPr>
          <w:rFonts w:ascii="Calibri" w:eastAsia="Times New Roman" w:hAnsi="Calibri" w:cs="Times New Roman"/>
          <w:sz w:val="24"/>
          <w:szCs w:val="24"/>
          <w:lang w:eastAsia="ru-RU"/>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7F2892" w:rsidRPr="007F2892" w:rsidRDefault="007F2892" w:rsidP="007F2892">
      <w:pPr>
        <w:numPr>
          <w:ilvl w:val="0"/>
          <w:numId w:val="6"/>
        </w:numPr>
        <w:shd w:val="clear" w:color="auto" w:fill="FFFFFF"/>
        <w:autoSpaceDE w:val="0"/>
        <w:autoSpaceDN w:val="0"/>
        <w:adjustRightInd w:val="0"/>
        <w:spacing w:after="0" w:line="240" w:lineRule="auto"/>
        <w:ind w:left="426"/>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развитие художественно-творческих и познавательных способностей, эмоциональной отзывчивости при чтении художе</w:t>
      </w:r>
      <w:r w:rsidRPr="007F2892">
        <w:rPr>
          <w:rFonts w:ascii="Calibri" w:eastAsia="Times New Roman" w:hAnsi="Calibri" w:cs="Times New Roman"/>
          <w:sz w:val="24"/>
          <w:szCs w:val="24"/>
          <w:lang w:eastAsia="ru-RU"/>
        </w:rPr>
        <w:softHyphen/>
        <w:t>ственных произведений; формирование эстетического отношения к слову и умения понимать художественное произведение;</w:t>
      </w:r>
    </w:p>
    <w:p w:rsidR="007F2892" w:rsidRPr="007F2892" w:rsidRDefault="007F2892" w:rsidP="007F2892">
      <w:pPr>
        <w:numPr>
          <w:ilvl w:val="0"/>
          <w:numId w:val="6"/>
        </w:numPr>
        <w:shd w:val="clear" w:color="auto" w:fill="FFFFFF"/>
        <w:autoSpaceDE w:val="0"/>
        <w:autoSpaceDN w:val="0"/>
        <w:adjustRightInd w:val="0"/>
        <w:spacing w:after="0" w:line="240" w:lineRule="auto"/>
        <w:ind w:left="426"/>
        <w:contextualSpacing/>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обогащение нравственного опыта младших школьников средствами художественной литературы; формирование нрав</w:t>
      </w:r>
      <w:r w:rsidRPr="007F2892">
        <w:rPr>
          <w:rFonts w:ascii="Calibri" w:eastAsia="Times New Roman" w:hAnsi="Calibri" w:cs="Times New Roman"/>
          <w:sz w:val="24"/>
          <w:szCs w:val="24"/>
          <w:lang w:eastAsia="ru-RU"/>
        </w:rPr>
        <w:softHyphen/>
        <w:t>ственных представлений о добре, дружбе, правде и ответствен</w:t>
      </w:r>
      <w:r w:rsidRPr="007F2892">
        <w:rPr>
          <w:rFonts w:ascii="Calibri" w:eastAsia="Times New Roman" w:hAnsi="Calibri" w:cs="Times New Roman"/>
          <w:sz w:val="24"/>
          <w:szCs w:val="24"/>
          <w:lang w:eastAsia="ru-RU"/>
        </w:rPr>
        <w:softHyphen/>
        <w:t>ности; воспитание интереса и уважения к отечественной куль</w:t>
      </w:r>
      <w:r w:rsidRPr="007F2892">
        <w:rPr>
          <w:rFonts w:ascii="Calibri" w:eastAsia="Times New Roman" w:hAnsi="Calibri" w:cs="Times New Roman"/>
          <w:sz w:val="24"/>
          <w:szCs w:val="24"/>
          <w:lang w:eastAsia="ru-RU"/>
        </w:rPr>
        <w:softHyphen/>
        <w:t>туре и культуре народов многонациональной России и других стран.</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lastRenderedPageBreak/>
        <w:t xml:space="preserve">Литературное чтение как учебный предмет в особой мере влияет на решение следующих </w:t>
      </w:r>
      <w:r w:rsidRPr="007F2892">
        <w:rPr>
          <w:rFonts w:ascii="Calibri" w:eastAsia="Times New Roman" w:hAnsi="Calibri" w:cs="Times New Roman"/>
          <w:b/>
          <w:sz w:val="24"/>
          <w:szCs w:val="24"/>
          <w:lang w:eastAsia="ru-RU"/>
        </w:rPr>
        <w:t>задач</w:t>
      </w:r>
      <w:r w:rsidRPr="007F2892">
        <w:rPr>
          <w:rFonts w:ascii="Calibri" w:eastAsia="Times New Roman" w:hAnsi="Calibri" w:cs="Times New Roman"/>
          <w:sz w:val="24"/>
          <w:szCs w:val="24"/>
          <w:lang w:eastAsia="ru-RU"/>
        </w:rPr>
        <w:t>:</w:t>
      </w:r>
    </w:p>
    <w:p w:rsidR="007F2892" w:rsidRPr="007F2892" w:rsidRDefault="007F2892" w:rsidP="007F2892">
      <w:pPr>
        <w:numPr>
          <w:ilvl w:val="0"/>
          <w:numId w:val="7"/>
        </w:numPr>
        <w:shd w:val="clear" w:color="auto" w:fill="FFFFFF"/>
        <w:autoSpaceDE w:val="0"/>
        <w:autoSpaceDN w:val="0"/>
        <w:adjustRightInd w:val="0"/>
        <w:spacing w:after="0" w:line="240" w:lineRule="auto"/>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 xml:space="preserve">развивать у детей способность полноценно воспринимать художественное произведение, сопереживать героям, эмоционально откликаться </w:t>
      </w:r>
      <w:proofErr w:type="gramStart"/>
      <w:r w:rsidRPr="007F2892">
        <w:rPr>
          <w:rFonts w:ascii="Calibri" w:eastAsia="Times New Roman" w:hAnsi="Calibri" w:cs="Times New Roman"/>
          <w:sz w:val="24"/>
          <w:szCs w:val="24"/>
          <w:lang w:eastAsia="ru-RU"/>
        </w:rPr>
        <w:t>на</w:t>
      </w:r>
      <w:proofErr w:type="gramEnd"/>
      <w:r w:rsidRPr="007F2892">
        <w:rPr>
          <w:rFonts w:ascii="Calibri" w:eastAsia="Times New Roman" w:hAnsi="Calibri" w:cs="Times New Roman"/>
          <w:sz w:val="24"/>
          <w:szCs w:val="24"/>
          <w:lang w:eastAsia="ru-RU"/>
        </w:rPr>
        <w:t xml:space="preserve"> прочитанное;</w:t>
      </w:r>
    </w:p>
    <w:p w:rsidR="007F2892" w:rsidRPr="007F2892" w:rsidRDefault="007F2892" w:rsidP="007F2892">
      <w:pPr>
        <w:numPr>
          <w:ilvl w:val="0"/>
          <w:numId w:val="7"/>
        </w:numPr>
        <w:shd w:val="clear" w:color="auto" w:fill="FFFFFF"/>
        <w:autoSpaceDE w:val="0"/>
        <w:autoSpaceDN w:val="0"/>
        <w:adjustRightInd w:val="0"/>
        <w:spacing w:after="0" w:line="240" w:lineRule="auto"/>
        <w:ind w:left="1418" w:hanging="698"/>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p>
    <w:p w:rsidR="007F2892" w:rsidRPr="007F2892" w:rsidRDefault="007F2892" w:rsidP="007F2892">
      <w:pPr>
        <w:numPr>
          <w:ilvl w:val="0"/>
          <w:numId w:val="7"/>
        </w:numPr>
        <w:shd w:val="clear" w:color="auto" w:fill="FFFFFF"/>
        <w:autoSpaceDE w:val="0"/>
        <w:autoSpaceDN w:val="0"/>
        <w:adjustRightInd w:val="0"/>
        <w:spacing w:after="0" w:line="240" w:lineRule="auto"/>
        <w:ind w:left="1418" w:hanging="698"/>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p>
    <w:p w:rsidR="007F2892" w:rsidRPr="007F2892" w:rsidRDefault="007F2892" w:rsidP="007F2892">
      <w:pPr>
        <w:numPr>
          <w:ilvl w:val="0"/>
          <w:numId w:val="7"/>
        </w:numPr>
        <w:shd w:val="clear" w:color="auto" w:fill="FFFFFF"/>
        <w:autoSpaceDE w:val="0"/>
        <w:autoSpaceDN w:val="0"/>
        <w:adjustRightInd w:val="0"/>
        <w:spacing w:after="0" w:line="240" w:lineRule="auto"/>
        <w:ind w:left="1418" w:hanging="698"/>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развивать поэтический слух детей, накапливать эстетический опыт слушания произведений изящной словесности, воспитывать художественный вкус;</w:t>
      </w:r>
    </w:p>
    <w:p w:rsidR="007F2892" w:rsidRPr="007F2892" w:rsidRDefault="007F2892" w:rsidP="007F2892">
      <w:pPr>
        <w:numPr>
          <w:ilvl w:val="0"/>
          <w:numId w:val="7"/>
        </w:numPr>
        <w:shd w:val="clear" w:color="auto" w:fill="FFFFFF"/>
        <w:autoSpaceDE w:val="0"/>
        <w:autoSpaceDN w:val="0"/>
        <w:adjustRightInd w:val="0"/>
        <w:spacing w:after="0" w:line="240" w:lineRule="auto"/>
        <w:ind w:left="1418" w:hanging="698"/>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w:t>
      </w:r>
    </w:p>
    <w:p w:rsidR="007F2892" w:rsidRPr="007F2892" w:rsidRDefault="007F2892" w:rsidP="007F2892">
      <w:pPr>
        <w:numPr>
          <w:ilvl w:val="0"/>
          <w:numId w:val="7"/>
        </w:numPr>
        <w:shd w:val="clear" w:color="auto" w:fill="FFFFFF"/>
        <w:autoSpaceDE w:val="0"/>
        <w:autoSpaceDN w:val="0"/>
        <w:adjustRightInd w:val="0"/>
        <w:spacing w:after="0" w:line="240" w:lineRule="auto"/>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обогащать чувственный опыт ребенка, его реальные представления об окружающем мире и природе;</w:t>
      </w:r>
    </w:p>
    <w:p w:rsidR="007F2892" w:rsidRPr="007F2892" w:rsidRDefault="007F2892" w:rsidP="007F2892">
      <w:pPr>
        <w:numPr>
          <w:ilvl w:val="0"/>
          <w:numId w:val="7"/>
        </w:numPr>
        <w:shd w:val="clear" w:color="auto" w:fill="FFFFFF"/>
        <w:autoSpaceDE w:val="0"/>
        <w:autoSpaceDN w:val="0"/>
        <w:adjustRightInd w:val="0"/>
        <w:spacing w:after="0" w:line="240" w:lineRule="auto"/>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формировать эстетическое отношение ребенка к жизни, приобщая его к классике художественной литературы;</w:t>
      </w:r>
    </w:p>
    <w:p w:rsidR="007F2892" w:rsidRPr="007F2892" w:rsidRDefault="007F2892" w:rsidP="007F2892">
      <w:pPr>
        <w:numPr>
          <w:ilvl w:val="0"/>
          <w:numId w:val="7"/>
        </w:numPr>
        <w:shd w:val="clear" w:color="auto" w:fill="FFFFFF"/>
        <w:autoSpaceDE w:val="0"/>
        <w:autoSpaceDN w:val="0"/>
        <w:adjustRightInd w:val="0"/>
        <w:spacing w:after="0" w:line="240" w:lineRule="auto"/>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обеспечивать достаточно глубокое понимание содержания произведений различного уровня сложности;</w:t>
      </w:r>
    </w:p>
    <w:p w:rsidR="007F2892" w:rsidRPr="007F2892" w:rsidRDefault="007F2892" w:rsidP="007F2892">
      <w:pPr>
        <w:numPr>
          <w:ilvl w:val="0"/>
          <w:numId w:val="7"/>
        </w:numPr>
        <w:shd w:val="clear" w:color="auto" w:fill="FFFFFF"/>
        <w:autoSpaceDE w:val="0"/>
        <w:autoSpaceDN w:val="0"/>
        <w:adjustRightInd w:val="0"/>
        <w:spacing w:after="0" w:line="240" w:lineRule="auto"/>
        <w:ind w:left="1418" w:hanging="698"/>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p>
    <w:p w:rsidR="007F2892" w:rsidRPr="007F2892" w:rsidRDefault="007F2892" w:rsidP="007F2892">
      <w:pPr>
        <w:numPr>
          <w:ilvl w:val="0"/>
          <w:numId w:val="7"/>
        </w:numPr>
        <w:shd w:val="clear" w:color="auto" w:fill="FFFFFF"/>
        <w:autoSpaceDE w:val="0"/>
        <w:autoSpaceDN w:val="0"/>
        <w:adjustRightInd w:val="0"/>
        <w:spacing w:after="0" w:line="240" w:lineRule="auto"/>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обеспечивать развитие речи школьников и активно формировать навык чтения и речевые умения;</w:t>
      </w:r>
    </w:p>
    <w:p w:rsidR="007F2892" w:rsidRPr="007F2892" w:rsidRDefault="007F2892" w:rsidP="007F2892">
      <w:pPr>
        <w:numPr>
          <w:ilvl w:val="0"/>
          <w:numId w:val="7"/>
        </w:numPr>
        <w:shd w:val="clear" w:color="auto" w:fill="FFFFFF"/>
        <w:autoSpaceDE w:val="0"/>
        <w:autoSpaceDN w:val="0"/>
        <w:adjustRightInd w:val="0"/>
        <w:spacing w:after="0" w:line="240" w:lineRule="auto"/>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работать с различными видами текстов;</w:t>
      </w:r>
    </w:p>
    <w:p w:rsidR="007F2892" w:rsidRPr="007F2892" w:rsidRDefault="007F2892" w:rsidP="007F2892">
      <w:pPr>
        <w:numPr>
          <w:ilvl w:val="0"/>
          <w:numId w:val="7"/>
        </w:numPr>
        <w:shd w:val="clear" w:color="auto" w:fill="FFFFFF"/>
        <w:autoSpaceDE w:val="0"/>
        <w:autoSpaceDN w:val="0"/>
        <w:adjustRightInd w:val="0"/>
        <w:spacing w:after="0" w:line="240" w:lineRule="auto"/>
        <w:ind w:left="1418" w:hanging="698"/>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7F2892" w:rsidRPr="007F2892" w:rsidRDefault="007F2892" w:rsidP="007F2892">
      <w:pPr>
        <w:shd w:val="clear" w:color="auto" w:fill="FFFFFF"/>
        <w:autoSpaceDE w:val="0"/>
        <w:autoSpaceDN w:val="0"/>
        <w:adjustRightInd w:val="0"/>
        <w:spacing w:after="0" w:line="240" w:lineRule="auto"/>
        <w:contextualSpacing/>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С учётом особенностей художественной литературы, её нравственной сущности, влияния на становление личности маленького читателя, решение этой задачи приобретает особое значение. В процессе работы с художественным произведением младший школьник осваивает основные нравственно-этические ценности с окружающим миром, получает навык анализа положительных и отрицательных действий героев, событий.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Знакомство учащихся с доступными их возрасту художе</w:t>
      </w:r>
      <w:r w:rsidRPr="007F2892">
        <w:rPr>
          <w:rFonts w:ascii="Calibri" w:eastAsia="Times New Roman" w:hAnsi="Calibri" w:cs="Times New Roman"/>
          <w:sz w:val="24"/>
          <w:szCs w:val="24"/>
          <w:lang w:eastAsia="ru-RU"/>
        </w:rPr>
        <w:softHyphen/>
        <w:t>ственными произведениями, духовно-нравственное и эстети</w:t>
      </w:r>
      <w:r w:rsidRPr="007F2892">
        <w:rPr>
          <w:rFonts w:ascii="Calibri" w:eastAsia="Times New Roman" w:hAnsi="Calibri" w:cs="Times New Roman"/>
          <w:sz w:val="24"/>
          <w:szCs w:val="24"/>
          <w:lang w:eastAsia="ru-RU"/>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7F2892">
        <w:rPr>
          <w:rFonts w:ascii="Calibri" w:eastAsia="Times New Roman" w:hAnsi="Calibri" w:cs="Times New Roman"/>
          <w:sz w:val="24"/>
          <w:szCs w:val="24"/>
          <w:lang w:eastAsia="ru-RU"/>
        </w:rPr>
        <w:softHyphen/>
        <w:t>стям. Ориентация учащихся на моральные нормы развивает у них умение соотносить свои поступки с этическими прин</w:t>
      </w:r>
      <w:r w:rsidRPr="007F2892">
        <w:rPr>
          <w:rFonts w:ascii="Calibri" w:eastAsia="Times New Roman" w:hAnsi="Calibri" w:cs="Times New Roman"/>
          <w:sz w:val="24"/>
          <w:szCs w:val="24"/>
          <w:lang w:eastAsia="ru-RU"/>
        </w:rPr>
        <w:softHyphen/>
        <w:t>ципами поведения культурного человека, формирует навыки доброжелательного сотрудничества.</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Важнейшим аспектом литературного чтения является фор</w:t>
      </w:r>
      <w:r w:rsidRPr="007F2892">
        <w:rPr>
          <w:rFonts w:ascii="Calibri" w:eastAsia="Times New Roman" w:hAnsi="Calibri" w:cs="Times New Roman"/>
          <w:sz w:val="24"/>
          <w:szCs w:val="24"/>
          <w:lang w:eastAsia="ru-RU"/>
        </w:rPr>
        <w:softHyphen/>
        <w:t>мирование навыка чтения и других видов речевой деятельно</w:t>
      </w:r>
      <w:r w:rsidRPr="007F2892">
        <w:rPr>
          <w:rFonts w:ascii="Calibri" w:eastAsia="Times New Roman" w:hAnsi="Calibri" w:cs="Times New Roman"/>
          <w:sz w:val="24"/>
          <w:szCs w:val="24"/>
          <w:lang w:eastAsia="ru-RU"/>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7F2892">
        <w:rPr>
          <w:rFonts w:ascii="Calibri" w:eastAsia="Times New Roman" w:hAnsi="Calibri" w:cs="Times New Roman"/>
          <w:sz w:val="24"/>
          <w:szCs w:val="24"/>
          <w:lang w:eastAsia="ru-RU"/>
        </w:rPr>
        <w:softHyphen/>
        <w:t>жающем мире.</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В процессе освоения курса у младших школьников повыша</w:t>
      </w:r>
      <w:r w:rsidRPr="007F2892">
        <w:rPr>
          <w:rFonts w:ascii="Calibri" w:eastAsia="Times New Roman" w:hAnsi="Calibri" w:cs="Times New Roman"/>
          <w:sz w:val="24"/>
          <w:szCs w:val="24"/>
          <w:lang w:eastAsia="ru-RU"/>
        </w:rP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7F2892">
        <w:rPr>
          <w:rFonts w:ascii="Calibri" w:eastAsia="Times New Roman" w:hAnsi="Calibri" w:cs="Times New Roman"/>
          <w:sz w:val="24"/>
          <w:szCs w:val="24"/>
          <w:lang w:eastAsia="ru-RU"/>
        </w:rPr>
        <w:softHyphen/>
        <w:t>ными видами текстов, самостоятельно пользоваться справочным аппаратом учебника, находить информацию в словарях, спра</w:t>
      </w:r>
      <w:r w:rsidRPr="007F2892">
        <w:rPr>
          <w:rFonts w:ascii="Calibri" w:eastAsia="Times New Roman" w:hAnsi="Calibri" w:cs="Times New Roman"/>
          <w:sz w:val="24"/>
          <w:szCs w:val="24"/>
          <w:lang w:eastAsia="ru-RU"/>
        </w:rPr>
        <w:softHyphen/>
        <w:t>вочниках и энциклопедиях.</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7F2892">
        <w:rPr>
          <w:rFonts w:ascii="Calibri" w:eastAsia="Times New Roman" w:hAnsi="Calibri" w:cs="Times New Roman"/>
          <w:sz w:val="24"/>
          <w:szCs w:val="24"/>
          <w:lang w:eastAsia="ru-RU"/>
        </w:rPr>
        <w:softHyphen/>
        <w:t>ты с текстом, пониманием прочитанного и прослушанного произведения, знанием книг, умением их самостоятельно выбрать и оценить.</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rPr>
      </w:pPr>
      <w:r w:rsidRPr="007F2892">
        <w:rPr>
          <w:rFonts w:ascii="Calibri" w:eastAsia="Times New Roman" w:hAnsi="Calibri" w:cs="Times New Roman"/>
          <w:sz w:val="24"/>
          <w:szCs w:val="24"/>
          <w:lang w:eastAsia="ru-RU"/>
        </w:rPr>
        <w:lastRenderedPageBreak/>
        <w:t>Курс литературного чтения пробуждает интерес учащих</w:t>
      </w:r>
      <w:r w:rsidRPr="007F2892">
        <w:rPr>
          <w:rFonts w:ascii="Calibri" w:eastAsia="Times New Roman" w:hAnsi="Calibri" w:cs="Times New Roman"/>
          <w:sz w:val="24"/>
          <w:szCs w:val="24"/>
          <w:lang w:eastAsia="ru-RU"/>
        </w:rPr>
        <w:softHyphen/>
        <w:t>ся к чтению художественных произведений. Внимание начи</w:t>
      </w:r>
      <w:r w:rsidRPr="007F2892">
        <w:rPr>
          <w:rFonts w:ascii="Calibri" w:eastAsia="Times New Roman" w:hAnsi="Calibri" w:cs="Times New Roman"/>
          <w:sz w:val="24"/>
          <w:szCs w:val="24"/>
          <w:lang w:eastAsia="ru-RU"/>
        </w:rPr>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w:t>
      </w:r>
      <w:r w:rsidRPr="007F2892">
        <w:rPr>
          <w:rFonts w:ascii="Calibri" w:eastAsia="Calibri" w:hAnsi="Calibri" w:cs="Times New Roman"/>
          <w:sz w:val="24"/>
          <w:szCs w:val="24"/>
        </w:rPr>
        <w:t>ники учатся чувствовать красоту поэтического слова, ценить образность словесного искусства.</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 xml:space="preserve">Раздел </w:t>
      </w:r>
      <w:r w:rsidRPr="007F2892">
        <w:rPr>
          <w:rFonts w:ascii="Calibri" w:eastAsia="Calibri" w:hAnsi="Calibri" w:cs="Times New Roman"/>
          <w:b/>
          <w:sz w:val="24"/>
          <w:szCs w:val="24"/>
        </w:rPr>
        <w:t xml:space="preserve">«Круг детского чтения» </w:t>
      </w:r>
      <w:r w:rsidRPr="007F2892">
        <w:rPr>
          <w:rFonts w:ascii="Calibri" w:eastAsia="Calibri" w:hAnsi="Calibri" w:cs="Times New Roman"/>
          <w:sz w:val="24"/>
          <w:szCs w:val="24"/>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Программа предусматривает знакомство с книгой как источником различного вида информации и формирование библиографических умений.</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 xml:space="preserve">Раздел </w:t>
      </w:r>
      <w:r w:rsidRPr="007F2892">
        <w:rPr>
          <w:rFonts w:ascii="Calibri" w:eastAsia="Calibri" w:hAnsi="Calibri" w:cs="Times New Roman"/>
          <w:b/>
          <w:sz w:val="24"/>
          <w:szCs w:val="24"/>
        </w:rPr>
        <w:t xml:space="preserve">«Виды речевой и читательской деятельности» </w:t>
      </w:r>
      <w:r w:rsidRPr="007F2892">
        <w:rPr>
          <w:rFonts w:ascii="Calibri" w:eastAsia="Calibri" w:hAnsi="Calibri" w:cs="Times New Roman"/>
          <w:sz w:val="24"/>
          <w:szCs w:val="24"/>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rPr>
      </w:pPr>
      <w:r w:rsidRPr="007F2892">
        <w:rPr>
          <w:rFonts w:ascii="Calibri" w:eastAsia="Calibri" w:hAnsi="Calibri" w:cs="Times New Roman"/>
          <w:i/>
          <w:sz w:val="24"/>
          <w:szCs w:val="24"/>
        </w:rPr>
        <w:t>Навык чтения</w:t>
      </w:r>
      <w:r w:rsidRPr="007F2892">
        <w:rPr>
          <w:rFonts w:ascii="Calibri" w:eastAsia="Calibri" w:hAnsi="Calibri" w:cs="Times New Roman"/>
          <w:sz w:val="24"/>
          <w:szCs w:val="24"/>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 xml:space="preserve">Совершенствование устной речи (умения </w:t>
      </w:r>
      <w:r w:rsidRPr="007F2892">
        <w:rPr>
          <w:rFonts w:ascii="Calibri" w:eastAsia="Calibri" w:hAnsi="Calibri" w:cs="Times New Roman"/>
          <w:i/>
          <w:sz w:val="24"/>
          <w:szCs w:val="24"/>
        </w:rPr>
        <w:t xml:space="preserve">слушать </w:t>
      </w:r>
      <w:r w:rsidRPr="007F2892">
        <w:rPr>
          <w:rFonts w:ascii="Calibri" w:eastAsia="Calibri" w:hAnsi="Calibri" w:cs="Times New Roman"/>
          <w:sz w:val="24"/>
          <w:szCs w:val="24"/>
        </w:rPr>
        <w:t>и</w:t>
      </w:r>
      <w:r w:rsidRPr="007F2892">
        <w:rPr>
          <w:rFonts w:ascii="Calibri" w:eastAsia="Calibri" w:hAnsi="Calibri" w:cs="Times New Roman"/>
          <w:i/>
          <w:sz w:val="24"/>
          <w:szCs w:val="24"/>
        </w:rPr>
        <w:t xml:space="preserve"> говорить</w:t>
      </w:r>
      <w:r w:rsidRPr="007F2892">
        <w:rPr>
          <w:rFonts w:ascii="Calibri" w:eastAsia="Calibri" w:hAnsi="Calibri" w:cs="Times New Roman"/>
          <w:sz w:val="24"/>
          <w:szCs w:val="24"/>
        </w:rPr>
        <w:t xml:space="preserve">)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7F2892">
        <w:rPr>
          <w:rFonts w:ascii="Calibri" w:eastAsia="Calibri" w:hAnsi="Calibri" w:cs="Times New Roman"/>
          <w:sz w:val="24"/>
          <w:szCs w:val="24"/>
        </w:rPr>
        <w:t>внеучебного</w:t>
      </w:r>
      <w:proofErr w:type="spellEnd"/>
      <w:r w:rsidRPr="007F2892">
        <w:rPr>
          <w:rFonts w:ascii="Calibri" w:eastAsia="Calibri" w:hAnsi="Calibri" w:cs="Times New Roman"/>
          <w:sz w:val="24"/>
          <w:szCs w:val="24"/>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i/>
          <w:sz w:val="24"/>
          <w:szCs w:val="24"/>
        </w:rPr>
      </w:pPr>
      <w:r w:rsidRPr="007F2892">
        <w:rPr>
          <w:rFonts w:ascii="Calibri" w:eastAsia="Calibri" w:hAnsi="Calibri" w:cs="Times New Roman"/>
          <w:sz w:val="24"/>
          <w:szCs w:val="24"/>
        </w:rPr>
        <w:t xml:space="preserve">Особое место в программе отводится </w:t>
      </w:r>
      <w:r w:rsidRPr="007F2892">
        <w:rPr>
          <w:rFonts w:ascii="Calibri" w:eastAsia="Calibri" w:hAnsi="Calibri" w:cs="Times New Roman"/>
          <w:i/>
          <w:sz w:val="24"/>
          <w:szCs w:val="24"/>
        </w:rPr>
        <w:t xml:space="preserve">работе с текстом художественного произведения. </w:t>
      </w:r>
      <w:r w:rsidRPr="007F2892">
        <w:rPr>
          <w:rFonts w:ascii="Calibri" w:eastAsia="Calibri" w:hAnsi="Calibri" w:cs="Times New Roman"/>
          <w:sz w:val="24"/>
          <w:szCs w:val="24"/>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7F2892">
        <w:rPr>
          <w:rFonts w:ascii="Calibri" w:eastAsia="Calibri" w:hAnsi="Calibri" w:cs="Times New Roman"/>
          <w:sz w:val="24"/>
          <w:szCs w:val="24"/>
        </w:rPr>
        <w:t>озаглавливание</w:t>
      </w:r>
      <w:proofErr w:type="spellEnd"/>
      <w:r w:rsidRPr="007F2892">
        <w:rPr>
          <w:rFonts w:ascii="Calibri" w:eastAsia="Calibri" w:hAnsi="Calibri" w:cs="Times New Roman"/>
          <w:sz w:val="24"/>
          <w:szCs w:val="24"/>
        </w:rPr>
        <w:t xml:space="preserve">, составление плана, различение главной и дополнительной информации текста. </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 xml:space="preserve">Программой предусмотрена </w:t>
      </w:r>
      <w:r w:rsidRPr="007F2892">
        <w:rPr>
          <w:rFonts w:ascii="Calibri" w:eastAsia="Calibri" w:hAnsi="Calibri" w:cs="Times New Roman"/>
          <w:i/>
          <w:sz w:val="24"/>
          <w:szCs w:val="24"/>
        </w:rPr>
        <w:t>литературоведческая пропедевтика</w:t>
      </w:r>
      <w:r w:rsidRPr="007F2892">
        <w:rPr>
          <w:rFonts w:ascii="Calibri" w:eastAsia="Calibri" w:hAnsi="Calibri" w:cs="Times New Roman"/>
          <w:sz w:val="24"/>
          <w:szCs w:val="24"/>
        </w:rPr>
        <w:t xml:space="preserve">. </w:t>
      </w:r>
      <w:proofErr w:type="gramStart"/>
      <w:r w:rsidRPr="007F2892">
        <w:rPr>
          <w:rFonts w:ascii="Calibri" w:eastAsia="Calibri" w:hAnsi="Calibri" w:cs="Times New Roman"/>
          <w:sz w:val="24"/>
          <w:szCs w:val="24"/>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7F2892">
        <w:rPr>
          <w:rFonts w:ascii="Calibri" w:eastAsia="Calibri" w:hAnsi="Calibri" w:cs="Times New Roman"/>
          <w:sz w:val="24"/>
          <w:szCs w:val="24"/>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lastRenderedPageBreak/>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 xml:space="preserve">Анализ образных средств языка в начальной школе проводится в объёме, который позволяет детям почувствовать целостность </w:t>
      </w:r>
      <w:r w:rsidRPr="007F2892">
        <w:rPr>
          <w:rFonts w:ascii="Calibri" w:eastAsia="Times New Roman" w:hAnsi="Calibri" w:cs="Times New Roman"/>
          <w:sz w:val="24"/>
          <w:szCs w:val="24"/>
          <w:lang w:eastAsia="ru-RU"/>
        </w:rPr>
        <w:t>художественного образа, адекватно воспринять героя произ</w:t>
      </w:r>
      <w:r w:rsidRPr="007F2892">
        <w:rPr>
          <w:rFonts w:ascii="Calibri" w:eastAsia="Times New Roman" w:hAnsi="Calibri" w:cs="Times New Roman"/>
          <w:sz w:val="24"/>
          <w:szCs w:val="24"/>
          <w:lang w:eastAsia="ru-RU"/>
        </w:rPr>
        <w:softHyphen/>
        <w:t>ведения и сопереживать ему.</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Дети осваивают разные виды пересказов художественного текста: подробный (с использованием образных слов и выра</w:t>
      </w:r>
      <w:r w:rsidRPr="007F2892">
        <w:rPr>
          <w:rFonts w:ascii="Calibri" w:eastAsia="Times New Roman" w:hAnsi="Calibri" w:cs="Times New Roman"/>
          <w:sz w:val="24"/>
          <w:szCs w:val="24"/>
          <w:lang w:eastAsia="ru-RU"/>
        </w:rPr>
        <w:softHyphen/>
        <w:t>жений), выборочный и краткий (передача основных мыслей).</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 xml:space="preserve">Раздел </w:t>
      </w:r>
      <w:r w:rsidRPr="007F2892">
        <w:rPr>
          <w:rFonts w:ascii="Calibri" w:eastAsia="Times New Roman" w:hAnsi="Calibri" w:cs="Times New Roman"/>
          <w:b/>
          <w:bCs/>
          <w:sz w:val="24"/>
          <w:szCs w:val="24"/>
          <w:lang w:eastAsia="ru-RU"/>
        </w:rPr>
        <w:t xml:space="preserve">«Опыт творческой деятельности» </w:t>
      </w:r>
      <w:r w:rsidRPr="007F2892">
        <w:rPr>
          <w:rFonts w:ascii="Calibri" w:eastAsia="Times New Roman" w:hAnsi="Calibri" w:cs="Times New Roman"/>
          <w:sz w:val="24"/>
          <w:szCs w:val="24"/>
          <w:lang w:eastAsia="ru-RU"/>
        </w:rPr>
        <w:t>раскрывает при</w:t>
      </w:r>
      <w:r w:rsidRPr="007F2892">
        <w:rPr>
          <w:rFonts w:ascii="Calibri" w:eastAsia="Times New Roman" w:hAnsi="Calibri" w:cs="Times New Roman"/>
          <w:sz w:val="24"/>
          <w:szCs w:val="24"/>
          <w:lang w:eastAsia="ru-RU"/>
        </w:rPr>
        <w:softHyphen/>
        <w:t>ёмы и способы деятельности, которые помогут учащимся адек</w:t>
      </w:r>
      <w:r w:rsidRPr="007F2892">
        <w:rPr>
          <w:rFonts w:ascii="Calibri" w:eastAsia="Times New Roman" w:hAnsi="Calibri" w:cs="Times New Roman"/>
          <w:sz w:val="24"/>
          <w:szCs w:val="24"/>
          <w:lang w:eastAsia="ru-RU"/>
        </w:rPr>
        <w:softHyphen/>
        <w:t>ватно воспринимать художественное произведение и проявлять собственные творческие способности. При работе с художе</w:t>
      </w:r>
      <w:r w:rsidRPr="007F2892">
        <w:rPr>
          <w:rFonts w:ascii="Calibri" w:eastAsia="Times New Roman" w:hAnsi="Calibri" w:cs="Times New Roman"/>
          <w:sz w:val="24"/>
          <w:szCs w:val="24"/>
          <w:lang w:eastAsia="ru-RU"/>
        </w:rPr>
        <w:softHyphen/>
        <w:t>ственным текстом (со словом) используется жизненный, кон</w:t>
      </w:r>
      <w:r w:rsidRPr="007F2892">
        <w:rPr>
          <w:rFonts w:ascii="Calibri" w:eastAsia="Times New Roman" w:hAnsi="Calibri" w:cs="Times New Roman"/>
          <w:sz w:val="24"/>
          <w:szCs w:val="24"/>
          <w:lang w:eastAsia="ru-RU"/>
        </w:rPr>
        <w:softHyphen/>
        <w:t>кретно-чувственный опыт ребёнка и активизируются образные представления, возникающие у него в процессе чтения, разви</w:t>
      </w:r>
      <w:r w:rsidRPr="007F2892">
        <w:rPr>
          <w:rFonts w:ascii="Calibri" w:eastAsia="Times New Roman" w:hAnsi="Calibri" w:cs="Times New Roman"/>
          <w:sz w:val="24"/>
          <w:szCs w:val="24"/>
          <w:lang w:eastAsia="ru-RU"/>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7F2892">
        <w:rPr>
          <w:rFonts w:ascii="Calibri" w:eastAsia="Times New Roman" w:hAnsi="Calibri" w:cs="Times New Roman"/>
          <w:sz w:val="24"/>
          <w:szCs w:val="24"/>
          <w:lang w:eastAsia="ru-RU"/>
        </w:rPr>
        <w:softHyphen/>
        <w:t>ственно-эстетического отношения к действительности. Учащие</w:t>
      </w:r>
      <w:r w:rsidRPr="007F2892">
        <w:rPr>
          <w:rFonts w:ascii="Calibri" w:eastAsia="Times New Roman" w:hAnsi="Calibri" w:cs="Times New Roman"/>
          <w:sz w:val="24"/>
          <w:szCs w:val="24"/>
          <w:lang w:eastAsia="ru-RU"/>
        </w:rPr>
        <w:softHyphen/>
        <w:t xml:space="preserve">ся выбирают произведения (отрывки из них) для чтения по ролям, словесного рисования, </w:t>
      </w:r>
      <w:proofErr w:type="spellStart"/>
      <w:r w:rsidRPr="007F2892">
        <w:rPr>
          <w:rFonts w:ascii="Calibri" w:eastAsia="Times New Roman" w:hAnsi="Calibri" w:cs="Times New Roman"/>
          <w:sz w:val="24"/>
          <w:szCs w:val="24"/>
          <w:lang w:eastAsia="ru-RU"/>
        </w:rPr>
        <w:t>инсценирования</w:t>
      </w:r>
      <w:proofErr w:type="spellEnd"/>
      <w:r w:rsidRPr="007F2892">
        <w:rPr>
          <w:rFonts w:ascii="Calibri" w:eastAsia="Times New Roman" w:hAnsi="Calibri" w:cs="Times New Roman"/>
          <w:sz w:val="24"/>
          <w:szCs w:val="24"/>
          <w:lang w:eastAsia="ru-RU"/>
        </w:rPr>
        <w:t xml:space="preserve"> и декламации, выступают в роли актёров, режиссёров и художников. Они пи</w:t>
      </w:r>
      <w:r w:rsidRPr="007F2892">
        <w:rPr>
          <w:rFonts w:ascii="Calibri" w:eastAsia="Times New Roman" w:hAnsi="Calibri" w:cs="Times New Roman"/>
          <w:sz w:val="24"/>
          <w:szCs w:val="24"/>
          <w:lang w:eastAsia="ru-RU"/>
        </w:rPr>
        <w:softHyphen/>
        <w:t>шут изложения и сочинения, сочиняют стихи и сказки, у них развивается интерес к литературному творчеству писателей, соз</w:t>
      </w:r>
      <w:r w:rsidRPr="007F2892">
        <w:rPr>
          <w:rFonts w:ascii="Calibri" w:eastAsia="Times New Roman" w:hAnsi="Calibri" w:cs="Times New Roman"/>
          <w:sz w:val="24"/>
          <w:szCs w:val="24"/>
          <w:lang w:eastAsia="ru-RU"/>
        </w:rPr>
        <w:softHyphen/>
        <w:t>дателей произведений словесного искусства.</w:t>
      </w:r>
    </w:p>
    <w:p w:rsidR="007F2892" w:rsidRPr="007F2892" w:rsidRDefault="007F2892" w:rsidP="007F2892">
      <w:pPr>
        <w:shd w:val="clear" w:color="auto" w:fill="FFFFFF"/>
        <w:autoSpaceDE w:val="0"/>
        <w:autoSpaceDN w:val="0"/>
        <w:adjustRightInd w:val="0"/>
        <w:spacing w:after="0" w:line="240" w:lineRule="auto"/>
        <w:ind w:left="993"/>
        <w:contextualSpacing/>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Ценностные ориентиры содержания учебного предмета:</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Ценность жизни – признание человеческой жизни величайшей ценностью, что реализуется в отношении к другим людям и к природе.</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 xml:space="preserve">Ценность добра – направленность на развитие и сохранение жизни через </w:t>
      </w:r>
      <w:proofErr w:type="gramStart"/>
      <w:r w:rsidRPr="007F2892">
        <w:rPr>
          <w:rFonts w:ascii="Calibri" w:eastAsia="Times New Roman" w:hAnsi="Calibri" w:cs="Times New Roman"/>
          <w:sz w:val="24"/>
          <w:szCs w:val="24"/>
          <w:lang w:eastAsia="ru-RU"/>
        </w:rPr>
        <w:t>сострадание</w:t>
      </w:r>
      <w:proofErr w:type="gramEnd"/>
      <w:r w:rsidRPr="007F2892">
        <w:rPr>
          <w:rFonts w:ascii="Calibri" w:eastAsia="Times New Roman" w:hAnsi="Calibri" w:cs="Times New Roman"/>
          <w:sz w:val="24"/>
          <w:szCs w:val="24"/>
          <w:lang w:eastAsia="ru-RU"/>
        </w:rPr>
        <w:t xml:space="preserve"> и милосердие как проявление любви.</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Ценность свободы, чести и достоинства как основа современных принципов и правил межличностных отношений.</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Ценность природы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бережное отношение к природе через тексты художественных и научно-популярных произведений литературы.</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Ценность красоты и гармонии – основа эстетического воспитания через приобщение ребёнка к литературе как виду искусства. Это ценность стремления к гармонии, к идеалу.</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 xml:space="preserve">Ценность истины – 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само </w:t>
      </w:r>
      <w:proofErr w:type="gramStart"/>
      <w:r w:rsidRPr="007F2892">
        <w:rPr>
          <w:rFonts w:ascii="Calibri" w:eastAsia="Times New Roman" w:hAnsi="Calibri" w:cs="Times New Roman"/>
          <w:sz w:val="24"/>
          <w:szCs w:val="24"/>
          <w:lang w:eastAsia="ru-RU"/>
        </w:rPr>
        <w:t>-п</w:t>
      </w:r>
      <w:proofErr w:type="gramEnd"/>
      <w:r w:rsidRPr="007F2892">
        <w:rPr>
          <w:rFonts w:ascii="Calibri" w:eastAsia="Times New Roman" w:hAnsi="Calibri" w:cs="Times New Roman"/>
          <w:sz w:val="24"/>
          <w:szCs w:val="24"/>
          <w:lang w:eastAsia="ru-RU"/>
        </w:rPr>
        <w:t xml:space="preserve">ознание как ценность – одна из задач образования, в том числе литературного. </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 xml:space="preserve">Ценность семьи. Семья – первая и самая значимая для развития социальная и образовательная среда. Содержание литературного образования способствует формированию эмоционально-позитивного отношения к семье, </w:t>
      </w:r>
      <w:proofErr w:type="gramStart"/>
      <w:r w:rsidRPr="007F2892">
        <w:rPr>
          <w:rFonts w:ascii="Calibri" w:eastAsia="Times New Roman" w:hAnsi="Calibri" w:cs="Times New Roman"/>
          <w:sz w:val="24"/>
          <w:szCs w:val="24"/>
          <w:lang w:eastAsia="ru-RU"/>
        </w:rPr>
        <w:t>близким</w:t>
      </w:r>
      <w:proofErr w:type="gramEnd"/>
      <w:r w:rsidRPr="007F2892">
        <w:rPr>
          <w:rFonts w:ascii="Calibri" w:eastAsia="Times New Roman" w:hAnsi="Calibri" w:cs="Times New Roman"/>
          <w:sz w:val="24"/>
          <w:szCs w:val="24"/>
          <w:lang w:eastAsia="ru-RU"/>
        </w:rPr>
        <w:t>, чувства любви, благодарности, взаимной ответственности.</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Ценность труда и творчества. 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и к литературному труду в частности.</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Ценность гражданственности – осознание себя как члена общества, народа, страны, государства; чувство ответственности за настоящее и будущее своей страны. Привитие через содержание предмета интереса к своей стране: её истории, языку, культуре, её жизни и её народу.</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lastRenderedPageBreak/>
        <w:t>Ценность патриотизма. Любовь к России, активный интерес к её прошлому и настоящему, готовность служить ей.</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Ценность человечества.</w:t>
      </w:r>
      <w:r w:rsidRPr="007F2892">
        <w:rPr>
          <w:rFonts w:ascii="Calibri" w:eastAsia="Times New Roman" w:hAnsi="Calibri" w:cs="Times New Roman"/>
          <w:b/>
          <w:sz w:val="24"/>
          <w:szCs w:val="24"/>
          <w:lang w:eastAsia="ru-RU"/>
        </w:rPr>
        <w:t xml:space="preserve"> </w:t>
      </w:r>
      <w:r w:rsidRPr="007F2892">
        <w:rPr>
          <w:rFonts w:ascii="Calibri" w:eastAsia="Times New Roman" w:hAnsi="Calibri" w:cs="Times New Roman"/>
          <w:sz w:val="24"/>
          <w:szCs w:val="24"/>
          <w:lang w:eastAsia="ru-RU"/>
        </w:rPr>
        <w:t>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w:t>
      </w:r>
    </w:p>
    <w:p w:rsidR="007F2892" w:rsidRPr="007F2892" w:rsidRDefault="007F2892" w:rsidP="007F2892">
      <w:pPr>
        <w:spacing w:after="0" w:line="240" w:lineRule="auto"/>
        <w:jc w:val="both"/>
        <w:rPr>
          <w:rFonts w:ascii="Calibri" w:eastAsia="Times New Roman" w:hAnsi="Calibri" w:cs="Times New Roman"/>
          <w:b/>
          <w:sz w:val="24"/>
          <w:szCs w:val="24"/>
          <w:lang w:eastAsia="ru-RU"/>
        </w:rPr>
      </w:pPr>
    </w:p>
    <w:p w:rsidR="007F2892" w:rsidRPr="007F2892" w:rsidRDefault="007F2892" w:rsidP="007F2892">
      <w:pPr>
        <w:spacing w:after="0" w:line="240" w:lineRule="auto"/>
        <w:jc w:val="both"/>
        <w:rPr>
          <w:rFonts w:ascii="Calibri" w:eastAsia="Calibri" w:hAnsi="Calibri" w:cs="Times New Roman"/>
          <w:sz w:val="24"/>
          <w:szCs w:val="24"/>
        </w:rPr>
      </w:pPr>
      <w:r w:rsidRPr="007F2892">
        <w:rPr>
          <w:rFonts w:ascii="Calibri" w:eastAsia="Calibri" w:hAnsi="Calibri" w:cs="Times New Roman"/>
          <w:b/>
          <w:sz w:val="24"/>
          <w:szCs w:val="24"/>
        </w:rPr>
        <w:t>В 4 классе</w:t>
      </w:r>
      <w:r w:rsidRPr="007F2892">
        <w:rPr>
          <w:rFonts w:ascii="Calibri" w:eastAsia="Calibri" w:hAnsi="Calibri" w:cs="Times New Roman"/>
          <w:sz w:val="24"/>
          <w:szCs w:val="24"/>
        </w:rPr>
        <w:t xml:space="preserve"> на уроки литературного чтения отводится  </w:t>
      </w:r>
      <w:r w:rsidRPr="007F2892">
        <w:rPr>
          <w:rFonts w:ascii="Calibri" w:eastAsia="Calibri" w:hAnsi="Calibri" w:cs="Times New Roman"/>
          <w:b/>
          <w:color w:val="000000"/>
          <w:sz w:val="24"/>
          <w:szCs w:val="24"/>
        </w:rPr>
        <w:t>119 ч</w:t>
      </w:r>
      <w:r w:rsidRPr="007F2892">
        <w:rPr>
          <w:rFonts w:ascii="Calibri" w:eastAsia="Calibri" w:hAnsi="Calibri" w:cs="Times New Roman"/>
          <w:sz w:val="24"/>
          <w:szCs w:val="24"/>
        </w:rPr>
        <w:t xml:space="preserve"> (3,5 ч в неделю, </w:t>
      </w:r>
      <w:r w:rsidRPr="007F2892">
        <w:rPr>
          <w:rFonts w:ascii="Calibri" w:eastAsia="Calibri" w:hAnsi="Calibri" w:cs="Times New Roman"/>
          <w:color w:val="000000"/>
          <w:sz w:val="24"/>
          <w:szCs w:val="24"/>
        </w:rPr>
        <w:t xml:space="preserve">34 </w:t>
      </w:r>
      <w:r w:rsidRPr="007F2892">
        <w:rPr>
          <w:rFonts w:ascii="Calibri" w:eastAsia="Calibri" w:hAnsi="Calibri" w:cs="Times New Roman"/>
          <w:sz w:val="24"/>
          <w:szCs w:val="24"/>
        </w:rPr>
        <w:t xml:space="preserve">учебные недели). </w:t>
      </w:r>
    </w:p>
    <w:p w:rsidR="007F2892" w:rsidRPr="007F2892" w:rsidRDefault="007F2892" w:rsidP="007F2892">
      <w:pPr>
        <w:spacing w:before="180" w:after="0" w:line="240" w:lineRule="auto"/>
        <w:ind w:left="20" w:firstLine="540"/>
        <w:jc w:val="both"/>
        <w:rPr>
          <w:rFonts w:ascii="Calibri" w:eastAsia="Times New Roman" w:hAnsi="Calibri" w:cs="Times New Roman"/>
          <w:sz w:val="24"/>
          <w:szCs w:val="24"/>
          <w:lang w:eastAsia="ru-RU"/>
        </w:rPr>
      </w:pPr>
      <w:r w:rsidRPr="007F2892">
        <w:rPr>
          <w:rFonts w:ascii="Calibri" w:eastAsia="Times New Roman" w:hAnsi="Calibri" w:cs="Arial"/>
          <w:b/>
          <w:bCs/>
          <w:sz w:val="24"/>
          <w:szCs w:val="24"/>
          <w:lang w:eastAsia="ru-RU"/>
        </w:rPr>
        <w:t xml:space="preserve">Для </w:t>
      </w:r>
      <w:r w:rsidR="00D54D6C">
        <w:rPr>
          <w:rFonts w:ascii="Calibri" w:eastAsia="Times New Roman" w:hAnsi="Calibri" w:cs="Arial"/>
          <w:b/>
          <w:bCs/>
          <w:sz w:val="24"/>
          <w:szCs w:val="24"/>
          <w:lang w:eastAsia="ru-RU"/>
        </w:rPr>
        <w:t xml:space="preserve">реализации программы   используется </w:t>
      </w:r>
      <w:proofErr w:type="gramStart"/>
      <w:r w:rsidR="00D54D6C">
        <w:rPr>
          <w:rFonts w:ascii="Calibri" w:eastAsia="Times New Roman" w:hAnsi="Calibri" w:cs="Arial"/>
          <w:b/>
          <w:bCs/>
          <w:sz w:val="24"/>
          <w:szCs w:val="24"/>
          <w:lang w:eastAsia="ru-RU"/>
        </w:rPr>
        <w:t>следующий</w:t>
      </w:r>
      <w:proofErr w:type="gramEnd"/>
      <w:r w:rsidRPr="007F2892">
        <w:rPr>
          <w:rFonts w:ascii="Calibri" w:eastAsia="Times New Roman" w:hAnsi="Calibri" w:cs="Arial"/>
          <w:b/>
          <w:bCs/>
          <w:sz w:val="24"/>
          <w:szCs w:val="24"/>
          <w:lang w:eastAsia="ru-RU"/>
        </w:rPr>
        <w:t xml:space="preserve"> УМК:</w:t>
      </w:r>
    </w:p>
    <w:p w:rsidR="0070469A" w:rsidRDefault="0070469A" w:rsidP="007F2892">
      <w:pPr>
        <w:spacing w:after="0" w:line="240" w:lineRule="auto"/>
        <w:ind w:firstLine="708"/>
        <w:jc w:val="both"/>
        <w:rPr>
          <w:rFonts w:ascii="Calibri" w:eastAsia="Calibri" w:hAnsi="Calibri" w:cs="Times New Roman"/>
          <w:b/>
          <w:sz w:val="24"/>
          <w:szCs w:val="24"/>
          <w:lang w:eastAsia="ru-RU"/>
        </w:rPr>
      </w:pPr>
    </w:p>
    <w:p w:rsidR="007F2892" w:rsidRPr="007F2892" w:rsidRDefault="007F2892" w:rsidP="007F2892">
      <w:pPr>
        <w:spacing w:after="0" w:line="240" w:lineRule="auto"/>
        <w:ind w:firstLine="708"/>
        <w:jc w:val="both"/>
        <w:rPr>
          <w:rFonts w:ascii="Calibri" w:eastAsia="Calibri" w:hAnsi="Calibri" w:cs="Times New Roman"/>
          <w:i/>
          <w:sz w:val="24"/>
          <w:szCs w:val="24"/>
        </w:rPr>
      </w:pPr>
      <w:r w:rsidRPr="007F2892">
        <w:rPr>
          <w:rFonts w:ascii="Calibri" w:eastAsia="Calibri" w:hAnsi="Calibri" w:cs="Times New Roman"/>
          <w:b/>
          <w:sz w:val="24"/>
          <w:szCs w:val="24"/>
          <w:lang w:eastAsia="ru-RU"/>
        </w:rPr>
        <w:t>Учебники:</w:t>
      </w:r>
    </w:p>
    <w:p w:rsidR="007F2892" w:rsidRPr="007F2892" w:rsidRDefault="00D54D6C"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Pr>
          <w:rFonts w:ascii="Calibri" w:eastAsia="Calibri" w:hAnsi="Calibri" w:cs="Times New Roman"/>
          <w:sz w:val="24"/>
          <w:szCs w:val="24"/>
          <w:lang w:eastAsia="ru-RU"/>
        </w:rPr>
        <w:t>1</w:t>
      </w:r>
      <w:r w:rsidR="007F2892" w:rsidRPr="007F2892">
        <w:rPr>
          <w:rFonts w:ascii="Calibri" w:eastAsia="Calibri" w:hAnsi="Calibri" w:cs="Times New Roman"/>
          <w:sz w:val="24"/>
          <w:szCs w:val="24"/>
          <w:lang w:eastAsia="ru-RU"/>
        </w:rPr>
        <w:t xml:space="preserve">. Литературное чтение. Учебник. 4 класс. В 2 ч. Ч.1, 2 / (сост. </w:t>
      </w:r>
      <w:proofErr w:type="spellStart"/>
      <w:r w:rsidR="007F2892" w:rsidRPr="007F2892">
        <w:rPr>
          <w:rFonts w:ascii="Calibri" w:eastAsia="Calibri" w:hAnsi="Calibri" w:cs="Times New Roman"/>
          <w:sz w:val="24"/>
          <w:szCs w:val="24"/>
          <w:lang w:eastAsia="ru-RU"/>
        </w:rPr>
        <w:t>Л.Ф.Климанова</w:t>
      </w:r>
      <w:proofErr w:type="spellEnd"/>
      <w:r w:rsidR="007F2892" w:rsidRPr="007F2892">
        <w:rPr>
          <w:rFonts w:ascii="Calibri" w:eastAsia="Calibri" w:hAnsi="Calibri" w:cs="Times New Roman"/>
          <w:sz w:val="24"/>
          <w:szCs w:val="24"/>
          <w:lang w:eastAsia="ru-RU"/>
        </w:rPr>
        <w:t xml:space="preserve">, </w:t>
      </w:r>
      <w:proofErr w:type="spellStart"/>
      <w:r w:rsidR="007F2892" w:rsidRPr="007F2892">
        <w:rPr>
          <w:rFonts w:ascii="Calibri" w:eastAsia="Calibri" w:hAnsi="Calibri" w:cs="Times New Roman"/>
          <w:sz w:val="24"/>
          <w:szCs w:val="24"/>
          <w:lang w:eastAsia="ru-RU"/>
        </w:rPr>
        <w:t>В.Г.Горецкий</w:t>
      </w:r>
      <w:proofErr w:type="spellEnd"/>
      <w:r w:rsidR="007F2892" w:rsidRPr="007F2892">
        <w:rPr>
          <w:rFonts w:ascii="Calibri" w:eastAsia="Calibri" w:hAnsi="Calibri" w:cs="Times New Roman"/>
          <w:sz w:val="24"/>
          <w:szCs w:val="24"/>
          <w:lang w:eastAsia="ru-RU"/>
        </w:rPr>
        <w:t xml:space="preserve">, </w:t>
      </w:r>
      <w:proofErr w:type="spellStart"/>
      <w:r w:rsidR="007F2892" w:rsidRPr="007F2892">
        <w:rPr>
          <w:rFonts w:ascii="Calibri" w:eastAsia="Calibri" w:hAnsi="Calibri" w:cs="Times New Roman"/>
          <w:sz w:val="24"/>
          <w:szCs w:val="24"/>
          <w:lang w:eastAsia="ru-RU"/>
        </w:rPr>
        <w:t>Л.А.Виноградская</w:t>
      </w:r>
      <w:proofErr w:type="spellEnd"/>
      <w:r w:rsidR="007F2892" w:rsidRPr="007F2892">
        <w:rPr>
          <w:rFonts w:ascii="Calibri" w:eastAsia="Calibri" w:hAnsi="Calibri" w:cs="Times New Roman"/>
          <w:sz w:val="24"/>
          <w:szCs w:val="24"/>
          <w:lang w:eastAsia="ru-RU"/>
        </w:rPr>
        <w:t xml:space="preserve">, М.В. </w:t>
      </w:r>
      <w:proofErr w:type="spellStart"/>
      <w:r w:rsidR="007F2892" w:rsidRPr="007F2892">
        <w:rPr>
          <w:rFonts w:ascii="Calibri" w:eastAsia="Calibri" w:hAnsi="Calibri" w:cs="Times New Roman"/>
          <w:sz w:val="24"/>
          <w:szCs w:val="24"/>
          <w:lang w:eastAsia="ru-RU"/>
        </w:rPr>
        <w:t>Бойкина</w:t>
      </w:r>
      <w:proofErr w:type="spellEnd"/>
      <w:r w:rsidR="007F2892" w:rsidRPr="007F2892">
        <w:rPr>
          <w:rFonts w:ascii="Calibri" w:eastAsia="Calibri" w:hAnsi="Calibri" w:cs="Times New Roman"/>
          <w:sz w:val="24"/>
          <w:szCs w:val="24"/>
          <w:lang w:eastAsia="ru-RU"/>
        </w:rPr>
        <w:t xml:space="preserve">)      </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b/>
          <w:sz w:val="24"/>
          <w:szCs w:val="24"/>
          <w:lang w:eastAsia="ru-RU"/>
        </w:rPr>
      </w:pPr>
      <w:r w:rsidRPr="007F2892">
        <w:rPr>
          <w:rFonts w:ascii="Calibri" w:eastAsia="Calibri" w:hAnsi="Calibri" w:cs="Times New Roman"/>
          <w:b/>
          <w:sz w:val="24"/>
          <w:szCs w:val="24"/>
          <w:lang w:eastAsia="ru-RU"/>
        </w:rPr>
        <w:t>Рабочие тетради</w:t>
      </w:r>
    </w:p>
    <w:p w:rsidR="007F2892" w:rsidRPr="00D54D6C" w:rsidRDefault="00D54D6C" w:rsidP="00D54D6C">
      <w:pPr>
        <w:shd w:val="clear" w:color="auto" w:fill="FFFFFF"/>
        <w:autoSpaceDE w:val="0"/>
        <w:autoSpaceDN w:val="0"/>
        <w:adjustRightInd w:val="0"/>
        <w:spacing w:after="0" w:line="240" w:lineRule="auto"/>
        <w:jc w:val="both"/>
        <w:rPr>
          <w:rFonts w:eastAsia="Calibri"/>
          <w:sz w:val="24"/>
          <w:szCs w:val="24"/>
        </w:rPr>
      </w:pPr>
      <w:r>
        <w:rPr>
          <w:rFonts w:eastAsia="Calibri"/>
          <w:sz w:val="24"/>
          <w:szCs w:val="24"/>
        </w:rPr>
        <w:t xml:space="preserve">           1.</w:t>
      </w:r>
      <w:r w:rsidR="007F2892" w:rsidRPr="00D54D6C">
        <w:rPr>
          <w:rFonts w:eastAsia="Calibri"/>
          <w:sz w:val="24"/>
          <w:szCs w:val="24"/>
        </w:rPr>
        <w:t>Климанова Л.Ф. Чтение. Рабочая тетрадь.  4 класс.</w:t>
      </w:r>
    </w:p>
    <w:p w:rsidR="007F2892" w:rsidRPr="007F2892" w:rsidRDefault="007F2892" w:rsidP="007F2892">
      <w:pPr>
        <w:autoSpaceDE w:val="0"/>
        <w:autoSpaceDN w:val="0"/>
        <w:adjustRightInd w:val="0"/>
        <w:spacing w:after="0" w:line="240" w:lineRule="auto"/>
        <w:jc w:val="center"/>
        <w:rPr>
          <w:rFonts w:ascii="Arial Black" w:eastAsia="Calibri" w:hAnsi="Arial Black" w:cs="Times New Roman"/>
          <w:smallCaps/>
          <w:color w:val="000000"/>
          <w:sz w:val="24"/>
          <w:szCs w:val="24"/>
          <w:lang w:eastAsia="ru-RU"/>
        </w:rPr>
      </w:pPr>
    </w:p>
    <w:p w:rsidR="007F2892" w:rsidRPr="007F2892" w:rsidRDefault="007F2892" w:rsidP="007F2892">
      <w:pPr>
        <w:autoSpaceDE w:val="0"/>
        <w:autoSpaceDN w:val="0"/>
        <w:adjustRightInd w:val="0"/>
        <w:spacing w:after="0" w:line="240" w:lineRule="auto"/>
        <w:jc w:val="center"/>
        <w:rPr>
          <w:rFonts w:ascii="Arial Black" w:eastAsia="Calibri" w:hAnsi="Arial Black" w:cs="Times New Roman"/>
          <w:smallCaps/>
          <w:color w:val="000000"/>
          <w:sz w:val="24"/>
          <w:szCs w:val="24"/>
          <w:lang w:eastAsia="ru-RU"/>
        </w:rPr>
      </w:pPr>
    </w:p>
    <w:p w:rsidR="007F2892" w:rsidRPr="007F2892" w:rsidRDefault="007F2892" w:rsidP="007F2892">
      <w:pPr>
        <w:autoSpaceDE w:val="0"/>
        <w:autoSpaceDN w:val="0"/>
        <w:adjustRightInd w:val="0"/>
        <w:spacing w:after="0" w:line="240" w:lineRule="auto"/>
        <w:jc w:val="center"/>
        <w:rPr>
          <w:rFonts w:ascii="Arial Black" w:eastAsia="Calibri" w:hAnsi="Arial Black" w:cs="Times New Roman"/>
          <w:smallCaps/>
          <w:color w:val="000000"/>
          <w:sz w:val="24"/>
          <w:szCs w:val="24"/>
          <w:lang w:eastAsia="ru-RU"/>
        </w:rPr>
      </w:pPr>
      <w:r w:rsidRPr="007F2892">
        <w:rPr>
          <w:rFonts w:ascii="Arial Black" w:eastAsia="Calibri" w:hAnsi="Arial Black" w:cs="Times New Roman"/>
          <w:smallCaps/>
          <w:color w:val="000000"/>
          <w:sz w:val="24"/>
          <w:szCs w:val="24"/>
          <w:lang w:eastAsia="ru-RU"/>
        </w:rPr>
        <w:t>ПЛАНИРУЕМЫЕ РЕЗУЛЬТАТЫ ОСВОЕНИЯ ПРЕДМЕТА</w:t>
      </w:r>
    </w:p>
    <w:p w:rsidR="007F2892" w:rsidRPr="007F2892" w:rsidRDefault="007F2892" w:rsidP="007F2892">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Реализация программы обеспечивает достижение выпускни</w:t>
      </w:r>
      <w:r w:rsidRPr="007F2892">
        <w:rPr>
          <w:rFonts w:ascii="Calibri" w:eastAsia="Times New Roman" w:hAnsi="Calibri" w:cs="Times New Roman"/>
          <w:sz w:val="24"/>
          <w:szCs w:val="24"/>
          <w:lang w:eastAsia="ru-RU"/>
        </w:rPr>
        <w:softHyphen/>
        <w:t xml:space="preserve">ками начальной школы следующих личностных, </w:t>
      </w:r>
      <w:proofErr w:type="spellStart"/>
      <w:r w:rsidRPr="007F2892">
        <w:rPr>
          <w:rFonts w:ascii="Calibri" w:eastAsia="Times New Roman" w:hAnsi="Calibri" w:cs="Times New Roman"/>
          <w:sz w:val="24"/>
          <w:szCs w:val="24"/>
          <w:lang w:eastAsia="ru-RU"/>
        </w:rPr>
        <w:t>метапредметных</w:t>
      </w:r>
      <w:proofErr w:type="spellEnd"/>
      <w:r w:rsidRPr="007F2892">
        <w:rPr>
          <w:rFonts w:ascii="Calibri" w:eastAsia="Times New Roman" w:hAnsi="Calibri" w:cs="Times New Roman"/>
          <w:sz w:val="24"/>
          <w:szCs w:val="24"/>
          <w:lang w:eastAsia="ru-RU"/>
        </w:rPr>
        <w:t xml:space="preserve"> и предметных результатов.</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Times New Roman" w:hAnsi="Calibri" w:cs="Times New Roman"/>
          <w:b/>
          <w:color w:val="00B050"/>
          <w:sz w:val="24"/>
          <w:szCs w:val="24"/>
          <w:lang w:eastAsia="ru-RU"/>
        </w:rPr>
      </w:pPr>
      <w:r w:rsidRPr="007F2892">
        <w:rPr>
          <w:rFonts w:ascii="Calibri" w:eastAsia="Times New Roman" w:hAnsi="Calibri" w:cs="Times New Roman"/>
          <w:b/>
          <w:color w:val="00B050"/>
          <w:sz w:val="24"/>
          <w:szCs w:val="24"/>
          <w:lang w:eastAsia="ru-RU"/>
        </w:rPr>
        <w:t>Личностные результаты:</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1) </w:t>
      </w:r>
      <w:r w:rsidRPr="007F2892">
        <w:rPr>
          <w:rFonts w:ascii="Calibri" w:eastAsia="Times New Roman" w:hAnsi="Calibri" w:cs="Times New Roman"/>
          <w:sz w:val="24"/>
          <w:szCs w:val="24"/>
          <w:lang w:eastAsia="ru-RU"/>
        </w:rPr>
        <w:t>формирование чувства гордости за свою Родину, её исто</w:t>
      </w:r>
      <w:r w:rsidRPr="007F2892">
        <w:rPr>
          <w:rFonts w:ascii="Calibri" w:eastAsia="Times New Roman" w:hAnsi="Calibri" w:cs="Times New Roman"/>
          <w:sz w:val="24"/>
          <w:szCs w:val="24"/>
          <w:lang w:eastAsia="ru-RU"/>
        </w:rPr>
        <w:softHyphen/>
        <w:t xml:space="preserve">рию, российский народ, становление </w:t>
      </w:r>
      <w:proofErr w:type="gramStart"/>
      <w:r w:rsidRPr="007F2892">
        <w:rPr>
          <w:rFonts w:ascii="Calibri" w:eastAsia="Times New Roman" w:hAnsi="Calibri" w:cs="Times New Roman"/>
          <w:sz w:val="24"/>
          <w:szCs w:val="24"/>
          <w:lang w:eastAsia="ru-RU"/>
        </w:rPr>
        <w:t>гуманистических</w:t>
      </w:r>
      <w:proofErr w:type="gramEnd"/>
      <w:r w:rsidRPr="007F2892">
        <w:rPr>
          <w:rFonts w:ascii="Calibri" w:eastAsia="Times New Roman" w:hAnsi="Calibri" w:cs="Times New Roman"/>
          <w:sz w:val="24"/>
          <w:szCs w:val="24"/>
          <w:lang w:eastAsia="ru-RU"/>
        </w:rPr>
        <w:t xml:space="preserve"> и де</w:t>
      </w:r>
      <w:r w:rsidRPr="007F2892">
        <w:rPr>
          <w:rFonts w:ascii="Calibri" w:eastAsia="Times New Roman" w:hAnsi="Calibri" w:cs="Times New Roman"/>
          <w:sz w:val="24"/>
          <w:szCs w:val="24"/>
          <w:lang w:eastAsia="ru-RU"/>
        </w:rPr>
        <w:softHyphen/>
        <w:t>мократических ценностных ориентации многонационального российского общества;</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2) </w:t>
      </w:r>
      <w:r w:rsidRPr="007F2892">
        <w:rPr>
          <w:rFonts w:ascii="Calibri" w:eastAsia="Times New Roman" w:hAnsi="Calibri" w:cs="Times New Roman"/>
          <w:sz w:val="24"/>
          <w:szCs w:val="24"/>
          <w:lang w:eastAsia="ru-RU"/>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3) </w:t>
      </w:r>
      <w:r w:rsidRPr="007F2892">
        <w:rPr>
          <w:rFonts w:ascii="Calibri" w:eastAsia="Times New Roman" w:hAnsi="Calibri" w:cs="Times New Roman"/>
          <w:sz w:val="24"/>
          <w:szCs w:val="24"/>
          <w:lang w:eastAsia="ru-RU"/>
        </w:rPr>
        <w:t>воспитание художественно-эстетического вкуса, эстетиче</w:t>
      </w:r>
      <w:r w:rsidRPr="007F2892">
        <w:rPr>
          <w:rFonts w:ascii="Calibri" w:eastAsia="Times New Roman" w:hAnsi="Calibri" w:cs="Times New Roman"/>
          <w:sz w:val="24"/>
          <w:szCs w:val="24"/>
          <w:lang w:eastAsia="ru-RU"/>
        </w:rPr>
        <w:softHyphen/>
        <w:t>ских потребностей, ценностей и чувств на основе опыта слу</w:t>
      </w:r>
      <w:r w:rsidRPr="007F2892">
        <w:rPr>
          <w:rFonts w:ascii="Calibri" w:eastAsia="Times New Roman" w:hAnsi="Calibri" w:cs="Times New Roman"/>
          <w:sz w:val="24"/>
          <w:szCs w:val="24"/>
          <w:lang w:eastAsia="ru-RU"/>
        </w:rPr>
        <w:softHyphen/>
        <w:t>шания и заучивания наизусть произведений художественной литературы;</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4) </w:t>
      </w:r>
      <w:r w:rsidRPr="007F2892">
        <w:rPr>
          <w:rFonts w:ascii="Calibri" w:eastAsia="Times New Roman" w:hAnsi="Calibri" w:cs="Times New Roman"/>
          <w:sz w:val="24"/>
          <w:szCs w:val="24"/>
          <w:lang w:eastAsia="ru-RU"/>
        </w:rPr>
        <w:t>развитие этических чувств, доброжелательности и эмо</w:t>
      </w:r>
      <w:r w:rsidRPr="007F2892">
        <w:rPr>
          <w:rFonts w:ascii="Calibri" w:eastAsia="Times New Roman" w:hAnsi="Calibri" w:cs="Times New Roman"/>
          <w:sz w:val="24"/>
          <w:szCs w:val="24"/>
          <w:lang w:eastAsia="ru-RU"/>
        </w:rPr>
        <w:softHyphen/>
        <w:t>ционально-нравственной отзывчивости, понимания и сопере</w:t>
      </w:r>
      <w:r w:rsidRPr="007F2892">
        <w:rPr>
          <w:rFonts w:ascii="Calibri" w:eastAsia="Times New Roman" w:hAnsi="Calibri" w:cs="Times New Roman"/>
          <w:sz w:val="24"/>
          <w:szCs w:val="24"/>
          <w:lang w:eastAsia="ru-RU"/>
        </w:rPr>
        <w:softHyphen/>
        <w:t>живания чувствам других людей;</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5) </w:t>
      </w:r>
      <w:r w:rsidRPr="007F2892">
        <w:rPr>
          <w:rFonts w:ascii="Calibri" w:eastAsia="Times New Roman" w:hAnsi="Calibri" w:cs="Times New Roman"/>
          <w:sz w:val="24"/>
          <w:szCs w:val="24"/>
          <w:lang w:eastAsia="ru-RU"/>
        </w:rPr>
        <w:t>формирование уважительного отношения к иному мне</w:t>
      </w:r>
      <w:r w:rsidRPr="007F2892">
        <w:rPr>
          <w:rFonts w:ascii="Calibri" w:eastAsia="Times New Roman" w:hAnsi="Calibri" w:cs="Times New Roman"/>
          <w:sz w:val="24"/>
          <w:szCs w:val="24"/>
          <w:lang w:eastAsia="ru-RU"/>
        </w:rPr>
        <w:softHyphen/>
        <w:t>нию, истории и культуре других народов, выработка умения тер</w:t>
      </w:r>
      <w:r w:rsidRPr="007F2892">
        <w:rPr>
          <w:rFonts w:ascii="Calibri" w:eastAsia="Times New Roman" w:hAnsi="Calibri" w:cs="Times New Roman"/>
          <w:sz w:val="24"/>
          <w:szCs w:val="24"/>
          <w:lang w:eastAsia="ru-RU"/>
        </w:rPr>
        <w:softHyphen/>
        <w:t>пимо относиться к людям иной национальной принадлежности;</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6) </w:t>
      </w:r>
      <w:r w:rsidRPr="007F2892">
        <w:rPr>
          <w:rFonts w:ascii="Calibri" w:eastAsia="Times New Roman" w:hAnsi="Calibri" w:cs="Times New Roman"/>
          <w:sz w:val="24"/>
          <w:szCs w:val="24"/>
          <w:lang w:eastAsia="ru-RU"/>
        </w:rPr>
        <w:t xml:space="preserve">овладение начальными навыками адаптации к школе, к школьному коллективу; </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7) </w:t>
      </w:r>
      <w:r w:rsidRPr="007F2892">
        <w:rPr>
          <w:rFonts w:ascii="Calibri" w:eastAsia="Times New Roman" w:hAnsi="Calibri"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7F2892">
        <w:rPr>
          <w:rFonts w:ascii="Calibri" w:eastAsia="Times New Roman" w:hAnsi="Calibri" w:cs="Times New Roman"/>
          <w:sz w:val="24"/>
          <w:szCs w:val="24"/>
          <w:lang w:eastAsia="ru-RU"/>
        </w:rPr>
        <w:softHyphen/>
        <w:t>ностного смысла учения;</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8) </w:t>
      </w:r>
      <w:r w:rsidRPr="007F2892">
        <w:rPr>
          <w:rFonts w:ascii="Calibri" w:eastAsia="Times New Roman" w:hAnsi="Calibri" w:cs="Times New Roman"/>
          <w:sz w:val="24"/>
          <w:szCs w:val="24"/>
          <w:lang w:eastAsia="ru-RU"/>
        </w:rPr>
        <w:t>развитие самостоятельности и личной ответственности за свои поступки на основе представлений о нравственных нормах общения;</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9) </w:t>
      </w:r>
      <w:r w:rsidRPr="007F2892">
        <w:rPr>
          <w:rFonts w:ascii="Calibri" w:eastAsia="Times New Roman" w:hAnsi="Calibri" w:cs="Times New Roman"/>
          <w:sz w:val="24"/>
          <w:szCs w:val="24"/>
          <w:lang w:eastAsia="ru-RU"/>
        </w:rPr>
        <w:t xml:space="preserve">развитие навыков сотрудничества </w:t>
      </w:r>
      <w:proofErr w:type="gramStart"/>
      <w:r w:rsidRPr="007F2892">
        <w:rPr>
          <w:rFonts w:ascii="Calibri" w:eastAsia="Times New Roman" w:hAnsi="Calibri" w:cs="Times New Roman"/>
          <w:sz w:val="24"/>
          <w:szCs w:val="24"/>
          <w:lang w:eastAsia="ru-RU"/>
        </w:rPr>
        <w:t>со</w:t>
      </w:r>
      <w:proofErr w:type="gramEnd"/>
      <w:r w:rsidRPr="007F2892">
        <w:rPr>
          <w:rFonts w:ascii="Calibri" w:eastAsia="Times New Roman" w:hAnsi="Calibri" w:cs="Times New Roman"/>
          <w:sz w:val="24"/>
          <w:szCs w:val="24"/>
          <w:lang w:eastAsia="ru-RU"/>
        </w:rPr>
        <w:t xml:space="preserve"> взрослыми и сверст</w:t>
      </w:r>
      <w:r w:rsidRPr="007F2892">
        <w:rPr>
          <w:rFonts w:ascii="Calibri" w:eastAsia="Times New Roman" w:hAnsi="Calibri" w:cs="Times New Roman"/>
          <w:sz w:val="24"/>
          <w:szCs w:val="24"/>
          <w:lang w:eastAsia="ru-RU"/>
        </w:rPr>
        <w:softHyphen/>
        <w:t>никами в разных социальных ситуациях, умения избегать кон</w:t>
      </w:r>
      <w:r w:rsidRPr="007F2892">
        <w:rPr>
          <w:rFonts w:ascii="Calibri" w:eastAsia="Times New Roman" w:hAnsi="Calibri" w:cs="Times New Roman"/>
          <w:sz w:val="24"/>
          <w:szCs w:val="24"/>
          <w:lang w:eastAsia="ru-RU"/>
        </w:rPr>
        <w:softHyphen/>
        <w:t>фликтов и находить выходы из спорных ситуаций, умения срав</w:t>
      </w:r>
      <w:r w:rsidRPr="007F2892">
        <w:rPr>
          <w:rFonts w:ascii="Calibri" w:eastAsia="Times New Roman" w:hAnsi="Calibri" w:cs="Times New Roman"/>
          <w:sz w:val="24"/>
          <w:szCs w:val="24"/>
          <w:lang w:eastAsia="ru-RU"/>
        </w:rPr>
        <w:softHyphen/>
        <w:t>нивать поступки героев литературных произведений со своими собственными поступками, осмысливать поступки героев;</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sz w:val="24"/>
          <w:szCs w:val="24"/>
          <w:lang w:eastAsia="ru-RU"/>
        </w:rPr>
      </w:pPr>
      <w:r w:rsidRPr="007F2892">
        <w:rPr>
          <w:rFonts w:ascii="Calibri" w:eastAsia="Calibri" w:hAnsi="Calibri" w:cs="Times New Roman"/>
          <w:sz w:val="24"/>
          <w:szCs w:val="24"/>
          <w:lang w:eastAsia="ru-RU"/>
        </w:rPr>
        <w:t xml:space="preserve">10) </w:t>
      </w:r>
      <w:r w:rsidRPr="007F2892">
        <w:rPr>
          <w:rFonts w:ascii="Calibri" w:eastAsia="Times New Roman" w:hAnsi="Calibri" w:cs="Times New Roman"/>
          <w:sz w:val="24"/>
          <w:szCs w:val="24"/>
          <w:lang w:eastAsia="ru-RU"/>
        </w:rPr>
        <w:t>наличие мотивации к творческому труду и бережному отношению к материальным и духовным ценностям, формиро</w:t>
      </w:r>
      <w:r w:rsidRPr="007F2892">
        <w:rPr>
          <w:rFonts w:ascii="Calibri" w:eastAsia="Times New Roman" w:hAnsi="Calibri" w:cs="Times New Roman"/>
          <w:sz w:val="24"/>
          <w:szCs w:val="24"/>
          <w:lang w:eastAsia="ru-RU"/>
        </w:rPr>
        <w:softHyphen/>
        <w:t>вание установки на безопасный, здоровый образ жизни.</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Times New Roman" w:hAnsi="Calibri" w:cs="Times New Roman"/>
          <w:b/>
          <w:color w:val="00B050"/>
          <w:sz w:val="24"/>
          <w:szCs w:val="24"/>
          <w:lang w:eastAsia="ru-RU"/>
        </w:rPr>
      </w:pPr>
      <w:proofErr w:type="spellStart"/>
      <w:r w:rsidRPr="007F2892">
        <w:rPr>
          <w:rFonts w:ascii="Calibri" w:eastAsia="Times New Roman" w:hAnsi="Calibri" w:cs="Times New Roman"/>
          <w:b/>
          <w:color w:val="00B050"/>
          <w:sz w:val="24"/>
          <w:szCs w:val="24"/>
          <w:lang w:eastAsia="ru-RU"/>
        </w:rPr>
        <w:t>Метапредметные</w:t>
      </w:r>
      <w:proofErr w:type="spellEnd"/>
      <w:r w:rsidRPr="007F2892">
        <w:rPr>
          <w:rFonts w:ascii="Calibri" w:eastAsia="Times New Roman" w:hAnsi="Calibri" w:cs="Times New Roman"/>
          <w:b/>
          <w:color w:val="00B050"/>
          <w:sz w:val="24"/>
          <w:szCs w:val="24"/>
          <w:lang w:eastAsia="ru-RU"/>
        </w:rPr>
        <w:t xml:space="preserve"> результаты:</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1) </w:t>
      </w:r>
      <w:r w:rsidRPr="007F2892">
        <w:rPr>
          <w:rFonts w:ascii="Calibri" w:eastAsia="Times New Roman" w:hAnsi="Calibri" w:cs="Times New Roman"/>
          <w:sz w:val="24"/>
          <w:szCs w:val="24"/>
          <w:lang w:eastAsia="ru-RU"/>
        </w:rPr>
        <w:t>овладение способностью принимать и сохранять цели и задачи учебной деятельности, поиска средств её осуществления;</w:t>
      </w:r>
    </w:p>
    <w:p w:rsidR="007F2892" w:rsidRPr="007F2892" w:rsidRDefault="007F2892" w:rsidP="007F2892">
      <w:pPr>
        <w:spacing w:after="0" w:line="240" w:lineRule="auto"/>
        <w:jc w:val="both"/>
        <w:rPr>
          <w:rFonts w:ascii="Calibri" w:eastAsia="Times New Roman" w:hAnsi="Calibri" w:cs="Times New Roman"/>
          <w:sz w:val="24"/>
          <w:szCs w:val="24"/>
          <w:lang w:eastAsia="ru-RU"/>
        </w:rPr>
      </w:pPr>
      <w:r w:rsidRPr="007F2892">
        <w:rPr>
          <w:rFonts w:ascii="Calibri" w:eastAsia="Calibri" w:hAnsi="Calibri" w:cs="Times New Roman"/>
          <w:sz w:val="24"/>
          <w:szCs w:val="24"/>
          <w:lang w:eastAsia="ru-RU"/>
        </w:rPr>
        <w:lastRenderedPageBreak/>
        <w:t xml:space="preserve">2) </w:t>
      </w:r>
      <w:r w:rsidRPr="007F2892">
        <w:rPr>
          <w:rFonts w:ascii="Calibri" w:eastAsia="Times New Roman" w:hAnsi="Calibri" w:cs="Times New Roman"/>
          <w:sz w:val="24"/>
          <w:szCs w:val="24"/>
          <w:lang w:eastAsia="ru-RU"/>
        </w:rPr>
        <w:t>освоение способами решения проблем творческого и по</w:t>
      </w:r>
      <w:r w:rsidRPr="007F2892">
        <w:rPr>
          <w:rFonts w:ascii="Calibri" w:eastAsia="Times New Roman" w:hAnsi="Calibri" w:cs="Times New Roman"/>
          <w:sz w:val="24"/>
          <w:szCs w:val="24"/>
          <w:lang w:eastAsia="ru-RU"/>
        </w:rPr>
        <w:softHyphen/>
        <w:t>искового характера;</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3) </w:t>
      </w:r>
      <w:r w:rsidRPr="007F2892">
        <w:rPr>
          <w:rFonts w:ascii="Calibri" w:eastAsia="Times New Roman" w:hAnsi="Calibri" w:cs="Times New Roman"/>
          <w:sz w:val="24"/>
          <w:szCs w:val="24"/>
          <w:lang w:eastAsia="ru-RU"/>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7F2892">
        <w:rPr>
          <w:rFonts w:ascii="Calibri" w:eastAsia="Times New Roman" w:hAnsi="Calibri" w:cs="Times New Roman"/>
          <w:sz w:val="24"/>
          <w:szCs w:val="24"/>
          <w:lang w:eastAsia="ru-RU"/>
        </w:rPr>
        <w:softHyphen/>
        <w:t>фективные способы достижения результата;</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4) </w:t>
      </w:r>
      <w:r w:rsidRPr="007F2892">
        <w:rPr>
          <w:rFonts w:ascii="Calibri" w:eastAsia="Times New Roman" w:hAnsi="Calibri" w:cs="Times New Roman"/>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5) </w:t>
      </w:r>
      <w:r w:rsidRPr="007F2892">
        <w:rPr>
          <w:rFonts w:ascii="Calibri" w:eastAsia="Times New Roman" w:hAnsi="Calibri" w:cs="Times New Roman"/>
          <w:sz w:val="24"/>
          <w:szCs w:val="24"/>
          <w:lang w:eastAsia="ru-RU"/>
        </w:rPr>
        <w:t>использование знаково-символических сре</w:t>
      </w:r>
      <w:proofErr w:type="gramStart"/>
      <w:r w:rsidRPr="007F2892">
        <w:rPr>
          <w:rFonts w:ascii="Calibri" w:eastAsia="Times New Roman" w:hAnsi="Calibri" w:cs="Times New Roman"/>
          <w:sz w:val="24"/>
          <w:szCs w:val="24"/>
          <w:lang w:eastAsia="ru-RU"/>
        </w:rPr>
        <w:t>дств пр</w:t>
      </w:r>
      <w:proofErr w:type="gramEnd"/>
      <w:r w:rsidRPr="007F2892">
        <w:rPr>
          <w:rFonts w:ascii="Calibri" w:eastAsia="Times New Roman" w:hAnsi="Calibri" w:cs="Times New Roman"/>
          <w:sz w:val="24"/>
          <w:szCs w:val="24"/>
          <w:lang w:eastAsia="ru-RU"/>
        </w:rPr>
        <w:t>едстав</w:t>
      </w:r>
      <w:r w:rsidRPr="007F2892">
        <w:rPr>
          <w:rFonts w:ascii="Calibri" w:eastAsia="Times New Roman" w:hAnsi="Calibri" w:cs="Times New Roman"/>
          <w:sz w:val="24"/>
          <w:szCs w:val="24"/>
          <w:lang w:eastAsia="ru-RU"/>
        </w:rPr>
        <w:softHyphen/>
        <w:t>ления информации о книгах;</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6) </w:t>
      </w:r>
      <w:r w:rsidRPr="007F2892">
        <w:rPr>
          <w:rFonts w:ascii="Calibri" w:eastAsia="Times New Roman" w:hAnsi="Calibri" w:cs="Times New Roman"/>
          <w:sz w:val="24"/>
          <w:szCs w:val="24"/>
          <w:lang w:eastAsia="ru-RU"/>
        </w:rPr>
        <w:t>активное использование речевых сре</w:t>
      </w:r>
      <w:proofErr w:type="gramStart"/>
      <w:r w:rsidRPr="007F2892">
        <w:rPr>
          <w:rFonts w:ascii="Calibri" w:eastAsia="Times New Roman" w:hAnsi="Calibri" w:cs="Times New Roman"/>
          <w:sz w:val="24"/>
          <w:szCs w:val="24"/>
          <w:lang w:eastAsia="ru-RU"/>
        </w:rPr>
        <w:t>дств дл</w:t>
      </w:r>
      <w:proofErr w:type="gramEnd"/>
      <w:r w:rsidRPr="007F2892">
        <w:rPr>
          <w:rFonts w:ascii="Calibri" w:eastAsia="Times New Roman" w:hAnsi="Calibri" w:cs="Times New Roman"/>
          <w:sz w:val="24"/>
          <w:szCs w:val="24"/>
          <w:lang w:eastAsia="ru-RU"/>
        </w:rPr>
        <w:t>я решения коммуникативных и познавательных задач;</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7) </w:t>
      </w:r>
      <w:r w:rsidRPr="007F2892">
        <w:rPr>
          <w:rFonts w:ascii="Calibri" w:eastAsia="Times New Roman" w:hAnsi="Calibri" w:cs="Times New Roman"/>
          <w:sz w:val="24"/>
          <w:szCs w:val="24"/>
          <w:lang w:eastAsia="ru-RU"/>
        </w:rPr>
        <w:t>использование различных способов поиска учебной ин</w:t>
      </w:r>
      <w:r w:rsidRPr="007F2892">
        <w:rPr>
          <w:rFonts w:ascii="Calibri" w:eastAsia="Times New Roman" w:hAnsi="Calibri" w:cs="Times New Roman"/>
          <w:sz w:val="24"/>
          <w:szCs w:val="24"/>
          <w:lang w:eastAsia="ru-RU"/>
        </w:rPr>
        <w:softHyphen/>
        <w:t>формации в справочниках, словарях, энциклопедиях и интер</w:t>
      </w:r>
      <w:r w:rsidRPr="007F2892">
        <w:rPr>
          <w:rFonts w:ascii="Calibri" w:eastAsia="Times New Roman" w:hAnsi="Calibri" w:cs="Times New Roman"/>
          <w:sz w:val="24"/>
          <w:szCs w:val="24"/>
          <w:lang w:eastAsia="ru-RU"/>
        </w:rPr>
        <w:softHyphen/>
        <w:t>претации информации в соответствии с коммуникативными и познавательными задачами;</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proofErr w:type="gramStart"/>
      <w:r w:rsidRPr="007F2892">
        <w:rPr>
          <w:rFonts w:ascii="Calibri" w:eastAsia="Calibri" w:hAnsi="Calibri" w:cs="Times New Roman"/>
          <w:sz w:val="24"/>
          <w:szCs w:val="24"/>
          <w:lang w:eastAsia="ru-RU"/>
        </w:rPr>
        <w:t xml:space="preserve">8) </w:t>
      </w:r>
      <w:r w:rsidRPr="007F2892">
        <w:rPr>
          <w:rFonts w:ascii="Calibri" w:eastAsia="Times New Roman" w:hAnsi="Calibri" w:cs="Times New Roman"/>
          <w:sz w:val="24"/>
          <w:szCs w:val="24"/>
          <w:lang w:eastAsia="ru-RU"/>
        </w:rPr>
        <w:t>овладение навыками смыслового чтения текстов в соот</w:t>
      </w:r>
      <w:r w:rsidRPr="007F2892">
        <w:rPr>
          <w:rFonts w:ascii="Calibri" w:eastAsia="Times New Roman" w:hAnsi="Calibri" w:cs="Times New Roman"/>
          <w:sz w:val="24"/>
          <w:szCs w:val="24"/>
          <w:lang w:eastAsia="ru-RU"/>
        </w:rPr>
        <w:softHyphen/>
        <w:t>ветствии с целями и задачами, осознанного построения речевого высказывания в соответствии с задачами коммуникации и со</w:t>
      </w:r>
      <w:r w:rsidRPr="007F2892">
        <w:rPr>
          <w:rFonts w:ascii="Calibri" w:eastAsia="Times New Roman" w:hAnsi="Calibri" w:cs="Times New Roman"/>
          <w:sz w:val="24"/>
          <w:szCs w:val="24"/>
          <w:lang w:eastAsia="ru-RU"/>
        </w:rPr>
        <w:softHyphen/>
        <w:t>ставления текстов в устной и письменной формах;</w:t>
      </w:r>
      <w:proofErr w:type="gramEnd"/>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9) </w:t>
      </w:r>
      <w:r w:rsidRPr="007F2892">
        <w:rPr>
          <w:rFonts w:ascii="Calibri" w:eastAsia="Times New Roman" w:hAnsi="Calibri" w:cs="Times New Roman"/>
          <w:sz w:val="24"/>
          <w:szCs w:val="24"/>
          <w:lang w:eastAsia="ru-RU"/>
        </w:rPr>
        <w:t>овладение логическими действиями сравнения, анализа, синтеза, обобщения, классификации по родовидовым призна</w:t>
      </w:r>
      <w:r w:rsidRPr="007F2892">
        <w:rPr>
          <w:rFonts w:ascii="Calibri" w:eastAsia="Times New Roman" w:hAnsi="Calibri" w:cs="Times New Roman"/>
          <w:sz w:val="24"/>
          <w:szCs w:val="24"/>
          <w:lang w:eastAsia="ru-RU"/>
        </w:rPr>
        <w:softHyphen/>
        <w:t>кам, установления причинно-следственных связей, построения рассуждений;</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10) </w:t>
      </w:r>
      <w:r w:rsidRPr="007F2892">
        <w:rPr>
          <w:rFonts w:ascii="Calibri" w:eastAsia="Times New Roman" w:hAnsi="Calibri" w:cs="Times New Roman"/>
          <w:sz w:val="24"/>
          <w:szCs w:val="24"/>
          <w:lang w:eastAsia="ru-RU"/>
        </w:rPr>
        <w:t>готовность слушать собеседника и вести диалог, при</w:t>
      </w:r>
      <w:r w:rsidRPr="007F2892">
        <w:rPr>
          <w:rFonts w:ascii="Calibri" w:eastAsia="Times New Roman" w:hAnsi="Calibri" w:cs="Times New Roman"/>
          <w:sz w:val="24"/>
          <w:szCs w:val="24"/>
          <w:lang w:eastAsia="ru-RU"/>
        </w:rPr>
        <w:softHyphen/>
        <w:t xml:space="preserve">знавать различные точки зрения и право каждого иметь и излагать своё мнение и аргументировать свою точку зрения </w:t>
      </w:r>
      <w:proofErr w:type="spellStart"/>
      <w:r w:rsidRPr="007F2892">
        <w:rPr>
          <w:rFonts w:ascii="Calibri" w:eastAsia="Times New Roman" w:hAnsi="Calibri" w:cs="Times New Roman"/>
          <w:sz w:val="24"/>
          <w:szCs w:val="24"/>
          <w:lang w:eastAsia="ru-RU"/>
        </w:rPr>
        <w:t>иоценку</w:t>
      </w:r>
      <w:proofErr w:type="spellEnd"/>
      <w:r w:rsidRPr="007F2892">
        <w:rPr>
          <w:rFonts w:ascii="Calibri" w:eastAsia="Times New Roman" w:hAnsi="Calibri" w:cs="Times New Roman"/>
          <w:sz w:val="24"/>
          <w:szCs w:val="24"/>
          <w:lang w:eastAsia="ru-RU"/>
        </w:rPr>
        <w:t xml:space="preserve"> событий;</w:t>
      </w: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sz w:val="24"/>
          <w:szCs w:val="24"/>
          <w:lang w:eastAsia="ru-RU"/>
        </w:rPr>
      </w:pPr>
      <w:r w:rsidRPr="007F2892">
        <w:rPr>
          <w:rFonts w:ascii="Calibri" w:eastAsia="Calibri" w:hAnsi="Calibri" w:cs="Times New Roman"/>
          <w:sz w:val="24"/>
          <w:szCs w:val="24"/>
          <w:lang w:eastAsia="ru-RU"/>
        </w:rPr>
        <w:t xml:space="preserve">11) </w:t>
      </w:r>
      <w:r w:rsidRPr="007F2892">
        <w:rPr>
          <w:rFonts w:ascii="Calibri" w:eastAsia="Times New Roman" w:hAnsi="Calibri" w:cs="Times New Roman"/>
          <w:sz w:val="24"/>
          <w:szCs w:val="24"/>
          <w:lang w:eastAsia="ru-RU"/>
        </w:rPr>
        <w:t>умение договариваться о распределении ролей в совмест</w:t>
      </w:r>
      <w:r w:rsidRPr="007F2892">
        <w:rPr>
          <w:rFonts w:ascii="Calibri" w:eastAsia="Times New Roman" w:hAnsi="Calibri" w:cs="Times New Roman"/>
          <w:sz w:val="24"/>
          <w:szCs w:val="24"/>
          <w:lang w:eastAsia="ru-RU"/>
        </w:rPr>
        <w:softHyphen/>
        <w:t>ной деятельности, осуществлять взаимный контроль в совмест</w:t>
      </w:r>
      <w:r w:rsidRPr="007F2892">
        <w:rPr>
          <w:rFonts w:ascii="Calibri" w:eastAsia="Times New Roman" w:hAnsi="Calibri" w:cs="Times New Roman"/>
          <w:sz w:val="24"/>
          <w:szCs w:val="24"/>
          <w:lang w:eastAsia="ru-RU"/>
        </w:rPr>
        <w:softHyphen/>
        <w:t>ной деятельности, общей цели и путей её достижения, осмыс</w:t>
      </w:r>
      <w:r w:rsidRPr="007F2892">
        <w:rPr>
          <w:rFonts w:ascii="Calibri" w:eastAsia="Times New Roman" w:hAnsi="Calibri" w:cs="Times New Roman"/>
          <w:sz w:val="24"/>
          <w:szCs w:val="24"/>
          <w:lang w:eastAsia="ru-RU"/>
        </w:rPr>
        <w:softHyphen/>
        <w:t>ливать собственное поведение и поведение окружающих;</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sz w:val="24"/>
          <w:szCs w:val="24"/>
          <w:lang w:eastAsia="ru-RU"/>
        </w:rPr>
      </w:pPr>
      <w:r w:rsidRPr="007F2892">
        <w:rPr>
          <w:rFonts w:ascii="Calibri" w:eastAsia="Calibri" w:hAnsi="Calibri" w:cs="Times New Roman"/>
          <w:sz w:val="24"/>
          <w:szCs w:val="24"/>
          <w:lang w:eastAsia="ru-RU"/>
        </w:rPr>
        <w:t xml:space="preserve">12) </w:t>
      </w:r>
      <w:r w:rsidRPr="007F2892">
        <w:rPr>
          <w:rFonts w:ascii="Calibri" w:eastAsia="Times New Roman" w:hAnsi="Calibri" w:cs="Times New Roman"/>
          <w:sz w:val="24"/>
          <w:szCs w:val="24"/>
          <w:lang w:eastAsia="ru-RU"/>
        </w:rPr>
        <w:t>готовность конструктивно разрешать конфликты посред</w:t>
      </w:r>
      <w:r w:rsidRPr="007F2892">
        <w:rPr>
          <w:rFonts w:ascii="Calibri" w:eastAsia="Times New Roman" w:hAnsi="Calibri" w:cs="Times New Roman"/>
          <w:sz w:val="24"/>
          <w:szCs w:val="24"/>
          <w:lang w:eastAsia="ru-RU"/>
        </w:rPr>
        <w:softHyphen/>
        <w:t>ством учёта интересов сторон и сотрудничества.</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Times New Roman" w:hAnsi="Calibri" w:cs="Times New Roman"/>
          <w:b/>
          <w:color w:val="00B050"/>
          <w:sz w:val="24"/>
          <w:szCs w:val="24"/>
          <w:lang w:eastAsia="ru-RU"/>
        </w:rPr>
      </w:pPr>
      <w:r w:rsidRPr="007F2892">
        <w:rPr>
          <w:rFonts w:ascii="Calibri" w:eastAsia="Times New Roman" w:hAnsi="Calibri" w:cs="Times New Roman"/>
          <w:b/>
          <w:color w:val="00B050"/>
          <w:sz w:val="24"/>
          <w:szCs w:val="24"/>
          <w:lang w:eastAsia="ru-RU"/>
        </w:rPr>
        <w:t>Предметные результаты:</w:t>
      </w:r>
    </w:p>
    <w:p w:rsidR="007F2892" w:rsidRPr="007F2892" w:rsidRDefault="007F2892" w:rsidP="007F2892">
      <w:pPr>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1) понимание литературы как явления национальной и ми</w:t>
      </w:r>
      <w:r w:rsidRPr="007F2892">
        <w:rPr>
          <w:rFonts w:ascii="Calibri" w:eastAsia="Calibri" w:hAnsi="Calibri" w:cs="Times New Roman"/>
          <w:sz w:val="24"/>
          <w:szCs w:val="24"/>
        </w:rPr>
        <w:softHyphen/>
        <w:t>ровой культуры, средства сохранения и передачи нравственных ценностей и традиций;</w:t>
      </w:r>
    </w:p>
    <w:p w:rsidR="007F2892" w:rsidRPr="007F2892" w:rsidRDefault="007F2892" w:rsidP="007F2892">
      <w:pPr>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2) осознание значимости чтения для личного развития; фор</w:t>
      </w:r>
      <w:r w:rsidRPr="007F2892">
        <w:rPr>
          <w:rFonts w:ascii="Calibri" w:eastAsia="Calibri" w:hAnsi="Calibri" w:cs="Times New Roman"/>
          <w:sz w:val="24"/>
          <w:szCs w:val="24"/>
        </w:rPr>
        <w:softHyphen/>
        <w:t>мирование представлений о Родине и её людях, окружающем мире, культуре, первоначальных этических представлений, по</w:t>
      </w:r>
      <w:r w:rsidRPr="007F2892">
        <w:rPr>
          <w:rFonts w:ascii="Calibri" w:eastAsia="Calibri" w:hAnsi="Calibri" w:cs="Times New Roman"/>
          <w:sz w:val="24"/>
          <w:szCs w:val="24"/>
        </w:rPr>
        <w:softHyphen/>
        <w:t>нятий о добре и зле, дружбе, честности; формирование потреб</w:t>
      </w:r>
      <w:r w:rsidRPr="007F2892">
        <w:rPr>
          <w:rFonts w:ascii="Calibri" w:eastAsia="Calibri" w:hAnsi="Calibri" w:cs="Times New Roman"/>
          <w:sz w:val="24"/>
          <w:szCs w:val="24"/>
        </w:rPr>
        <w:softHyphen/>
        <w:t>ности в систематическом чтении;</w:t>
      </w:r>
    </w:p>
    <w:p w:rsidR="007F2892" w:rsidRPr="007F2892" w:rsidRDefault="007F2892" w:rsidP="007F2892">
      <w:pPr>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3) достижение необходимого для продолжения образования уровня читательской компетентности, общего речевого разви</w:t>
      </w:r>
      <w:r w:rsidRPr="007F2892">
        <w:rPr>
          <w:rFonts w:ascii="Calibri" w:eastAsia="Calibri" w:hAnsi="Calibri" w:cs="Times New Roman"/>
          <w:sz w:val="24"/>
          <w:szCs w:val="24"/>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7F2892">
        <w:rPr>
          <w:rFonts w:ascii="Calibri" w:eastAsia="Calibri" w:hAnsi="Calibri" w:cs="Times New Roman"/>
          <w:sz w:val="24"/>
          <w:szCs w:val="24"/>
        </w:rPr>
        <w:softHyphen/>
        <w:t>ведческих понятий;</w:t>
      </w:r>
    </w:p>
    <w:p w:rsidR="007F2892" w:rsidRPr="007F2892" w:rsidRDefault="007F2892" w:rsidP="007F2892">
      <w:pPr>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4) использование разных видов чтения (изучающее (смысло</w:t>
      </w:r>
      <w:r w:rsidRPr="007F2892">
        <w:rPr>
          <w:rFonts w:ascii="Calibri" w:eastAsia="Calibri" w:hAnsi="Calibri" w:cs="Times New Roman"/>
          <w:sz w:val="24"/>
          <w:szCs w:val="24"/>
        </w:rPr>
        <w:softHyphen/>
        <w:t>вое), выборочное, поисковое); умение осознанно воспринимать и оценивать содержание и специфику различных текстов, уча</w:t>
      </w:r>
      <w:r w:rsidRPr="007F2892">
        <w:rPr>
          <w:rFonts w:ascii="Calibri" w:eastAsia="Calibri" w:hAnsi="Calibri" w:cs="Times New Roman"/>
          <w:sz w:val="24"/>
          <w:szCs w:val="24"/>
        </w:rPr>
        <w:softHyphen/>
        <w:t>ствовать в их обсуждении, давать и обосновывать нравственную оценку поступков героев;</w:t>
      </w:r>
    </w:p>
    <w:p w:rsidR="007F2892" w:rsidRPr="007F2892" w:rsidRDefault="007F2892" w:rsidP="007F2892">
      <w:pPr>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5) умение самостоятельно выбирать интересующую литера</w:t>
      </w:r>
      <w:r w:rsidRPr="007F2892">
        <w:rPr>
          <w:rFonts w:ascii="Calibri" w:eastAsia="Calibri" w:hAnsi="Calibri" w:cs="Times New Roman"/>
          <w:sz w:val="24"/>
          <w:szCs w:val="24"/>
        </w:rPr>
        <w:softHyphen/>
        <w:t>туру, пользоваться справочными источниками для понимания и получения дополнительной информации, составляя самосто</w:t>
      </w:r>
      <w:r w:rsidRPr="007F2892">
        <w:rPr>
          <w:rFonts w:ascii="Calibri" w:eastAsia="Calibri" w:hAnsi="Calibri" w:cs="Times New Roman"/>
          <w:sz w:val="24"/>
          <w:szCs w:val="24"/>
        </w:rPr>
        <w:softHyphen/>
        <w:t>ятельно краткую аннотацию;</w:t>
      </w:r>
    </w:p>
    <w:p w:rsidR="007F2892" w:rsidRPr="007F2892" w:rsidRDefault="007F2892" w:rsidP="007F2892">
      <w:pPr>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6) умение использовать простейшие виды анализа различных текстов: устанавливать причинно-следственные связи и опре</w:t>
      </w:r>
      <w:r w:rsidRPr="007F2892">
        <w:rPr>
          <w:rFonts w:ascii="Calibri" w:eastAsia="Calibri" w:hAnsi="Calibri" w:cs="Times New Roman"/>
          <w:sz w:val="24"/>
          <w:szCs w:val="24"/>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7F2892" w:rsidRPr="007F2892" w:rsidRDefault="007F2892" w:rsidP="007F2892">
      <w:pPr>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7) умение работать с разными видами текстов, находить ха</w:t>
      </w:r>
      <w:r w:rsidRPr="007F2892">
        <w:rPr>
          <w:rFonts w:ascii="Calibri" w:eastAsia="Calibri" w:hAnsi="Calibri" w:cs="Times New Roman"/>
          <w:sz w:val="24"/>
          <w:szCs w:val="24"/>
        </w:rPr>
        <w:softHyphen/>
        <w:t>рактерные особенности научно-познавательных, учебных и ху</w:t>
      </w:r>
      <w:r w:rsidRPr="007F2892">
        <w:rPr>
          <w:rFonts w:ascii="Calibri" w:eastAsia="Calibri" w:hAnsi="Calibri" w:cs="Times New Roman"/>
          <w:sz w:val="24"/>
          <w:szCs w:val="24"/>
        </w:rPr>
        <w:softHyphen/>
        <w:t>дожественных произведений. На практическом уровне овладеть некоторыми видами письменной речи (повествование — созда</w:t>
      </w:r>
      <w:r w:rsidRPr="007F2892">
        <w:rPr>
          <w:rFonts w:ascii="Calibri" w:eastAsia="Calibri" w:hAnsi="Calibri" w:cs="Times New Roman"/>
          <w:sz w:val="24"/>
          <w:szCs w:val="24"/>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7F2892" w:rsidRPr="007F2892" w:rsidRDefault="007F2892" w:rsidP="007F2892">
      <w:pPr>
        <w:spacing w:after="0" w:line="240" w:lineRule="auto"/>
        <w:jc w:val="both"/>
        <w:rPr>
          <w:rFonts w:ascii="Calibri" w:eastAsia="Calibri" w:hAnsi="Calibri" w:cs="Times New Roman"/>
          <w:sz w:val="24"/>
          <w:szCs w:val="24"/>
        </w:rPr>
      </w:pPr>
      <w:r w:rsidRPr="007F2892">
        <w:rPr>
          <w:rFonts w:ascii="Calibri" w:eastAsia="Calibri" w:hAnsi="Calibri" w:cs="Times New Roman"/>
          <w:sz w:val="24"/>
          <w:szCs w:val="24"/>
        </w:rPr>
        <w:t>8) развитие художественно-творческих способностей, умение создавать собственный текст на основе художественного про</w:t>
      </w:r>
      <w:r w:rsidRPr="007F2892">
        <w:rPr>
          <w:rFonts w:ascii="Calibri" w:eastAsia="Calibri" w:hAnsi="Calibri" w:cs="Times New Roman"/>
          <w:sz w:val="24"/>
          <w:szCs w:val="24"/>
        </w:rPr>
        <w:softHyphen/>
        <w:t>изведения, репродукции картин художников, по иллюстрациям, на основе личного опыта.</w:t>
      </w:r>
    </w:p>
    <w:p w:rsidR="007F2892" w:rsidRPr="007F2892" w:rsidRDefault="007F2892" w:rsidP="007F2892">
      <w:pPr>
        <w:spacing w:after="0" w:line="240" w:lineRule="auto"/>
        <w:jc w:val="both"/>
        <w:rPr>
          <w:rFonts w:ascii="Calibri" w:eastAsia="Calibri" w:hAnsi="Calibri" w:cs="Times New Roman"/>
          <w:sz w:val="24"/>
          <w:szCs w:val="24"/>
        </w:rPr>
      </w:pPr>
    </w:p>
    <w:p w:rsidR="007F2892" w:rsidRPr="007F2892" w:rsidRDefault="007F2892" w:rsidP="007F2892">
      <w:pPr>
        <w:widowControl w:val="0"/>
        <w:tabs>
          <w:tab w:val="left" w:pos="9781"/>
        </w:tabs>
        <w:autoSpaceDE w:val="0"/>
        <w:autoSpaceDN w:val="0"/>
        <w:adjustRightInd w:val="0"/>
        <w:spacing w:after="0" w:line="240" w:lineRule="auto"/>
        <w:ind w:right="-1"/>
        <w:jc w:val="both"/>
        <w:rPr>
          <w:rFonts w:ascii="Calibri" w:eastAsia="Times New Roman" w:hAnsi="Calibri" w:cs="Times New Roman"/>
          <w:b/>
          <w:color w:val="00B050"/>
          <w:sz w:val="24"/>
          <w:szCs w:val="24"/>
          <w:lang w:eastAsia="ru-RU"/>
        </w:rPr>
      </w:pPr>
    </w:p>
    <w:p w:rsidR="007F2892" w:rsidRPr="007F2892" w:rsidRDefault="007F2892" w:rsidP="007F2892">
      <w:pPr>
        <w:widowControl w:val="0"/>
        <w:tabs>
          <w:tab w:val="left" w:pos="9781"/>
        </w:tabs>
        <w:autoSpaceDE w:val="0"/>
        <w:autoSpaceDN w:val="0"/>
        <w:adjustRightInd w:val="0"/>
        <w:spacing w:after="0" w:line="240" w:lineRule="auto"/>
        <w:ind w:right="-1"/>
        <w:jc w:val="both"/>
        <w:rPr>
          <w:rFonts w:ascii="Calibri" w:eastAsia="Times New Roman" w:hAnsi="Calibri" w:cs="Times New Roman"/>
          <w:b/>
          <w:color w:val="00B050"/>
          <w:sz w:val="24"/>
          <w:szCs w:val="24"/>
          <w:lang w:eastAsia="ru-RU"/>
        </w:rPr>
      </w:pPr>
    </w:p>
    <w:p w:rsidR="007F2892" w:rsidRPr="007F2892" w:rsidRDefault="007F2892" w:rsidP="007F2892">
      <w:pPr>
        <w:widowControl w:val="0"/>
        <w:tabs>
          <w:tab w:val="left" w:pos="9781"/>
        </w:tabs>
        <w:autoSpaceDE w:val="0"/>
        <w:autoSpaceDN w:val="0"/>
        <w:adjustRightInd w:val="0"/>
        <w:spacing w:after="0" w:line="240" w:lineRule="auto"/>
        <w:ind w:right="-1"/>
        <w:jc w:val="both"/>
        <w:rPr>
          <w:rFonts w:ascii="Calibri" w:eastAsia="Times New Roman" w:hAnsi="Calibri" w:cs="Times New Roman"/>
          <w:b/>
          <w:color w:val="00B050"/>
          <w:sz w:val="24"/>
          <w:szCs w:val="24"/>
          <w:lang w:eastAsia="ru-RU"/>
        </w:rPr>
      </w:pPr>
    </w:p>
    <w:p w:rsidR="007F2892" w:rsidRPr="007F2892" w:rsidRDefault="007F2892" w:rsidP="007F2892">
      <w:pPr>
        <w:widowControl w:val="0"/>
        <w:tabs>
          <w:tab w:val="left" w:pos="9781"/>
        </w:tabs>
        <w:autoSpaceDE w:val="0"/>
        <w:autoSpaceDN w:val="0"/>
        <w:adjustRightInd w:val="0"/>
        <w:spacing w:after="0" w:line="240" w:lineRule="auto"/>
        <w:ind w:right="-1"/>
        <w:jc w:val="both"/>
        <w:rPr>
          <w:rFonts w:ascii="Calibri" w:eastAsia="Times New Roman" w:hAnsi="Calibri" w:cs="Times New Roman"/>
          <w:b/>
          <w:color w:val="00B050"/>
          <w:sz w:val="24"/>
          <w:szCs w:val="24"/>
          <w:lang w:eastAsia="ru-RU"/>
        </w:rPr>
      </w:pPr>
    </w:p>
    <w:p w:rsidR="007F2892" w:rsidRPr="007F2892" w:rsidRDefault="007F2892" w:rsidP="007F2892">
      <w:pPr>
        <w:widowControl w:val="0"/>
        <w:tabs>
          <w:tab w:val="left" w:pos="9781"/>
        </w:tabs>
        <w:autoSpaceDE w:val="0"/>
        <w:autoSpaceDN w:val="0"/>
        <w:adjustRightInd w:val="0"/>
        <w:spacing w:after="0" w:line="240" w:lineRule="auto"/>
        <w:ind w:right="-1"/>
        <w:jc w:val="both"/>
        <w:rPr>
          <w:rFonts w:ascii="Calibri" w:eastAsia="Times New Roman" w:hAnsi="Calibri" w:cs="Times New Roman"/>
          <w:b/>
          <w:color w:val="00B050"/>
          <w:sz w:val="24"/>
          <w:szCs w:val="24"/>
          <w:lang w:eastAsia="ru-RU"/>
        </w:rPr>
      </w:pPr>
    </w:p>
    <w:p w:rsidR="007F2892" w:rsidRPr="007F2892" w:rsidRDefault="007F2892" w:rsidP="007F2892">
      <w:pPr>
        <w:widowControl w:val="0"/>
        <w:tabs>
          <w:tab w:val="left" w:pos="9781"/>
        </w:tabs>
        <w:autoSpaceDE w:val="0"/>
        <w:autoSpaceDN w:val="0"/>
        <w:adjustRightInd w:val="0"/>
        <w:spacing w:after="0" w:line="240" w:lineRule="auto"/>
        <w:ind w:right="-1"/>
        <w:jc w:val="both"/>
        <w:rPr>
          <w:rFonts w:ascii="Arial Black" w:eastAsia="Calibri" w:hAnsi="Arial Black" w:cs="Times New Roman"/>
          <w:b/>
          <w:bCs/>
          <w:i/>
          <w:w w:val="107"/>
          <w:sz w:val="24"/>
          <w:szCs w:val="24"/>
          <w:u w:val="single"/>
        </w:rPr>
      </w:pPr>
      <w:r w:rsidRPr="007F2892">
        <w:rPr>
          <w:rFonts w:ascii="Arial Black" w:eastAsia="Calibri" w:hAnsi="Arial Black" w:cs="Times New Roman"/>
          <w:b/>
          <w:bCs/>
          <w:i/>
          <w:sz w:val="24"/>
          <w:szCs w:val="24"/>
          <w:u w:val="single"/>
        </w:rPr>
        <w:t>4 КЛАСС</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lang w:eastAsia="ru-RU"/>
        </w:rPr>
      </w:pPr>
      <w:r w:rsidRPr="007F2892">
        <w:rPr>
          <w:rFonts w:ascii="Calibri" w:eastAsia="Times New Roman" w:hAnsi="Calibri" w:cs="Times New Roman"/>
          <w:bCs/>
          <w:i/>
          <w:sz w:val="24"/>
          <w:szCs w:val="24"/>
          <w:lang w:eastAsia="ru-RU"/>
        </w:rPr>
        <w:t>воспринимать</w:t>
      </w:r>
      <w:r w:rsidRPr="007F2892">
        <w:rPr>
          <w:rFonts w:ascii="Calibri" w:eastAsia="Times New Roman" w:hAnsi="Calibri" w:cs="Times New Roman"/>
          <w:bCs/>
          <w:sz w:val="24"/>
          <w:szCs w:val="24"/>
          <w:lang w:eastAsia="ru-RU"/>
        </w:rPr>
        <w:t xml:space="preserve"> на слух тексты в исполнении учителя, учащихся;</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lang w:eastAsia="ru-RU"/>
        </w:rPr>
      </w:pPr>
      <w:r w:rsidRPr="007F2892">
        <w:rPr>
          <w:rFonts w:ascii="Calibri" w:eastAsia="Times New Roman" w:hAnsi="Calibri" w:cs="Times New Roman"/>
          <w:bCs/>
          <w:sz w:val="24"/>
          <w:szCs w:val="24"/>
          <w:lang w:eastAsia="ru-RU"/>
        </w:rPr>
        <w:t xml:space="preserve">осознанно, правильно, выразительно </w:t>
      </w:r>
      <w:r w:rsidRPr="007F2892">
        <w:rPr>
          <w:rFonts w:ascii="Calibri" w:eastAsia="Times New Roman" w:hAnsi="Calibri" w:cs="Times New Roman"/>
          <w:bCs/>
          <w:i/>
          <w:sz w:val="24"/>
          <w:szCs w:val="24"/>
          <w:lang w:eastAsia="ru-RU"/>
        </w:rPr>
        <w:t>читать</w:t>
      </w:r>
      <w:r w:rsidRPr="007F2892">
        <w:rPr>
          <w:rFonts w:ascii="Calibri" w:eastAsia="Times New Roman" w:hAnsi="Calibri" w:cs="Times New Roman"/>
          <w:bCs/>
          <w:sz w:val="24"/>
          <w:szCs w:val="24"/>
          <w:lang w:eastAsia="ru-RU"/>
        </w:rPr>
        <w:t xml:space="preserve"> вслух;</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u w:val="single"/>
          <w:lang w:eastAsia="ru-RU"/>
        </w:rPr>
      </w:pPr>
      <w:r w:rsidRPr="007F2892">
        <w:rPr>
          <w:rFonts w:ascii="Calibri" w:eastAsia="Times New Roman" w:hAnsi="Calibri" w:cs="Times New Roman"/>
          <w:bCs/>
          <w:sz w:val="24"/>
          <w:szCs w:val="24"/>
          <w:lang w:eastAsia="ru-RU"/>
        </w:rPr>
        <w:t xml:space="preserve">самостоятельно </w:t>
      </w:r>
      <w:r w:rsidRPr="007F2892">
        <w:rPr>
          <w:rFonts w:ascii="Calibri" w:eastAsia="Times New Roman" w:hAnsi="Calibri" w:cs="Times New Roman"/>
          <w:bCs/>
          <w:i/>
          <w:sz w:val="24"/>
          <w:szCs w:val="24"/>
          <w:lang w:eastAsia="ru-RU"/>
        </w:rPr>
        <w:t>прогнозировать</w:t>
      </w:r>
      <w:r w:rsidRPr="007F2892">
        <w:rPr>
          <w:rFonts w:ascii="Calibri" w:eastAsia="Times New Roman" w:hAnsi="Calibri" w:cs="Times New Roman"/>
          <w:bCs/>
          <w:sz w:val="24"/>
          <w:szCs w:val="24"/>
          <w:lang w:eastAsia="ru-RU"/>
        </w:rPr>
        <w:t xml:space="preserve"> содержание текста до чтения;</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u w:val="single"/>
          <w:lang w:eastAsia="ru-RU"/>
        </w:rPr>
      </w:pPr>
      <w:r w:rsidRPr="007F2892">
        <w:rPr>
          <w:rFonts w:ascii="Calibri" w:eastAsia="Times New Roman" w:hAnsi="Calibri" w:cs="Times New Roman"/>
          <w:bCs/>
          <w:sz w:val="24"/>
          <w:szCs w:val="24"/>
          <w:lang w:eastAsia="ru-RU"/>
        </w:rPr>
        <w:t xml:space="preserve">самостоятельно </w:t>
      </w:r>
      <w:r w:rsidRPr="007F2892">
        <w:rPr>
          <w:rFonts w:ascii="Calibri" w:eastAsia="Times New Roman" w:hAnsi="Calibri" w:cs="Times New Roman"/>
          <w:bCs/>
          <w:i/>
          <w:sz w:val="24"/>
          <w:szCs w:val="24"/>
          <w:lang w:eastAsia="ru-RU"/>
        </w:rPr>
        <w:t>находить</w:t>
      </w:r>
      <w:r w:rsidRPr="007F2892">
        <w:rPr>
          <w:rFonts w:ascii="Calibri" w:eastAsia="Times New Roman" w:hAnsi="Calibri" w:cs="Times New Roman"/>
          <w:bCs/>
          <w:sz w:val="24"/>
          <w:szCs w:val="24"/>
          <w:lang w:eastAsia="ru-RU"/>
        </w:rPr>
        <w:t xml:space="preserve"> ключевые слова;</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u w:val="single"/>
          <w:lang w:eastAsia="ru-RU"/>
        </w:rPr>
      </w:pPr>
      <w:r w:rsidRPr="007F2892">
        <w:rPr>
          <w:rFonts w:ascii="Calibri" w:eastAsia="Times New Roman" w:hAnsi="Calibri" w:cs="Times New Roman"/>
          <w:bCs/>
          <w:sz w:val="24"/>
          <w:szCs w:val="24"/>
          <w:lang w:eastAsia="ru-RU"/>
        </w:rPr>
        <w:t xml:space="preserve">самостоятельно </w:t>
      </w:r>
      <w:r w:rsidRPr="007F2892">
        <w:rPr>
          <w:rFonts w:ascii="Calibri" w:eastAsia="Times New Roman" w:hAnsi="Calibri" w:cs="Times New Roman"/>
          <w:bCs/>
          <w:i/>
          <w:sz w:val="24"/>
          <w:szCs w:val="24"/>
          <w:lang w:eastAsia="ru-RU"/>
        </w:rPr>
        <w:t>осваивать</w:t>
      </w:r>
      <w:r w:rsidRPr="007F2892">
        <w:rPr>
          <w:rFonts w:ascii="Calibri" w:eastAsia="Times New Roman" w:hAnsi="Calibri" w:cs="Times New Roman"/>
          <w:bCs/>
          <w:sz w:val="24"/>
          <w:szCs w:val="24"/>
          <w:lang w:eastAsia="ru-RU"/>
        </w:rPr>
        <w:t xml:space="preserve"> незнакомый текст (чтение про себя, задавание вопросов автору по ходу чтения, прогнозирование ответов, самоконтроль; словарная работа по ходу чтения);</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u w:val="single"/>
          <w:lang w:eastAsia="ru-RU"/>
        </w:rPr>
      </w:pPr>
      <w:r w:rsidRPr="007F2892">
        <w:rPr>
          <w:rFonts w:ascii="Calibri" w:eastAsia="Times New Roman" w:hAnsi="Calibri" w:cs="Times New Roman"/>
          <w:bCs/>
          <w:i/>
          <w:sz w:val="24"/>
          <w:szCs w:val="24"/>
          <w:lang w:eastAsia="ru-RU"/>
        </w:rPr>
        <w:t xml:space="preserve">формулировать </w:t>
      </w:r>
      <w:r w:rsidRPr="007F2892">
        <w:rPr>
          <w:rFonts w:ascii="Calibri" w:eastAsia="Times New Roman" w:hAnsi="Calibri" w:cs="Times New Roman"/>
          <w:bCs/>
          <w:sz w:val="24"/>
          <w:szCs w:val="24"/>
          <w:lang w:eastAsia="ru-RU"/>
        </w:rPr>
        <w:t>основную мысль текста;</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u w:val="single"/>
          <w:lang w:eastAsia="ru-RU"/>
        </w:rPr>
      </w:pPr>
      <w:r w:rsidRPr="007F2892">
        <w:rPr>
          <w:rFonts w:ascii="Calibri" w:eastAsia="Times New Roman" w:hAnsi="Calibri" w:cs="Times New Roman"/>
          <w:bCs/>
          <w:i/>
          <w:sz w:val="24"/>
          <w:szCs w:val="24"/>
          <w:lang w:eastAsia="ru-RU"/>
        </w:rPr>
        <w:t xml:space="preserve">составлять </w:t>
      </w:r>
      <w:r w:rsidRPr="007F2892">
        <w:rPr>
          <w:rFonts w:ascii="Calibri" w:eastAsia="Times New Roman" w:hAnsi="Calibri" w:cs="Times New Roman"/>
          <w:bCs/>
          <w:sz w:val="24"/>
          <w:szCs w:val="24"/>
          <w:lang w:eastAsia="ru-RU"/>
        </w:rPr>
        <w:t>простой и сложный план текста;</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u w:val="single"/>
          <w:lang w:eastAsia="ru-RU"/>
        </w:rPr>
      </w:pPr>
      <w:r w:rsidRPr="007F2892">
        <w:rPr>
          <w:rFonts w:ascii="Calibri" w:eastAsia="Times New Roman" w:hAnsi="Calibri" w:cs="Times New Roman"/>
          <w:bCs/>
          <w:i/>
          <w:sz w:val="24"/>
          <w:szCs w:val="24"/>
          <w:lang w:eastAsia="ru-RU"/>
        </w:rPr>
        <w:t xml:space="preserve">писать </w:t>
      </w:r>
      <w:r w:rsidRPr="007F2892">
        <w:rPr>
          <w:rFonts w:ascii="Calibri" w:eastAsia="Times New Roman" w:hAnsi="Calibri" w:cs="Times New Roman"/>
          <w:bCs/>
          <w:sz w:val="24"/>
          <w:szCs w:val="24"/>
          <w:lang w:eastAsia="ru-RU"/>
        </w:rPr>
        <w:t xml:space="preserve">сочинение на материале </w:t>
      </w:r>
      <w:proofErr w:type="gramStart"/>
      <w:r w:rsidRPr="007F2892">
        <w:rPr>
          <w:rFonts w:ascii="Calibri" w:eastAsia="Times New Roman" w:hAnsi="Calibri" w:cs="Times New Roman"/>
          <w:bCs/>
          <w:sz w:val="24"/>
          <w:szCs w:val="24"/>
          <w:lang w:eastAsia="ru-RU"/>
        </w:rPr>
        <w:t>прочитанного</w:t>
      </w:r>
      <w:proofErr w:type="gramEnd"/>
      <w:r w:rsidRPr="007F2892">
        <w:rPr>
          <w:rFonts w:ascii="Calibri" w:eastAsia="Times New Roman" w:hAnsi="Calibri" w:cs="Times New Roman"/>
          <w:bCs/>
          <w:sz w:val="24"/>
          <w:szCs w:val="24"/>
          <w:lang w:eastAsia="ru-RU"/>
        </w:rPr>
        <w:t xml:space="preserve"> с предварительной подготовкой;</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u w:val="single"/>
          <w:lang w:eastAsia="ru-RU"/>
        </w:rPr>
      </w:pPr>
      <w:r w:rsidRPr="007F2892">
        <w:rPr>
          <w:rFonts w:ascii="Calibri" w:eastAsia="Times New Roman" w:hAnsi="Calibri" w:cs="Times New Roman"/>
          <w:bCs/>
          <w:sz w:val="24"/>
          <w:szCs w:val="24"/>
          <w:lang w:eastAsia="ru-RU"/>
        </w:rPr>
        <w:t xml:space="preserve">аргументировано </w:t>
      </w:r>
      <w:r w:rsidRPr="007F2892">
        <w:rPr>
          <w:rFonts w:ascii="Calibri" w:eastAsia="Times New Roman" w:hAnsi="Calibri" w:cs="Times New Roman"/>
          <w:bCs/>
          <w:i/>
          <w:sz w:val="24"/>
          <w:szCs w:val="24"/>
          <w:lang w:eastAsia="ru-RU"/>
        </w:rPr>
        <w:t xml:space="preserve">высказывать </w:t>
      </w:r>
      <w:r w:rsidRPr="007F2892">
        <w:rPr>
          <w:rFonts w:ascii="Calibri" w:eastAsia="Times New Roman" w:hAnsi="Calibri" w:cs="Times New Roman"/>
          <w:bCs/>
          <w:sz w:val="24"/>
          <w:szCs w:val="24"/>
          <w:lang w:eastAsia="ru-RU"/>
        </w:rPr>
        <w:t xml:space="preserve">своё отношение к </w:t>
      </w:r>
      <w:proofErr w:type="gramStart"/>
      <w:r w:rsidRPr="007F2892">
        <w:rPr>
          <w:rFonts w:ascii="Calibri" w:eastAsia="Times New Roman" w:hAnsi="Calibri" w:cs="Times New Roman"/>
          <w:bCs/>
          <w:sz w:val="24"/>
          <w:szCs w:val="24"/>
          <w:lang w:eastAsia="ru-RU"/>
        </w:rPr>
        <w:t>прочитанному</w:t>
      </w:r>
      <w:proofErr w:type="gramEnd"/>
      <w:r w:rsidRPr="007F2892">
        <w:rPr>
          <w:rFonts w:ascii="Calibri" w:eastAsia="Times New Roman" w:hAnsi="Calibri" w:cs="Times New Roman"/>
          <w:bCs/>
          <w:sz w:val="24"/>
          <w:szCs w:val="24"/>
          <w:lang w:eastAsia="ru-RU"/>
        </w:rPr>
        <w:t xml:space="preserve">, к героям, </w:t>
      </w:r>
      <w:r w:rsidRPr="007F2892">
        <w:rPr>
          <w:rFonts w:ascii="Calibri" w:eastAsia="Times New Roman" w:hAnsi="Calibri" w:cs="Times New Roman"/>
          <w:bCs/>
          <w:i/>
          <w:sz w:val="24"/>
          <w:szCs w:val="24"/>
          <w:lang w:eastAsia="ru-RU"/>
        </w:rPr>
        <w:t xml:space="preserve">понимать и определять </w:t>
      </w:r>
      <w:r w:rsidRPr="007F2892">
        <w:rPr>
          <w:rFonts w:ascii="Calibri" w:eastAsia="Times New Roman" w:hAnsi="Calibri" w:cs="Times New Roman"/>
          <w:bCs/>
          <w:sz w:val="24"/>
          <w:szCs w:val="24"/>
          <w:lang w:eastAsia="ru-RU"/>
        </w:rPr>
        <w:t>свои эмоции;</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u w:val="single"/>
          <w:lang w:eastAsia="ru-RU"/>
        </w:rPr>
      </w:pPr>
      <w:r w:rsidRPr="007F2892">
        <w:rPr>
          <w:rFonts w:ascii="Calibri" w:eastAsia="Times New Roman" w:hAnsi="Calibri" w:cs="Times New Roman"/>
          <w:bCs/>
          <w:sz w:val="24"/>
          <w:szCs w:val="24"/>
          <w:lang w:eastAsia="ru-RU"/>
        </w:rPr>
        <w:t xml:space="preserve">понимать и </w:t>
      </w:r>
      <w:r w:rsidRPr="007F2892">
        <w:rPr>
          <w:rFonts w:ascii="Calibri" w:eastAsia="Times New Roman" w:hAnsi="Calibri" w:cs="Times New Roman"/>
          <w:bCs/>
          <w:i/>
          <w:sz w:val="24"/>
          <w:szCs w:val="24"/>
          <w:lang w:eastAsia="ru-RU"/>
        </w:rPr>
        <w:t>формулировать</w:t>
      </w:r>
      <w:r w:rsidRPr="007F2892">
        <w:rPr>
          <w:rFonts w:ascii="Calibri" w:eastAsia="Times New Roman" w:hAnsi="Calibri" w:cs="Times New Roman"/>
          <w:bCs/>
          <w:sz w:val="24"/>
          <w:szCs w:val="24"/>
          <w:lang w:eastAsia="ru-RU"/>
        </w:rPr>
        <w:t xml:space="preserve"> своё отношение к авторской манере письма;</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u w:val="single"/>
          <w:lang w:eastAsia="ru-RU"/>
        </w:rPr>
      </w:pPr>
      <w:r w:rsidRPr="007F2892">
        <w:rPr>
          <w:rFonts w:ascii="Calibri" w:eastAsia="Times New Roman" w:hAnsi="Calibri" w:cs="Times New Roman"/>
          <w:bCs/>
          <w:i/>
          <w:sz w:val="24"/>
          <w:szCs w:val="24"/>
          <w:lang w:eastAsia="ru-RU"/>
        </w:rPr>
        <w:t>иметь</w:t>
      </w:r>
      <w:r w:rsidRPr="007F2892">
        <w:rPr>
          <w:rFonts w:ascii="Calibri" w:eastAsia="Times New Roman" w:hAnsi="Calibri" w:cs="Times New Roman"/>
          <w:bCs/>
          <w:sz w:val="24"/>
          <w:szCs w:val="24"/>
          <w:lang w:eastAsia="ru-RU"/>
        </w:rPr>
        <w:t xml:space="preserve"> собственные читательские приоритеты, уважительно относиться к предпочтениям других;</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u w:val="single"/>
          <w:lang w:eastAsia="ru-RU"/>
        </w:rPr>
      </w:pPr>
      <w:r w:rsidRPr="007F2892">
        <w:rPr>
          <w:rFonts w:ascii="Calibri" w:eastAsia="Times New Roman" w:hAnsi="Calibri" w:cs="Times New Roman"/>
          <w:bCs/>
          <w:sz w:val="24"/>
          <w:szCs w:val="24"/>
          <w:lang w:eastAsia="ru-RU"/>
        </w:rPr>
        <w:t xml:space="preserve">самостоятельно </w:t>
      </w:r>
      <w:r w:rsidRPr="007F2892">
        <w:rPr>
          <w:rFonts w:ascii="Calibri" w:eastAsia="Times New Roman" w:hAnsi="Calibri" w:cs="Times New Roman"/>
          <w:bCs/>
          <w:i/>
          <w:sz w:val="24"/>
          <w:szCs w:val="24"/>
          <w:lang w:eastAsia="ru-RU"/>
        </w:rPr>
        <w:t xml:space="preserve">давать характеристику </w:t>
      </w:r>
      <w:r w:rsidRPr="007F2892">
        <w:rPr>
          <w:rFonts w:ascii="Calibri" w:eastAsia="Times New Roman" w:hAnsi="Calibri" w:cs="Times New Roman"/>
          <w:bCs/>
          <w:sz w:val="24"/>
          <w:szCs w:val="24"/>
          <w:lang w:eastAsia="ru-RU"/>
        </w:rPr>
        <w:t>героя (портрет, черты характера и поступки, речь, отношение автора к герою; собственное отношение к герою);</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u w:val="single"/>
          <w:lang w:eastAsia="ru-RU"/>
        </w:rPr>
      </w:pPr>
      <w:r w:rsidRPr="007F2892">
        <w:rPr>
          <w:rFonts w:ascii="Calibri" w:eastAsia="Times New Roman" w:hAnsi="Calibri" w:cs="Times New Roman"/>
          <w:bCs/>
          <w:i/>
          <w:sz w:val="24"/>
          <w:szCs w:val="24"/>
          <w:lang w:eastAsia="ru-RU"/>
        </w:rPr>
        <w:t xml:space="preserve">относить </w:t>
      </w:r>
      <w:r w:rsidRPr="007F2892">
        <w:rPr>
          <w:rFonts w:ascii="Calibri" w:eastAsia="Times New Roman" w:hAnsi="Calibri" w:cs="Times New Roman"/>
          <w:bCs/>
          <w:sz w:val="24"/>
          <w:szCs w:val="24"/>
          <w:lang w:eastAsia="ru-RU"/>
        </w:rPr>
        <w:t>прочитанное произведение к определённому периоду (17 в., 18 в., 19 в., 20 в.,21 в.); соотносить автора, его произведения со временем их создания; с тематикой детской литературы;</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u w:val="single"/>
          <w:lang w:eastAsia="ru-RU"/>
        </w:rPr>
      </w:pPr>
      <w:r w:rsidRPr="007F2892">
        <w:rPr>
          <w:rFonts w:ascii="Calibri" w:eastAsia="Times New Roman" w:hAnsi="Calibri" w:cs="Times New Roman"/>
          <w:bCs/>
          <w:i/>
          <w:sz w:val="24"/>
          <w:szCs w:val="24"/>
          <w:lang w:eastAsia="ru-RU"/>
        </w:rPr>
        <w:t xml:space="preserve">относить </w:t>
      </w:r>
      <w:r w:rsidRPr="007F2892">
        <w:rPr>
          <w:rFonts w:ascii="Calibri" w:eastAsia="Times New Roman" w:hAnsi="Calibri" w:cs="Times New Roman"/>
          <w:bCs/>
          <w:sz w:val="24"/>
          <w:szCs w:val="24"/>
          <w:lang w:eastAsia="ru-RU"/>
        </w:rPr>
        <w:t>произведения к жанру басни, фантастической повести по определённым признакам;</w:t>
      </w:r>
    </w:p>
    <w:p w:rsidR="007F2892" w:rsidRPr="007F2892" w:rsidRDefault="007F2892" w:rsidP="007F2892">
      <w:pPr>
        <w:numPr>
          <w:ilvl w:val="0"/>
          <w:numId w:val="4"/>
        </w:numPr>
        <w:shd w:val="clear" w:color="auto" w:fill="FFFFFF"/>
        <w:tabs>
          <w:tab w:val="num" w:pos="284"/>
        </w:tabs>
        <w:autoSpaceDE w:val="0"/>
        <w:autoSpaceDN w:val="0"/>
        <w:adjustRightInd w:val="0"/>
        <w:spacing w:after="0" w:line="240" w:lineRule="auto"/>
        <w:jc w:val="both"/>
        <w:rPr>
          <w:rFonts w:ascii="Calibri" w:eastAsia="Times New Roman" w:hAnsi="Calibri" w:cs="Times New Roman"/>
          <w:bCs/>
          <w:sz w:val="24"/>
          <w:szCs w:val="24"/>
          <w:u w:val="single"/>
          <w:lang w:eastAsia="ru-RU"/>
        </w:rPr>
      </w:pPr>
      <w:r w:rsidRPr="007F2892">
        <w:rPr>
          <w:rFonts w:ascii="Calibri" w:eastAsia="Times New Roman" w:hAnsi="Calibri" w:cs="Times New Roman"/>
          <w:bCs/>
          <w:i/>
          <w:sz w:val="24"/>
          <w:szCs w:val="24"/>
          <w:lang w:eastAsia="ru-RU"/>
        </w:rPr>
        <w:t xml:space="preserve">видеть </w:t>
      </w:r>
      <w:r w:rsidRPr="007F2892">
        <w:rPr>
          <w:rFonts w:ascii="Calibri" w:eastAsia="Times New Roman" w:hAnsi="Calibri" w:cs="Times New Roman"/>
          <w:bCs/>
          <w:sz w:val="24"/>
          <w:szCs w:val="24"/>
          <w:lang w:eastAsia="ru-RU"/>
        </w:rPr>
        <w:t>языковые средства, использованные автором.</w:t>
      </w:r>
    </w:p>
    <w:p w:rsidR="007F2892" w:rsidRPr="007F2892" w:rsidRDefault="007F2892" w:rsidP="007F2892">
      <w:pPr>
        <w:shd w:val="clear" w:color="auto" w:fill="FFFFFF"/>
        <w:autoSpaceDE w:val="0"/>
        <w:autoSpaceDN w:val="0"/>
        <w:adjustRightInd w:val="0"/>
        <w:spacing w:after="0" w:line="240" w:lineRule="auto"/>
        <w:jc w:val="both"/>
        <w:rPr>
          <w:rFonts w:ascii="Calibri" w:eastAsia="Times New Roman" w:hAnsi="Calibri" w:cs="Times New Roman"/>
          <w:bCs/>
          <w:sz w:val="24"/>
          <w:szCs w:val="24"/>
          <w:u w:val="single"/>
          <w:lang w:eastAsia="ru-RU"/>
        </w:rPr>
      </w:pPr>
    </w:p>
    <w:p w:rsidR="007F2892" w:rsidRPr="007F2892" w:rsidRDefault="007F2892" w:rsidP="007F2892">
      <w:pPr>
        <w:widowControl w:val="0"/>
        <w:tabs>
          <w:tab w:val="left" w:pos="7125"/>
        </w:tabs>
        <w:autoSpaceDE w:val="0"/>
        <w:autoSpaceDN w:val="0"/>
        <w:adjustRightInd w:val="0"/>
        <w:ind w:left="720"/>
        <w:contextualSpacing/>
        <w:jc w:val="center"/>
        <w:rPr>
          <w:rFonts w:ascii="Arial Black" w:eastAsia="Times New Roman" w:hAnsi="Arial Black" w:cs="Times New Roman"/>
          <w:b/>
          <w:lang w:eastAsia="ru-RU"/>
        </w:rPr>
      </w:pPr>
      <w:r w:rsidRPr="007F2892">
        <w:rPr>
          <w:rFonts w:ascii="Arial Black" w:eastAsia="Times New Roman" w:hAnsi="Arial Black" w:cs="Times New Roman"/>
          <w:b/>
          <w:lang w:eastAsia="ru-RU"/>
        </w:rPr>
        <w:t>СОДЕРЖАНИЕ ПРОГРАММЫ</w:t>
      </w:r>
    </w:p>
    <w:p w:rsidR="007F2892" w:rsidRPr="007F2892" w:rsidRDefault="007F2892" w:rsidP="007F2892">
      <w:pPr>
        <w:shd w:val="clear" w:color="auto" w:fill="FFFFFF"/>
        <w:autoSpaceDE w:val="0"/>
        <w:autoSpaceDN w:val="0"/>
        <w:adjustRightInd w:val="0"/>
        <w:spacing w:after="0" w:line="240" w:lineRule="auto"/>
        <w:ind w:firstLine="709"/>
        <w:jc w:val="center"/>
        <w:rPr>
          <w:rFonts w:ascii="Times New Roman" w:eastAsia="Times New Roman" w:hAnsi="Times New Roman" w:cs="Times New Roman"/>
          <w:bCs/>
          <w:sz w:val="24"/>
          <w:szCs w:val="24"/>
          <w:u w:val="single"/>
          <w:lang w:eastAsia="ru-RU"/>
        </w:rPr>
      </w:pPr>
    </w:p>
    <w:p w:rsidR="007F2892" w:rsidRPr="007F2892" w:rsidRDefault="007F2892" w:rsidP="007F2892">
      <w:pPr>
        <w:shd w:val="clear" w:color="auto" w:fill="FFFFFF"/>
        <w:autoSpaceDE w:val="0"/>
        <w:autoSpaceDN w:val="0"/>
        <w:adjustRightInd w:val="0"/>
        <w:spacing w:after="0" w:line="240" w:lineRule="auto"/>
        <w:jc w:val="both"/>
        <w:rPr>
          <w:rFonts w:ascii="Calibri" w:eastAsia="Calibri" w:hAnsi="Calibri" w:cs="Times New Roman"/>
          <w:b/>
          <w:i/>
          <w:sz w:val="24"/>
          <w:szCs w:val="24"/>
          <w:lang w:eastAsia="ru-RU"/>
        </w:rPr>
      </w:pPr>
      <w:r w:rsidRPr="007F2892">
        <w:rPr>
          <w:rFonts w:ascii="Calibri" w:eastAsia="Times New Roman" w:hAnsi="Calibri" w:cs="Times New Roman"/>
          <w:b/>
          <w:i/>
          <w:sz w:val="24"/>
          <w:szCs w:val="24"/>
          <w:lang w:eastAsia="ru-RU"/>
        </w:rPr>
        <w:t>Виды речевой и читательской деятельности</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b/>
          <w:color w:val="0070C0"/>
          <w:sz w:val="24"/>
          <w:szCs w:val="24"/>
          <w:lang w:eastAsia="ru-RU"/>
        </w:rPr>
      </w:pPr>
      <w:r w:rsidRPr="007F2892">
        <w:rPr>
          <w:rFonts w:ascii="Calibri" w:eastAsia="Times New Roman" w:hAnsi="Calibri" w:cs="Times New Roman"/>
          <w:b/>
          <w:color w:val="0070C0"/>
          <w:sz w:val="24"/>
          <w:szCs w:val="24"/>
          <w:lang w:eastAsia="ru-RU"/>
        </w:rPr>
        <w:t>Умение слушать (</w:t>
      </w:r>
      <w:proofErr w:type="spellStart"/>
      <w:r w:rsidRPr="007F2892">
        <w:rPr>
          <w:rFonts w:ascii="Calibri" w:eastAsia="Times New Roman" w:hAnsi="Calibri" w:cs="Times New Roman"/>
          <w:b/>
          <w:color w:val="0070C0"/>
          <w:sz w:val="24"/>
          <w:szCs w:val="24"/>
          <w:lang w:eastAsia="ru-RU"/>
        </w:rPr>
        <w:t>аудирование</w:t>
      </w:r>
      <w:proofErr w:type="spellEnd"/>
      <w:r w:rsidRPr="007F2892">
        <w:rPr>
          <w:rFonts w:ascii="Calibri" w:eastAsia="Times New Roman" w:hAnsi="Calibri" w:cs="Times New Roman"/>
          <w:b/>
          <w:color w:val="0070C0"/>
          <w:sz w:val="24"/>
          <w:szCs w:val="24"/>
          <w:lang w:eastAsia="ru-RU"/>
        </w:rPr>
        <w:t>)</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Восприятие на слух звучащей речи (высказывание собесед</w:t>
      </w:r>
      <w:r w:rsidRPr="007F2892">
        <w:rPr>
          <w:rFonts w:ascii="Calibri" w:eastAsia="Times New Roman" w:hAnsi="Calibri" w:cs="Times New Roman"/>
          <w:sz w:val="24"/>
          <w:szCs w:val="24"/>
          <w:lang w:eastAsia="ru-RU"/>
        </w:rPr>
        <w:softHyphen/>
        <w:t xml:space="preserve">ника, слушание различных текстов). </w:t>
      </w:r>
      <w:proofErr w:type="gramStart"/>
      <w:r w:rsidRPr="007F2892">
        <w:rPr>
          <w:rFonts w:ascii="Calibri" w:eastAsia="Times New Roman" w:hAnsi="Calibri" w:cs="Times New Roman"/>
          <w:sz w:val="24"/>
          <w:szCs w:val="24"/>
          <w:lang w:eastAsia="ru-RU"/>
        </w:rPr>
        <w:t>Адекватное понимание содержания звучащей речи, умение отвечать на вопросы по содержанию прослушанного произведения, определение после</w:t>
      </w:r>
      <w:r w:rsidRPr="007F2892">
        <w:rPr>
          <w:rFonts w:ascii="Calibri" w:eastAsia="Times New Roman" w:hAnsi="Calibri" w:cs="Times New Roman"/>
          <w:sz w:val="24"/>
          <w:szCs w:val="24"/>
          <w:lang w:eastAsia="ru-RU"/>
        </w:rPr>
        <w:softHyphen/>
        <w:t>довательности событий, осознание цели речевого высказыва</w:t>
      </w:r>
      <w:r w:rsidRPr="007F2892">
        <w:rPr>
          <w:rFonts w:ascii="Calibri" w:eastAsia="Times New Roman" w:hAnsi="Calibri" w:cs="Times New Roman"/>
          <w:sz w:val="24"/>
          <w:szCs w:val="24"/>
          <w:lang w:eastAsia="ru-RU"/>
        </w:rPr>
        <w:softHyphen/>
        <w:t>ния, умение задавать вопросы по прослушанному учебному, научно-познавательному и художественному произведениям.</w:t>
      </w:r>
      <w:proofErr w:type="gramEnd"/>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Развитие умения наблюдать за выразительностью речи, за особенностью авторского стиля.</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b/>
          <w:color w:val="0070C0"/>
          <w:sz w:val="24"/>
          <w:szCs w:val="24"/>
          <w:lang w:eastAsia="ru-RU"/>
        </w:rPr>
      </w:pPr>
      <w:r w:rsidRPr="007F2892">
        <w:rPr>
          <w:rFonts w:ascii="Calibri" w:eastAsia="Times New Roman" w:hAnsi="Calibri" w:cs="Times New Roman"/>
          <w:b/>
          <w:color w:val="0070C0"/>
          <w:sz w:val="24"/>
          <w:szCs w:val="24"/>
          <w:lang w:eastAsia="ru-RU"/>
        </w:rPr>
        <w:t>Чтение</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i/>
          <w:sz w:val="24"/>
          <w:szCs w:val="24"/>
          <w:lang w:eastAsia="ru-RU"/>
        </w:rPr>
        <w:t>Чтение вслух.</w:t>
      </w:r>
      <w:r w:rsidRPr="007F2892">
        <w:rPr>
          <w:rFonts w:ascii="Calibri" w:eastAsia="Times New Roman" w:hAnsi="Calibri" w:cs="Times New Roman"/>
          <w:sz w:val="24"/>
          <w:szCs w:val="24"/>
          <w:lang w:eastAsia="ru-RU"/>
        </w:rPr>
        <w:t xml:space="preserve"> Ориентация на развитие речевой культуры учащихся формирование у них коммуникативно-речевых умений и навыков.</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 xml:space="preserve">Постепенный переход от </w:t>
      </w:r>
      <w:proofErr w:type="gramStart"/>
      <w:r w:rsidRPr="007F2892">
        <w:rPr>
          <w:rFonts w:ascii="Calibri" w:eastAsia="Times New Roman" w:hAnsi="Calibri" w:cs="Times New Roman"/>
          <w:sz w:val="24"/>
          <w:szCs w:val="24"/>
          <w:lang w:eastAsia="ru-RU"/>
        </w:rPr>
        <w:t>слогового</w:t>
      </w:r>
      <w:proofErr w:type="gramEnd"/>
      <w:r w:rsidRPr="007F2892">
        <w:rPr>
          <w:rFonts w:ascii="Calibri" w:eastAsia="Times New Roman" w:hAnsi="Calibri" w:cs="Times New Roman"/>
          <w:sz w:val="24"/>
          <w:szCs w:val="24"/>
          <w:lang w:eastAsia="ru-RU"/>
        </w:rPr>
        <w:t xml:space="preserve"> к плавному, осмысленно</w:t>
      </w:r>
      <w:r w:rsidRPr="007F2892">
        <w:rPr>
          <w:rFonts w:ascii="Calibri" w:eastAsia="Times New Roman" w:hAnsi="Calibri" w:cs="Times New Roman"/>
          <w:sz w:val="24"/>
          <w:szCs w:val="24"/>
          <w:lang w:eastAsia="ru-RU"/>
        </w:rPr>
        <w:softHyphen/>
        <w:t xml:space="preserve">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w:t>
      </w:r>
      <w:r w:rsidRPr="007F2892">
        <w:rPr>
          <w:rFonts w:ascii="Calibri" w:eastAsia="Times New Roman" w:hAnsi="Calibri" w:cs="Times New Roman"/>
          <w:sz w:val="24"/>
          <w:szCs w:val="24"/>
          <w:lang w:eastAsia="ru-RU"/>
        </w:rPr>
        <w:lastRenderedPageBreak/>
        <w:t>интонационным выделением знаков препинания. Понимание смысловых особенностей раз</w:t>
      </w:r>
      <w:r w:rsidRPr="007F2892">
        <w:rPr>
          <w:rFonts w:ascii="Calibri" w:eastAsia="Times New Roman" w:hAnsi="Calibri" w:cs="Times New Roman"/>
          <w:sz w:val="24"/>
          <w:szCs w:val="24"/>
          <w:lang w:eastAsia="ru-RU"/>
        </w:rPr>
        <w:softHyphen/>
        <w:t>ных по виду и типу текстов, передача их с помощью интониро</w:t>
      </w:r>
      <w:r w:rsidRPr="007F2892">
        <w:rPr>
          <w:rFonts w:ascii="Calibri" w:eastAsia="Times New Roman" w:hAnsi="Calibri" w:cs="Times New Roman"/>
          <w:sz w:val="24"/>
          <w:szCs w:val="24"/>
          <w:lang w:eastAsia="ru-RU"/>
        </w:rPr>
        <w:softHyphen/>
        <w:t>вания. Развитие поэтического слуха. Воспитание эстетической отзывчивости на произведение. Умение самостоятельно подго</w:t>
      </w:r>
      <w:r w:rsidRPr="007F2892">
        <w:rPr>
          <w:rFonts w:ascii="Calibri" w:eastAsia="Times New Roman" w:hAnsi="Calibri" w:cs="Times New Roman"/>
          <w:sz w:val="24"/>
          <w:szCs w:val="24"/>
          <w:lang w:eastAsia="ru-RU"/>
        </w:rPr>
        <w:softHyphen/>
        <w:t>товиться к выразительному чтению небольшого текста (выбрать тон и темп чтения, определить логические ударения и паузы).</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Развитие умения переходить от чтения вслух и чтению про себя.</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i/>
          <w:sz w:val="24"/>
          <w:szCs w:val="24"/>
          <w:lang w:eastAsia="ru-RU"/>
        </w:rPr>
        <w:t>Чтение про себя.</w:t>
      </w:r>
      <w:r w:rsidRPr="007F2892">
        <w:rPr>
          <w:rFonts w:ascii="Calibri" w:eastAsia="Times New Roman" w:hAnsi="Calibri" w:cs="Times New Roman"/>
          <w:sz w:val="24"/>
          <w:szCs w:val="24"/>
          <w:lang w:eastAsia="ru-RU"/>
        </w:rPr>
        <w:t xml:space="preserve"> Осознание смысла произведения при чте</w:t>
      </w:r>
      <w:r w:rsidRPr="007F2892">
        <w:rPr>
          <w:rFonts w:ascii="Calibri" w:eastAsia="Times New Roman" w:hAnsi="Calibri" w:cs="Times New Roman"/>
          <w:sz w:val="24"/>
          <w:szCs w:val="24"/>
          <w:lang w:eastAsia="ru-RU"/>
        </w:rPr>
        <w:softHyphen/>
        <w:t>нии про себя (доступных по объёму и жанру произведений). Определение вида чтения (изучающее, ознакомительное, выбо</w:t>
      </w:r>
      <w:r w:rsidRPr="007F2892">
        <w:rPr>
          <w:rFonts w:ascii="Calibri" w:eastAsia="Times New Roman" w:hAnsi="Calibri" w:cs="Times New Roman"/>
          <w:sz w:val="24"/>
          <w:szCs w:val="24"/>
          <w:lang w:eastAsia="ru-RU"/>
        </w:rPr>
        <w:softHyphen/>
        <w:t>рочное), умение находить в тексте необходимую информацию, понимание её особенностей.</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b/>
          <w:color w:val="0070C0"/>
          <w:sz w:val="24"/>
          <w:szCs w:val="24"/>
          <w:lang w:eastAsia="ru-RU"/>
        </w:rPr>
      </w:pPr>
      <w:r w:rsidRPr="007F2892">
        <w:rPr>
          <w:rFonts w:ascii="Calibri" w:eastAsia="Times New Roman" w:hAnsi="Calibri" w:cs="Times New Roman"/>
          <w:b/>
          <w:color w:val="0070C0"/>
          <w:sz w:val="24"/>
          <w:szCs w:val="24"/>
          <w:lang w:eastAsia="ru-RU"/>
        </w:rPr>
        <w:t>Работа с разными видами текста</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Общее представление о разных видах текста: художествен</w:t>
      </w:r>
      <w:r w:rsidRPr="007F2892">
        <w:rPr>
          <w:rFonts w:ascii="Calibri" w:eastAsia="Times New Roman" w:hAnsi="Calibri" w:cs="Times New Roman"/>
          <w:sz w:val="24"/>
          <w:szCs w:val="24"/>
          <w:lang w:eastAsia="ru-RU"/>
        </w:rPr>
        <w:softHyphen/>
        <w:t>ном, учебном, научно-популярном — и их сравнение. Определе</w:t>
      </w:r>
      <w:r w:rsidRPr="007F2892">
        <w:rPr>
          <w:rFonts w:ascii="Calibri" w:eastAsia="Times New Roman" w:hAnsi="Calibri" w:cs="Times New Roman"/>
          <w:sz w:val="24"/>
          <w:szCs w:val="24"/>
          <w:lang w:eastAsia="ru-RU"/>
        </w:rPr>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Практическое освоение умения отличать текст от набора предложений. Прогнозирование содержания книги по её на</w:t>
      </w:r>
      <w:r w:rsidRPr="007F2892">
        <w:rPr>
          <w:rFonts w:ascii="Calibri" w:eastAsia="Times New Roman" w:hAnsi="Calibri" w:cs="Times New Roman"/>
          <w:sz w:val="24"/>
          <w:szCs w:val="24"/>
          <w:lang w:eastAsia="ru-RU"/>
        </w:rPr>
        <w:softHyphen/>
        <w:t>званию и оформлению.</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Самостоятельное определение темы и главной мысли про</w:t>
      </w:r>
      <w:r w:rsidRPr="007F2892">
        <w:rPr>
          <w:rFonts w:ascii="Calibri" w:eastAsia="Times New Roman" w:hAnsi="Calibri" w:cs="Times New Roman"/>
          <w:sz w:val="24"/>
          <w:szCs w:val="24"/>
          <w:lang w:eastAsia="ru-RU"/>
        </w:rPr>
        <w:softHyphen/>
        <w:t xml:space="preserve">изведения по вопросам и самостоятельное деление текста на смысловые части, их </w:t>
      </w:r>
      <w:proofErr w:type="spellStart"/>
      <w:r w:rsidRPr="007F2892">
        <w:rPr>
          <w:rFonts w:ascii="Calibri" w:eastAsia="Times New Roman" w:hAnsi="Calibri" w:cs="Times New Roman"/>
          <w:sz w:val="24"/>
          <w:szCs w:val="24"/>
          <w:lang w:eastAsia="ru-RU"/>
        </w:rPr>
        <w:t>озаглавливание</w:t>
      </w:r>
      <w:proofErr w:type="spellEnd"/>
      <w:r w:rsidRPr="007F2892">
        <w:rPr>
          <w:rFonts w:ascii="Calibri" w:eastAsia="Times New Roman" w:hAnsi="Calibri" w:cs="Times New Roman"/>
          <w:sz w:val="24"/>
          <w:szCs w:val="24"/>
          <w:lang w:eastAsia="ru-RU"/>
        </w:rPr>
        <w:t>. Умение работать с раз</w:t>
      </w:r>
      <w:r w:rsidRPr="007F2892">
        <w:rPr>
          <w:rFonts w:ascii="Calibri" w:eastAsia="Times New Roman" w:hAnsi="Calibri" w:cs="Times New Roman"/>
          <w:sz w:val="24"/>
          <w:szCs w:val="24"/>
          <w:lang w:eastAsia="ru-RU"/>
        </w:rPr>
        <w:softHyphen/>
        <w:t>ными видами информации.</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Times New Roman" w:hAnsi="Calibri" w:cs="Times New Roman"/>
          <w:b/>
          <w:color w:val="0070C0"/>
          <w:sz w:val="24"/>
          <w:szCs w:val="24"/>
          <w:lang w:eastAsia="ru-RU"/>
        </w:rPr>
      </w:pP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Times New Roman" w:hAnsi="Calibri" w:cs="Times New Roman"/>
          <w:b/>
          <w:color w:val="0070C0"/>
          <w:sz w:val="24"/>
          <w:szCs w:val="24"/>
          <w:lang w:eastAsia="ru-RU"/>
        </w:rPr>
      </w:pP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Times New Roman" w:hAnsi="Calibri" w:cs="Times New Roman"/>
          <w:b/>
          <w:color w:val="0070C0"/>
          <w:sz w:val="24"/>
          <w:szCs w:val="24"/>
          <w:lang w:eastAsia="ru-RU"/>
        </w:rPr>
      </w:pP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b/>
          <w:color w:val="0070C0"/>
          <w:sz w:val="24"/>
          <w:szCs w:val="24"/>
          <w:lang w:eastAsia="ru-RU"/>
        </w:rPr>
      </w:pPr>
      <w:r w:rsidRPr="007F2892">
        <w:rPr>
          <w:rFonts w:ascii="Calibri" w:eastAsia="Times New Roman" w:hAnsi="Calibri" w:cs="Times New Roman"/>
          <w:b/>
          <w:color w:val="0070C0"/>
          <w:sz w:val="24"/>
          <w:szCs w:val="24"/>
          <w:lang w:eastAsia="ru-RU"/>
        </w:rPr>
        <w:t>Библиографическая культура</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Книга как особый вид искусства. Книга как источник не</w:t>
      </w:r>
      <w:r w:rsidRPr="007F2892">
        <w:rPr>
          <w:rFonts w:ascii="Calibri" w:eastAsia="Times New Roman" w:hAnsi="Calibri" w:cs="Times New Roman"/>
          <w:sz w:val="24"/>
          <w:szCs w:val="24"/>
          <w:lang w:eastAsia="ru-RU"/>
        </w:rPr>
        <w:softHyphen/>
        <w:t>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w:t>
      </w:r>
      <w:r w:rsidRPr="007F2892">
        <w:rPr>
          <w:rFonts w:ascii="Calibri" w:eastAsia="Times New Roman" w:hAnsi="Calibri" w:cs="Times New Roman"/>
          <w:sz w:val="24"/>
          <w:szCs w:val="24"/>
          <w:lang w:eastAsia="ru-RU"/>
        </w:rPr>
        <w:softHyphen/>
        <w:t>тульный лист, аннотация, иллюстрации.</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Умение самостоятельно составить аннотацию.</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proofErr w:type="gramStart"/>
      <w:r w:rsidRPr="007F2892">
        <w:rPr>
          <w:rFonts w:ascii="Calibri" w:eastAsia="Times New Roman" w:hAnsi="Calibri" w:cs="Times New Roman"/>
          <w:sz w:val="24"/>
          <w:szCs w:val="24"/>
          <w:lang w:eastAsia="ru-RU"/>
        </w:rPr>
        <w:t>Виды информации в книге: научная, художественная (с опо</w:t>
      </w:r>
      <w:r w:rsidRPr="007F2892">
        <w:rPr>
          <w:rFonts w:ascii="Calibri" w:eastAsia="Times New Roman" w:hAnsi="Calibri" w:cs="Times New Roman"/>
          <w:sz w:val="24"/>
          <w:szCs w:val="24"/>
          <w:lang w:eastAsia="ru-RU"/>
        </w:rPr>
        <w:softHyphen/>
        <w:t>рой на внешние показатели книги, её справочно-иллюстративный материал.</w:t>
      </w:r>
      <w:proofErr w:type="gramEnd"/>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proofErr w:type="gramStart"/>
      <w:r w:rsidRPr="007F2892">
        <w:rPr>
          <w:rFonts w:ascii="Calibri" w:eastAsia="Times New Roman" w:hAnsi="Calibri" w:cs="Times New Roman"/>
          <w:sz w:val="24"/>
          <w:szCs w:val="24"/>
          <w:lang w:eastAsia="ru-RU"/>
        </w:rPr>
        <w:t>Типы книг (изданий): книга-произведение, книга-сборник, собрание сочинений, периодическая печать, справочные изда</w:t>
      </w:r>
      <w:r w:rsidRPr="007F2892">
        <w:rPr>
          <w:rFonts w:ascii="Calibri" w:eastAsia="Times New Roman" w:hAnsi="Calibri" w:cs="Times New Roman"/>
          <w:sz w:val="24"/>
          <w:szCs w:val="24"/>
          <w:lang w:eastAsia="ru-RU"/>
        </w:rPr>
        <w:softHyphen/>
        <w:t>ния (справочники, словари, энциклопедии).</w:t>
      </w:r>
      <w:proofErr w:type="gramEnd"/>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Самостоятельный выбор книг на основе рекомендательного списка, алфавитного и тематического каталога. Самостоятель</w:t>
      </w:r>
      <w:r w:rsidRPr="007F2892">
        <w:rPr>
          <w:rFonts w:ascii="Calibri" w:eastAsia="Times New Roman" w:hAnsi="Calibri" w:cs="Times New Roman"/>
          <w:sz w:val="24"/>
          <w:szCs w:val="24"/>
          <w:lang w:eastAsia="ru-RU"/>
        </w:rPr>
        <w:softHyphen/>
        <w:t>ное пользование соответствующими возрасту словарями и дру</w:t>
      </w:r>
      <w:r w:rsidRPr="007F2892">
        <w:rPr>
          <w:rFonts w:ascii="Calibri" w:eastAsia="Times New Roman" w:hAnsi="Calibri" w:cs="Times New Roman"/>
          <w:sz w:val="24"/>
          <w:szCs w:val="24"/>
          <w:lang w:eastAsia="ru-RU"/>
        </w:rPr>
        <w:softHyphen/>
        <w:t xml:space="preserve">гой справочной литературой. </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b/>
          <w:color w:val="0070C0"/>
          <w:sz w:val="24"/>
          <w:szCs w:val="24"/>
          <w:lang w:eastAsia="ru-RU"/>
        </w:rPr>
      </w:pPr>
      <w:r w:rsidRPr="007F2892">
        <w:rPr>
          <w:rFonts w:ascii="Calibri" w:eastAsia="Times New Roman" w:hAnsi="Calibri" w:cs="Times New Roman"/>
          <w:b/>
          <w:color w:val="0070C0"/>
          <w:sz w:val="24"/>
          <w:szCs w:val="24"/>
          <w:lang w:eastAsia="ru-RU"/>
        </w:rPr>
        <w:t>Работа с текстом художественного произведения</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Определение особенностей художественного текста: свое</w:t>
      </w:r>
      <w:r w:rsidRPr="007F2892">
        <w:rPr>
          <w:rFonts w:ascii="Calibri" w:eastAsia="Times New Roman" w:hAnsi="Calibri" w:cs="Times New Roman"/>
          <w:sz w:val="24"/>
          <w:szCs w:val="24"/>
          <w:lang w:eastAsia="ru-RU"/>
        </w:rPr>
        <w:softHyphen/>
        <w:t>образие выразительных средств языка (с помощью учителя). Понимание заглавия произведения, его адекватное соотношение с содержанием.</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Понимание нравственно-эстетического содержания прочи</w:t>
      </w:r>
      <w:r w:rsidRPr="007F2892">
        <w:rPr>
          <w:rFonts w:ascii="Calibri" w:eastAsia="Times New Roman" w:hAnsi="Calibri" w:cs="Times New Roman"/>
          <w:sz w:val="24"/>
          <w:szCs w:val="24"/>
          <w:lang w:eastAsia="ru-RU"/>
        </w:rPr>
        <w:softHyphen/>
        <w:t>танного произведения, осознание мотивации поведения героев, анализ поступков героев с точки зрения норм морали. Осо</w:t>
      </w:r>
      <w:r w:rsidRPr="007F2892">
        <w:rPr>
          <w:rFonts w:ascii="Calibri" w:eastAsia="Times New Roman" w:hAnsi="Calibri" w:cs="Times New Roman"/>
          <w:sz w:val="24"/>
          <w:szCs w:val="24"/>
          <w:lang w:eastAsia="ru-RU"/>
        </w:rPr>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7F2892">
        <w:rPr>
          <w:rFonts w:ascii="Calibri" w:eastAsia="Times New Roman" w:hAnsi="Calibri" w:cs="Times New Roman"/>
          <w:sz w:val="24"/>
          <w:szCs w:val="24"/>
          <w:lang w:eastAsia="ru-RU"/>
        </w:rPr>
        <w:softHyphen/>
        <w:t>разительных средств языка (синонимов, антонимов, сравнений, эпитетов), последовательное воспроизведение эпизодов с ис</w:t>
      </w:r>
      <w:r w:rsidRPr="007F2892">
        <w:rPr>
          <w:rFonts w:ascii="Calibri" w:eastAsia="Times New Roman" w:hAnsi="Calibri" w:cs="Times New Roman"/>
          <w:sz w:val="24"/>
          <w:szCs w:val="24"/>
          <w:lang w:eastAsia="ru-RU"/>
        </w:rPr>
        <w:softHyphen/>
        <w:t>пользованием специфической для данного произведения лекси</w:t>
      </w:r>
      <w:r w:rsidRPr="007F2892">
        <w:rPr>
          <w:rFonts w:ascii="Calibri" w:eastAsia="Times New Roman" w:hAnsi="Calibri" w:cs="Times New Roman"/>
          <w:sz w:val="24"/>
          <w:szCs w:val="24"/>
          <w:lang w:eastAsia="ru-RU"/>
        </w:rPr>
        <w:softHyphen/>
        <w:t>ки (по вопросам учителя), рассказ по иллюстрациям, пересказ.</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Характеристика героя произведения с использованием худо</w:t>
      </w:r>
      <w:r w:rsidRPr="007F2892">
        <w:rPr>
          <w:rFonts w:ascii="Calibri" w:eastAsia="Times New Roman" w:hAnsi="Calibri" w:cs="Times New Roman"/>
          <w:sz w:val="24"/>
          <w:szCs w:val="24"/>
          <w:lang w:eastAsia="ru-RU"/>
        </w:rPr>
        <w:softHyphen/>
        <w:t xml:space="preserve">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w:t>
      </w:r>
      <w:r w:rsidRPr="007F2892">
        <w:rPr>
          <w:rFonts w:ascii="Calibri" w:eastAsia="Times New Roman" w:hAnsi="Calibri" w:cs="Times New Roman"/>
          <w:sz w:val="24"/>
          <w:szCs w:val="24"/>
          <w:lang w:eastAsia="ru-RU"/>
        </w:rPr>
        <w:lastRenderedPageBreak/>
        <w:t>героев по аналогии или по контрасту. Характеристика героя произведения: портрет, характер, выражен</w:t>
      </w:r>
      <w:r w:rsidRPr="007F2892">
        <w:rPr>
          <w:rFonts w:ascii="Calibri" w:eastAsia="Times New Roman" w:hAnsi="Calibri" w:cs="Times New Roman"/>
          <w:sz w:val="24"/>
          <w:szCs w:val="24"/>
          <w:lang w:eastAsia="ru-RU"/>
        </w:rPr>
        <w:softHyphen/>
        <w:t>ные через поступки и речь. Выявление авторского отношения к герою на основе анализа текста, авторских помет, имён героев.</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 xml:space="preserve">Освоение разных видов пересказа художественного текста: </w:t>
      </w:r>
      <w:proofErr w:type="gramStart"/>
      <w:r w:rsidRPr="007F2892">
        <w:rPr>
          <w:rFonts w:ascii="Calibri" w:eastAsia="Times New Roman" w:hAnsi="Calibri" w:cs="Times New Roman"/>
          <w:sz w:val="24"/>
          <w:szCs w:val="24"/>
          <w:lang w:eastAsia="ru-RU"/>
        </w:rPr>
        <w:t>подробный</w:t>
      </w:r>
      <w:proofErr w:type="gramEnd"/>
      <w:r w:rsidRPr="007F2892">
        <w:rPr>
          <w:rFonts w:ascii="Calibri" w:eastAsia="Times New Roman" w:hAnsi="Calibri" w:cs="Times New Roman"/>
          <w:sz w:val="24"/>
          <w:szCs w:val="24"/>
          <w:lang w:eastAsia="ru-RU"/>
        </w:rPr>
        <w:t>, выборочный и краткий (передача основных мыслей).</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proofErr w:type="gramStart"/>
      <w:r w:rsidRPr="007F2892">
        <w:rPr>
          <w:rFonts w:ascii="Calibri" w:eastAsia="Times New Roman" w:hAnsi="Calibri" w:cs="Times New Roman"/>
          <w:sz w:val="24"/>
          <w:szCs w:val="24"/>
          <w:lang w:eastAsia="ru-RU"/>
        </w:rPr>
        <w:t>Подробный пересказ текста (деление текста на части, опре</w:t>
      </w:r>
      <w:r w:rsidRPr="007F2892">
        <w:rPr>
          <w:rFonts w:ascii="Calibri" w:eastAsia="Times New Roman" w:hAnsi="Calibri" w:cs="Times New Roman"/>
          <w:sz w:val="24"/>
          <w:szCs w:val="24"/>
          <w:lang w:eastAsia="ru-RU"/>
        </w:rPr>
        <w:softHyphen/>
        <w:t xml:space="preserve">деление главной мысли каждой части и всего текста, </w:t>
      </w:r>
      <w:proofErr w:type="spellStart"/>
      <w:r w:rsidRPr="007F2892">
        <w:rPr>
          <w:rFonts w:ascii="Calibri" w:eastAsia="Times New Roman" w:hAnsi="Calibri" w:cs="Times New Roman"/>
          <w:sz w:val="24"/>
          <w:szCs w:val="24"/>
          <w:lang w:eastAsia="ru-RU"/>
        </w:rPr>
        <w:t>озаглавливание</w:t>
      </w:r>
      <w:proofErr w:type="spellEnd"/>
      <w:r w:rsidRPr="007F2892">
        <w:rPr>
          <w:rFonts w:ascii="Calibri" w:eastAsia="Times New Roman" w:hAnsi="Calibri" w:cs="Times New Roman"/>
          <w:sz w:val="24"/>
          <w:szCs w:val="24"/>
          <w:lang w:eastAsia="ru-RU"/>
        </w:rPr>
        <w:t xml:space="preserve"> каждой части и всего текста): определение главной мысли фрагмента, выделение опорных или ключевых слов, </w:t>
      </w:r>
      <w:proofErr w:type="spellStart"/>
      <w:r w:rsidRPr="007F2892">
        <w:rPr>
          <w:rFonts w:ascii="Calibri" w:eastAsia="Times New Roman" w:hAnsi="Calibri" w:cs="Times New Roman"/>
          <w:sz w:val="24"/>
          <w:szCs w:val="24"/>
          <w:lang w:eastAsia="ru-RU"/>
        </w:rPr>
        <w:t>озаглавливание</w:t>
      </w:r>
      <w:proofErr w:type="spellEnd"/>
      <w:r w:rsidRPr="007F2892">
        <w:rPr>
          <w:rFonts w:ascii="Calibri" w:eastAsia="Times New Roman" w:hAnsi="Calibri" w:cs="Times New Roman"/>
          <w:sz w:val="24"/>
          <w:szCs w:val="24"/>
          <w:lang w:eastAsia="ru-RU"/>
        </w:rPr>
        <w:t>; план (в виде назывных предложений из текста, в виде вопросов, в виде самостоятельно сформулированных высказы</w:t>
      </w:r>
      <w:r w:rsidRPr="007F2892">
        <w:rPr>
          <w:rFonts w:ascii="Calibri" w:eastAsia="Times New Roman" w:hAnsi="Calibri" w:cs="Times New Roman"/>
          <w:sz w:val="24"/>
          <w:szCs w:val="24"/>
          <w:lang w:eastAsia="ru-RU"/>
        </w:rPr>
        <w:softHyphen/>
        <w:t>ваний) и на его основе подробный пересказ всего текста.</w:t>
      </w:r>
      <w:proofErr w:type="gramEnd"/>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Самостоятельный выборочный пересказ по заданному фраг</w:t>
      </w:r>
      <w:r w:rsidRPr="007F2892">
        <w:rPr>
          <w:rFonts w:ascii="Calibri" w:eastAsia="Times New Roman" w:hAnsi="Calibri" w:cs="Times New Roman"/>
          <w:sz w:val="24"/>
          <w:szCs w:val="24"/>
          <w:lang w:eastAsia="ru-RU"/>
        </w:rPr>
        <w:softHyphen/>
        <w:t>менту: характеристика героя произведения (выбор слов, выраже</w:t>
      </w:r>
      <w:r w:rsidRPr="007F2892">
        <w:rPr>
          <w:rFonts w:ascii="Calibri" w:eastAsia="Times New Roman" w:hAnsi="Calibri" w:cs="Times New Roman"/>
          <w:sz w:val="24"/>
          <w:szCs w:val="24"/>
          <w:lang w:eastAsia="ru-RU"/>
        </w:rPr>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Развитие наблюдательности при чтении поэтических текстов. Развитие умения предвосхищать (предвидеть) ход развития сю</w:t>
      </w:r>
      <w:r w:rsidRPr="007F2892">
        <w:rPr>
          <w:rFonts w:ascii="Calibri" w:eastAsia="Times New Roman" w:hAnsi="Calibri" w:cs="Times New Roman"/>
          <w:sz w:val="24"/>
          <w:szCs w:val="24"/>
          <w:lang w:eastAsia="ru-RU"/>
        </w:rPr>
        <w:softHyphen/>
        <w:t>жета, последовательности событий.</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Times New Roman" w:hAnsi="Calibri" w:cs="Times New Roman"/>
          <w:b/>
          <w:bCs/>
          <w:color w:val="0070C0"/>
          <w:sz w:val="24"/>
          <w:szCs w:val="24"/>
          <w:lang w:eastAsia="ru-RU"/>
        </w:rPr>
      </w:pP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Times New Roman" w:hAnsi="Calibri" w:cs="Times New Roman"/>
          <w:b/>
          <w:bCs/>
          <w:color w:val="0070C0"/>
          <w:sz w:val="24"/>
          <w:szCs w:val="24"/>
          <w:lang w:eastAsia="ru-RU"/>
        </w:rPr>
      </w:pP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color w:val="0070C0"/>
          <w:sz w:val="24"/>
          <w:szCs w:val="24"/>
          <w:lang w:eastAsia="ru-RU"/>
        </w:rPr>
      </w:pPr>
      <w:r w:rsidRPr="007F2892">
        <w:rPr>
          <w:rFonts w:ascii="Calibri" w:eastAsia="Times New Roman" w:hAnsi="Calibri" w:cs="Times New Roman"/>
          <w:b/>
          <w:bCs/>
          <w:color w:val="0070C0"/>
          <w:sz w:val="24"/>
          <w:szCs w:val="24"/>
          <w:lang w:eastAsia="ru-RU"/>
        </w:rPr>
        <w:t>Работа с научно-популярным, учебным и другими текстами</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Понимание заглавия произведения, адекватное соотноше</w:t>
      </w:r>
      <w:r w:rsidRPr="007F2892">
        <w:rPr>
          <w:rFonts w:ascii="Calibri" w:eastAsia="Times New Roman" w:hAnsi="Calibri" w:cs="Times New Roman"/>
          <w:sz w:val="24"/>
          <w:szCs w:val="24"/>
          <w:lang w:eastAsia="ru-RU"/>
        </w:rPr>
        <w:softHyphen/>
        <w:t>ние с его содержанием. Определение особенностей учебного и научно-популярного текстов (передача информации). Знаком</w:t>
      </w:r>
      <w:r w:rsidRPr="007F2892">
        <w:rPr>
          <w:rFonts w:ascii="Calibri" w:eastAsia="Times New Roman" w:hAnsi="Calibri" w:cs="Times New Roman"/>
          <w:sz w:val="24"/>
          <w:szCs w:val="24"/>
          <w:lang w:eastAsia="ru-RU"/>
        </w:rPr>
        <w:softHyphen/>
        <w:t xml:space="preserve">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7F2892">
        <w:rPr>
          <w:rFonts w:ascii="Calibri" w:eastAsia="Times New Roman" w:hAnsi="Calibri" w:cs="Times New Roman"/>
          <w:sz w:val="24"/>
          <w:szCs w:val="24"/>
          <w:lang w:eastAsia="ru-RU"/>
        </w:rPr>
        <w:t>микротем</w:t>
      </w:r>
      <w:proofErr w:type="spellEnd"/>
      <w:r w:rsidRPr="007F2892">
        <w:rPr>
          <w:rFonts w:ascii="Calibri" w:eastAsia="Times New Roman" w:hAnsi="Calibri" w:cs="Times New Roman"/>
          <w:sz w:val="24"/>
          <w:szCs w:val="24"/>
          <w:lang w:eastAsia="ru-RU"/>
        </w:rPr>
        <w:t>. Ключевые или опорные слова. Построение алгорит</w:t>
      </w:r>
      <w:r w:rsidRPr="007F2892">
        <w:rPr>
          <w:rFonts w:ascii="Calibri" w:eastAsia="Times New Roman" w:hAnsi="Calibri" w:cs="Times New Roman"/>
          <w:sz w:val="24"/>
          <w:szCs w:val="24"/>
          <w:lang w:eastAsia="ru-RU"/>
        </w:rPr>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b/>
          <w:color w:val="0070C0"/>
          <w:sz w:val="24"/>
          <w:szCs w:val="24"/>
          <w:lang w:eastAsia="ru-RU"/>
        </w:rPr>
      </w:pPr>
      <w:r w:rsidRPr="007F2892">
        <w:rPr>
          <w:rFonts w:ascii="Calibri" w:eastAsia="Times New Roman" w:hAnsi="Calibri" w:cs="Times New Roman"/>
          <w:b/>
          <w:color w:val="0070C0"/>
          <w:sz w:val="24"/>
          <w:szCs w:val="24"/>
          <w:lang w:eastAsia="ru-RU"/>
        </w:rPr>
        <w:t>Умение говорить (культура речевого общения)</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Осознание диалога как вида речи. Особенности диалогиче</w:t>
      </w:r>
      <w:r w:rsidRPr="007F2892">
        <w:rPr>
          <w:rFonts w:ascii="Calibri" w:eastAsia="Times New Roman" w:hAnsi="Calibri" w:cs="Times New Roman"/>
          <w:sz w:val="24"/>
          <w:szCs w:val="24"/>
          <w:lang w:eastAsia="ru-RU"/>
        </w:rPr>
        <w:softHyphen/>
        <w:t>ского общения: умение понимать вопросы, отвечать на них и самостоятельно задавать вопросы по тексту; внимательно вы</w:t>
      </w:r>
      <w:r w:rsidRPr="007F2892">
        <w:rPr>
          <w:rFonts w:ascii="Calibri" w:eastAsia="Times New Roman" w:hAnsi="Calibri" w:cs="Times New Roman"/>
          <w:sz w:val="24"/>
          <w:szCs w:val="24"/>
          <w:lang w:eastAsia="ru-RU"/>
        </w:rPr>
        <w:softHyphen/>
        <w:t>слушивать, не перебивая, собеседника и в вежливой форме вы</w:t>
      </w:r>
      <w:r w:rsidRPr="007F2892">
        <w:rPr>
          <w:rFonts w:ascii="Calibri" w:eastAsia="Times New Roman" w:hAnsi="Calibri" w:cs="Times New Roman"/>
          <w:sz w:val="24"/>
          <w:szCs w:val="24"/>
          <w:lang w:eastAsia="ru-RU"/>
        </w:rPr>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Работа со словом (распознавать прямое и переносное зна</w:t>
      </w:r>
      <w:r w:rsidRPr="007F2892">
        <w:rPr>
          <w:rFonts w:ascii="Calibri" w:eastAsia="Times New Roman" w:hAnsi="Calibri" w:cs="Times New Roman"/>
          <w:sz w:val="24"/>
          <w:szCs w:val="24"/>
          <w:lang w:eastAsia="ru-RU"/>
        </w:rPr>
        <w:softHyphen/>
        <w:t>чение слов, их многозначность), целенаправленное пополнение активного словарного запаса. Работа со словарями.</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Умение построить монологическое речевое высказывание не</w:t>
      </w:r>
      <w:r w:rsidRPr="007F2892">
        <w:rPr>
          <w:rFonts w:ascii="Calibri" w:eastAsia="Times New Roman" w:hAnsi="Calibri" w:cs="Times New Roman"/>
          <w:sz w:val="24"/>
          <w:szCs w:val="24"/>
          <w:lang w:eastAsia="ru-RU"/>
        </w:rPr>
        <w:softHyphen/>
        <w:t>большого объёма с опорой на авторский текст, по предложен</w:t>
      </w:r>
      <w:r w:rsidRPr="007F2892">
        <w:rPr>
          <w:rFonts w:ascii="Calibri" w:eastAsia="Times New Roman" w:hAnsi="Calibri" w:cs="Times New Roman"/>
          <w:sz w:val="24"/>
          <w:szCs w:val="24"/>
          <w:lang w:eastAsia="ru-RU"/>
        </w:rPr>
        <w:softHyphen/>
        <w:t>ной теме или в форме ответа на вопрос. Формирование грам</w:t>
      </w:r>
      <w:r w:rsidRPr="007F2892">
        <w:rPr>
          <w:rFonts w:ascii="Calibri" w:eastAsia="Times New Roman" w:hAnsi="Calibri" w:cs="Times New Roman"/>
          <w:sz w:val="24"/>
          <w:szCs w:val="24"/>
          <w:lang w:eastAsia="ru-RU"/>
        </w:rPr>
        <w:softHyphen/>
        <w:t>матически правильной речи, эмоциональной выразительности и содержательности. Отражение основной мысли текста в вы</w:t>
      </w:r>
      <w:r w:rsidRPr="007F2892">
        <w:rPr>
          <w:rFonts w:ascii="Calibri" w:eastAsia="Times New Roman" w:hAnsi="Calibri" w:cs="Times New Roman"/>
          <w:sz w:val="24"/>
          <w:szCs w:val="24"/>
          <w:lang w:eastAsia="ru-RU"/>
        </w:rPr>
        <w:softHyphen/>
        <w:t>сказывании. Передача содержания прочитанного или прослу</w:t>
      </w:r>
      <w:r w:rsidRPr="007F2892">
        <w:rPr>
          <w:rFonts w:ascii="Calibri" w:eastAsia="Times New Roman" w:hAnsi="Calibri" w:cs="Times New Roman"/>
          <w:sz w:val="24"/>
          <w:szCs w:val="24"/>
          <w:lang w:eastAsia="ru-RU"/>
        </w:rPr>
        <w:softHyphen/>
        <w:t xml:space="preserve">шанного с учётом специфики научно-популярного, учебного и художественного текстов. </w:t>
      </w:r>
      <w:proofErr w:type="gramStart"/>
      <w:r w:rsidRPr="007F2892">
        <w:rPr>
          <w:rFonts w:ascii="Calibri" w:eastAsia="Times New Roman" w:hAnsi="Calibri" w:cs="Times New Roman"/>
          <w:sz w:val="24"/>
          <w:szCs w:val="24"/>
          <w:lang w:eastAsia="ru-RU"/>
        </w:rPr>
        <w:t>Передача впечатлений (из повседнев</w:t>
      </w:r>
      <w:r w:rsidRPr="007F2892">
        <w:rPr>
          <w:rFonts w:ascii="Calibri" w:eastAsia="Times New Roman" w:hAnsi="Calibri" w:cs="Times New Roman"/>
          <w:sz w:val="24"/>
          <w:szCs w:val="24"/>
          <w:lang w:eastAsia="ru-RU"/>
        </w:rPr>
        <w:softHyphen/>
        <w:t>ной жизни, художественного произведения, изобразительного искусства) в рассказе (описание, рассуждение, повествование).</w:t>
      </w:r>
      <w:proofErr w:type="gramEnd"/>
      <w:r w:rsidRPr="007F2892">
        <w:rPr>
          <w:rFonts w:ascii="Calibri" w:eastAsia="Times New Roman" w:hAnsi="Calibri" w:cs="Times New Roman"/>
          <w:sz w:val="24"/>
          <w:szCs w:val="24"/>
          <w:lang w:eastAsia="ru-RU"/>
        </w:rPr>
        <w:t xml:space="preserve"> Самостоятельное построение плана собственного высказыва</w:t>
      </w:r>
      <w:r w:rsidRPr="007F2892">
        <w:rPr>
          <w:rFonts w:ascii="Calibri" w:eastAsia="Times New Roman" w:hAnsi="Calibri" w:cs="Times New Roman"/>
          <w:sz w:val="24"/>
          <w:szCs w:val="24"/>
          <w:lang w:eastAsia="ru-RU"/>
        </w:rPr>
        <w:softHyphen/>
        <w:t>ния. Отбор и использование выразительных средств (синонимы, антонимы, сравнения) с учётом особенностей монологического высказывания.</w:t>
      </w:r>
    </w:p>
    <w:p w:rsidR="007F2892" w:rsidRPr="007F2892" w:rsidRDefault="007F2892" w:rsidP="007F2892">
      <w:pPr>
        <w:spacing w:after="0" w:line="240" w:lineRule="auto"/>
        <w:ind w:firstLine="709"/>
        <w:jc w:val="both"/>
        <w:rPr>
          <w:rFonts w:ascii="Calibri" w:eastAsia="Times New Roman" w:hAnsi="Calibri" w:cs="Times New Roman"/>
          <w:sz w:val="24"/>
          <w:szCs w:val="24"/>
          <w:lang w:eastAsia="ru-RU"/>
        </w:rPr>
      </w:pPr>
      <w:r w:rsidRPr="007F2892">
        <w:rPr>
          <w:rFonts w:ascii="Calibri" w:eastAsia="Times New Roman" w:hAnsi="Calibri" w:cs="Times New Roman"/>
          <w:sz w:val="24"/>
          <w:szCs w:val="24"/>
          <w:lang w:eastAsia="ru-RU"/>
        </w:rPr>
        <w:t>Устное сочинение как продолжение прочитанного произ</w:t>
      </w:r>
      <w:r w:rsidRPr="007F2892">
        <w:rPr>
          <w:rFonts w:ascii="Calibri" w:eastAsia="Times New Roman" w:hAnsi="Calibri" w:cs="Times New Roman"/>
          <w:sz w:val="24"/>
          <w:szCs w:val="24"/>
          <w:lang w:eastAsia="ru-RU"/>
        </w:rPr>
        <w:softHyphen/>
        <w:t>ведения, отдельных его сюжетных линий, короткий рассказ по рисункам либо на заданную тему.</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color w:val="0070C0"/>
          <w:sz w:val="24"/>
          <w:szCs w:val="24"/>
          <w:lang w:eastAsia="ru-RU"/>
        </w:rPr>
      </w:pPr>
      <w:r w:rsidRPr="007F2892">
        <w:rPr>
          <w:rFonts w:ascii="Calibri" w:eastAsia="Times New Roman" w:hAnsi="Calibri" w:cs="Times New Roman"/>
          <w:b/>
          <w:bCs/>
          <w:color w:val="0070C0"/>
          <w:sz w:val="24"/>
          <w:szCs w:val="24"/>
          <w:lang w:eastAsia="ru-RU"/>
        </w:rPr>
        <w:t>Письмо (культура письменной речи)</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proofErr w:type="gramStart"/>
      <w:r w:rsidRPr="007F2892">
        <w:rPr>
          <w:rFonts w:ascii="Calibri" w:eastAsia="Times New Roman" w:hAnsi="Calibri" w:cs="Times New Roman"/>
          <w:sz w:val="24"/>
          <w:szCs w:val="24"/>
          <w:lang w:eastAsia="ru-RU"/>
        </w:rPr>
        <w:lastRenderedPageBreak/>
        <w:t>Нормы письменной речи: соответствие содержания заголо</w:t>
      </w:r>
      <w:r w:rsidRPr="007F2892">
        <w:rPr>
          <w:rFonts w:ascii="Calibri" w:eastAsia="Times New Roman" w:hAnsi="Calibri" w:cs="Times New Roman"/>
          <w:sz w:val="24"/>
          <w:szCs w:val="24"/>
          <w:lang w:eastAsia="ru-RU"/>
        </w:rPr>
        <w:softHyphen/>
        <w:t>вку (отражение темы, места действия, характеров героев), ис</w:t>
      </w:r>
      <w:r w:rsidRPr="007F2892">
        <w:rPr>
          <w:rFonts w:ascii="Calibri" w:eastAsia="Times New Roman" w:hAnsi="Calibri" w:cs="Times New Roman"/>
          <w:sz w:val="24"/>
          <w:szCs w:val="24"/>
          <w:lang w:eastAsia="ru-RU"/>
        </w:rPr>
        <w:softHyphen/>
        <w:t>пользование в письменной речи выразительных средств языка (синонимы, антонимы, сравнения) в мини-сочинениях (пове</w:t>
      </w:r>
      <w:r w:rsidRPr="007F2892">
        <w:rPr>
          <w:rFonts w:ascii="Calibri" w:eastAsia="Times New Roman" w:hAnsi="Calibri" w:cs="Times New Roman"/>
          <w:sz w:val="24"/>
          <w:szCs w:val="24"/>
          <w:lang w:eastAsia="ru-RU"/>
        </w:rPr>
        <w:softHyphen/>
        <w:t>ствование, описание, рассуждение), рассказ на заданную тему, отзыв о прочитанной книге.</w:t>
      </w:r>
      <w:proofErr w:type="gramEnd"/>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color w:val="0070C0"/>
          <w:sz w:val="24"/>
          <w:szCs w:val="24"/>
          <w:lang w:eastAsia="ru-RU"/>
        </w:rPr>
      </w:pPr>
      <w:r w:rsidRPr="007F2892">
        <w:rPr>
          <w:rFonts w:ascii="Calibri" w:eastAsia="Times New Roman" w:hAnsi="Calibri" w:cs="Times New Roman"/>
          <w:b/>
          <w:bCs/>
          <w:color w:val="0070C0"/>
          <w:sz w:val="24"/>
          <w:szCs w:val="24"/>
          <w:lang w:eastAsia="ru-RU"/>
        </w:rPr>
        <w:t>Круг детского чтения</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Знакомство с культурно-историческим наследием России, с общечеловеческими ценностями.</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Произведения устного народного творчества разных наро</w:t>
      </w:r>
      <w:r w:rsidRPr="007F2892">
        <w:rPr>
          <w:rFonts w:ascii="Calibri" w:eastAsia="Times New Roman" w:hAnsi="Calibri" w:cs="Times New Roman"/>
          <w:sz w:val="24"/>
          <w:szCs w:val="24"/>
          <w:lang w:eastAsia="ru-RU"/>
        </w:rPr>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7F2892">
        <w:rPr>
          <w:rFonts w:ascii="Calibri" w:eastAsia="Times New Roman" w:hAnsi="Calibri" w:cs="Times New Roman"/>
          <w:sz w:val="24"/>
          <w:szCs w:val="24"/>
          <w:lang w:eastAsia="ru-RU"/>
        </w:rPr>
        <w:softHyphen/>
        <w:t>ва, Л.Н. Толстого, А.П. Чехова и других классиков отечествен</w:t>
      </w:r>
      <w:r w:rsidRPr="007F2892">
        <w:rPr>
          <w:rFonts w:ascii="Calibri" w:eastAsia="Times New Roman" w:hAnsi="Calibri" w:cs="Times New Roman"/>
          <w:sz w:val="24"/>
          <w:szCs w:val="24"/>
          <w:lang w:eastAsia="ru-RU"/>
        </w:rPr>
        <w:softHyphen/>
        <w:t xml:space="preserve">ной литературы </w:t>
      </w:r>
      <w:r w:rsidRPr="007F2892">
        <w:rPr>
          <w:rFonts w:ascii="Calibri" w:eastAsia="Times New Roman" w:hAnsi="Calibri" w:cs="Times New Roman"/>
          <w:sz w:val="24"/>
          <w:szCs w:val="24"/>
          <w:lang w:val="en-US" w:eastAsia="ru-RU"/>
        </w:rPr>
        <w:t>XIX</w:t>
      </w:r>
      <w:r w:rsidRPr="007F2892">
        <w:rPr>
          <w:rFonts w:ascii="Calibri" w:eastAsia="Times New Roman" w:hAnsi="Calibri" w:cs="Times New Roman"/>
          <w:sz w:val="24"/>
          <w:szCs w:val="24"/>
          <w:lang w:eastAsia="ru-RU"/>
        </w:rPr>
        <w:t>—</w:t>
      </w:r>
      <w:r w:rsidRPr="007F2892">
        <w:rPr>
          <w:rFonts w:ascii="Calibri" w:eastAsia="Times New Roman" w:hAnsi="Calibri" w:cs="Times New Roman"/>
          <w:sz w:val="24"/>
          <w:szCs w:val="24"/>
          <w:lang w:val="en-US" w:eastAsia="ru-RU"/>
        </w:rPr>
        <w:t>XX</w:t>
      </w:r>
      <w:r w:rsidRPr="007F2892">
        <w:rPr>
          <w:rFonts w:ascii="Calibri" w:eastAsia="Times New Roman" w:hAnsi="Calibri" w:cs="Times New Roman"/>
          <w:sz w:val="24"/>
          <w:szCs w:val="24"/>
          <w:lang w:eastAsia="ru-RU"/>
        </w:rPr>
        <w:t xml:space="preserve"> вв., классиков детской литературы, знакомство с произведениями современной отечественной (с учётом многона</w:t>
      </w:r>
      <w:r w:rsidRPr="007F2892">
        <w:rPr>
          <w:rFonts w:ascii="Calibri" w:eastAsia="Times New Roman" w:hAnsi="Calibri" w:cs="Times New Roman"/>
          <w:sz w:val="24"/>
          <w:szCs w:val="24"/>
          <w:lang w:eastAsia="ru-RU"/>
        </w:rPr>
        <w:softHyphen/>
        <w:t>ционального характера России) и зарубежной литературы, до</w:t>
      </w:r>
      <w:r w:rsidRPr="007F2892">
        <w:rPr>
          <w:rFonts w:ascii="Calibri" w:eastAsia="Times New Roman" w:hAnsi="Calibri" w:cs="Times New Roman"/>
          <w:sz w:val="24"/>
          <w:szCs w:val="24"/>
          <w:lang w:eastAsia="ru-RU"/>
        </w:rPr>
        <w:softHyphen/>
        <w:t>ступными для восприятия младших школьников.</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Тематика чтения обогащена введением в круг чтения млад</w:t>
      </w:r>
      <w:r w:rsidRPr="007F2892">
        <w:rPr>
          <w:rFonts w:ascii="Calibri" w:eastAsia="Times New Roman" w:hAnsi="Calibri" w:cs="Times New Roman"/>
          <w:sz w:val="24"/>
          <w:szCs w:val="24"/>
          <w:lang w:eastAsia="ru-RU"/>
        </w:rPr>
        <w:softHyphen/>
        <w:t>ших школьников мифов Древней Греции, житийной литературы и произведений о защитниках и подвижниках Отечества.</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proofErr w:type="gramStart"/>
      <w:r w:rsidRPr="007F2892">
        <w:rPr>
          <w:rFonts w:ascii="Calibri" w:eastAsia="Times New Roman" w:hAnsi="Calibri" w:cs="Times New Roman"/>
          <w:sz w:val="24"/>
          <w:szCs w:val="24"/>
          <w:lang w:eastAsia="ru-RU"/>
        </w:rPr>
        <w:t>Книги разных видов: художественная, историческая, при</w:t>
      </w:r>
      <w:r w:rsidRPr="007F2892">
        <w:rPr>
          <w:rFonts w:ascii="Calibri" w:eastAsia="Times New Roman" w:hAnsi="Calibri" w:cs="Times New Roman"/>
          <w:sz w:val="24"/>
          <w:szCs w:val="24"/>
          <w:lang w:eastAsia="ru-RU"/>
        </w:rPr>
        <w:softHyphen/>
        <w:t>ключенческая, фантастическая, научно-популярная, справочно-энциклопедическая литература, детские периодические издания.</w:t>
      </w:r>
      <w:proofErr w:type="gramEnd"/>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Times New Roman" w:hAnsi="Calibri" w:cs="Times New Roman"/>
          <w:sz w:val="24"/>
          <w:szCs w:val="24"/>
          <w:lang w:eastAsia="ru-RU"/>
        </w:rPr>
      </w:pPr>
      <w:proofErr w:type="gramStart"/>
      <w:r w:rsidRPr="007F2892">
        <w:rPr>
          <w:rFonts w:ascii="Calibri" w:eastAsia="Times New Roman" w:hAnsi="Calibri" w:cs="Times New Roman"/>
          <w:sz w:val="24"/>
          <w:szCs w:val="24"/>
          <w:lang w:eastAsia="ru-RU"/>
        </w:rPr>
        <w:t>Основные темы детского чтения: фольклор разных народов, произведения о Родине, природе, детях, братьях наших мень</w:t>
      </w:r>
      <w:r w:rsidRPr="007F2892">
        <w:rPr>
          <w:rFonts w:ascii="Calibri" w:eastAsia="Times New Roman" w:hAnsi="Calibri" w:cs="Times New Roman"/>
          <w:sz w:val="24"/>
          <w:szCs w:val="24"/>
          <w:lang w:eastAsia="ru-RU"/>
        </w:rPr>
        <w:softHyphen/>
        <w:t>ших, добре, дружбе, честности, юмористические произведения.</w:t>
      </w:r>
      <w:proofErr w:type="gramEnd"/>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i/>
          <w:color w:val="0070C0"/>
          <w:sz w:val="24"/>
          <w:szCs w:val="24"/>
          <w:lang w:eastAsia="ru-RU"/>
        </w:rPr>
      </w:pPr>
      <w:r w:rsidRPr="007F2892">
        <w:rPr>
          <w:rFonts w:ascii="Calibri" w:eastAsia="Times New Roman" w:hAnsi="Calibri" w:cs="Times New Roman"/>
          <w:b/>
          <w:bCs/>
          <w:i/>
          <w:color w:val="0070C0"/>
          <w:sz w:val="24"/>
          <w:szCs w:val="24"/>
          <w:lang w:eastAsia="ru-RU"/>
        </w:rPr>
        <w:t>Литературоведческая пропедевтик</w:t>
      </w:r>
      <w:proofErr w:type="gramStart"/>
      <w:r w:rsidRPr="007F2892">
        <w:rPr>
          <w:rFonts w:ascii="Calibri" w:eastAsia="Times New Roman" w:hAnsi="Calibri" w:cs="Times New Roman"/>
          <w:b/>
          <w:bCs/>
          <w:i/>
          <w:color w:val="0070C0"/>
          <w:sz w:val="24"/>
          <w:szCs w:val="24"/>
          <w:lang w:eastAsia="ru-RU"/>
        </w:rPr>
        <w:t>а</w:t>
      </w:r>
      <w:r w:rsidRPr="007F2892">
        <w:rPr>
          <w:rFonts w:ascii="Calibri" w:eastAsia="Calibri" w:hAnsi="Calibri" w:cs="Times New Roman"/>
          <w:i/>
          <w:iCs/>
          <w:color w:val="0070C0"/>
          <w:sz w:val="24"/>
          <w:szCs w:val="24"/>
          <w:lang w:eastAsia="ru-RU"/>
        </w:rPr>
        <w:t>(</w:t>
      </w:r>
      <w:proofErr w:type="gramEnd"/>
      <w:r w:rsidRPr="007F2892">
        <w:rPr>
          <w:rFonts w:ascii="Calibri" w:eastAsia="Times New Roman" w:hAnsi="Calibri" w:cs="Times New Roman"/>
          <w:i/>
          <w:iCs/>
          <w:color w:val="0070C0"/>
          <w:sz w:val="24"/>
          <w:szCs w:val="24"/>
          <w:lang w:eastAsia="ru-RU"/>
        </w:rPr>
        <w:t>практическое освоение)</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Нахождение в тексте художественного произведения (с помо</w:t>
      </w:r>
      <w:r w:rsidRPr="007F2892">
        <w:rPr>
          <w:rFonts w:ascii="Calibri" w:eastAsia="Times New Roman" w:hAnsi="Calibri" w:cs="Times New Roman"/>
          <w:sz w:val="24"/>
          <w:szCs w:val="24"/>
          <w:lang w:eastAsia="ru-RU"/>
        </w:rPr>
        <w:softHyphen/>
        <w:t>щью учителя) средств выразительности: синонимов, антонимов, эпитетов, сравнений, метафор и осмысление их значения.</w:t>
      </w:r>
    </w:p>
    <w:p w:rsidR="007F2892" w:rsidRPr="007F2892" w:rsidRDefault="007F2892" w:rsidP="007F2892">
      <w:pPr>
        <w:spacing w:after="0" w:line="240" w:lineRule="auto"/>
        <w:ind w:firstLine="709"/>
        <w:jc w:val="both"/>
        <w:rPr>
          <w:rFonts w:ascii="Calibri" w:eastAsia="Times New Roman" w:hAnsi="Calibri" w:cs="Times New Roman"/>
          <w:sz w:val="24"/>
          <w:szCs w:val="24"/>
          <w:lang w:eastAsia="ru-RU"/>
        </w:rPr>
      </w:pPr>
      <w:proofErr w:type="gramStart"/>
      <w:r w:rsidRPr="007F2892">
        <w:rPr>
          <w:rFonts w:ascii="Calibri" w:eastAsia="Times New Roman" w:hAnsi="Calibri" w:cs="Times New Roman"/>
          <w:sz w:val="24"/>
          <w:szCs w:val="24"/>
          <w:lang w:eastAsia="ru-RU"/>
        </w:rPr>
        <w:t>Первоначальная ориентировка в литературных понятиях: ху</w:t>
      </w:r>
      <w:r w:rsidRPr="007F2892">
        <w:rPr>
          <w:rFonts w:ascii="Calibri" w:eastAsia="Times New Roman" w:hAnsi="Calibri" w:cs="Times New Roman"/>
          <w:sz w:val="24"/>
          <w:szCs w:val="24"/>
          <w:lang w:eastAsia="ru-RU"/>
        </w:rPr>
        <w:softHyphen/>
        <w:t>дожественное произведение, искусство слова, автор (рассказчик), сюжет (последовательность событий), тема.</w:t>
      </w:r>
      <w:proofErr w:type="gramEnd"/>
      <w:r w:rsidRPr="007F2892">
        <w:rPr>
          <w:rFonts w:ascii="Calibri" w:eastAsia="Times New Roman" w:hAnsi="Calibri" w:cs="Times New Roman"/>
          <w:sz w:val="24"/>
          <w:szCs w:val="24"/>
          <w:lang w:eastAsia="ru-RU"/>
        </w:rPr>
        <w:t xml:space="preserve"> Герой произведения: его портрет, речь, поступки, мысли, отношение автора к герою.</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proofErr w:type="gramStart"/>
      <w:r w:rsidRPr="007F2892">
        <w:rPr>
          <w:rFonts w:ascii="Calibri" w:eastAsia="Times New Roman" w:hAnsi="Calibri" w:cs="Times New Roman"/>
          <w:sz w:val="24"/>
          <w:szCs w:val="24"/>
          <w:lang w:eastAsia="ru-RU"/>
        </w:rPr>
        <w:t>Общее представление об особенностях построения разных видов рассказывания: повествования (рассказ), описания (пей</w:t>
      </w:r>
      <w:r w:rsidRPr="007F2892">
        <w:rPr>
          <w:rFonts w:ascii="Calibri" w:eastAsia="Times New Roman" w:hAnsi="Calibri" w:cs="Times New Roman"/>
          <w:sz w:val="24"/>
          <w:szCs w:val="24"/>
          <w:lang w:eastAsia="ru-RU"/>
        </w:rPr>
        <w:softHyphen/>
        <w:t>заж, портрет, интерьер), рассуждения (монолог героя, диалог героев).</w:t>
      </w:r>
      <w:proofErr w:type="gramEnd"/>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Сравнение прозаической и стихотворной речи (узнавание, различение), выделение особенностей стихотворного произве</w:t>
      </w:r>
      <w:r w:rsidRPr="007F2892">
        <w:rPr>
          <w:rFonts w:ascii="Calibri" w:eastAsia="Times New Roman" w:hAnsi="Calibri" w:cs="Times New Roman"/>
          <w:sz w:val="24"/>
          <w:szCs w:val="24"/>
          <w:lang w:eastAsia="ru-RU"/>
        </w:rPr>
        <w:softHyphen/>
        <w:t>дения (ритм, рифма).</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Фольклорные и авторские художественные произведения (их различение).</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 xml:space="preserve">Жанровое разнообразие произведений. </w:t>
      </w:r>
      <w:proofErr w:type="gramStart"/>
      <w:r w:rsidRPr="007F2892">
        <w:rPr>
          <w:rFonts w:ascii="Calibri" w:eastAsia="Times New Roman" w:hAnsi="Calibri" w:cs="Times New Roman"/>
          <w:sz w:val="24"/>
          <w:szCs w:val="24"/>
          <w:lang w:eastAsia="ru-RU"/>
        </w:rPr>
        <w:t xml:space="preserve">Малые фольклорные формы (колыбельные песни, </w:t>
      </w:r>
      <w:proofErr w:type="spellStart"/>
      <w:r w:rsidRPr="007F2892">
        <w:rPr>
          <w:rFonts w:ascii="Calibri" w:eastAsia="Times New Roman" w:hAnsi="Calibri" w:cs="Times New Roman"/>
          <w:sz w:val="24"/>
          <w:szCs w:val="24"/>
          <w:lang w:eastAsia="ru-RU"/>
        </w:rPr>
        <w:t>потешки</w:t>
      </w:r>
      <w:proofErr w:type="spellEnd"/>
      <w:r w:rsidRPr="007F2892">
        <w:rPr>
          <w:rFonts w:ascii="Calibri" w:eastAsia="Times New Roman" w:hAnsi="Calibri" w:cs="Times New Roman"/>
          <w:sz w:val="24"/>
          <w:szCs w:val="24"/>
          <w:lang w:eastAsia="ru-RU"/>
        </w:rPr>
        <w:t>, пословицы, поговорки, загадки): узнавание, различение, определение основного смыс</w:t>
      </w:r>
      <w:r w:rsidRPr="007F2892">
        <w:rPr>
          <w:rFonts w:ascii="Calibri" w:eastAsia="Times New Roman" w:hAnsi="Calibri" w:cs="Times New Roman"/>
          <w:sz w:val="24"/>
          <w:szCs w:val="24"/>
          <w:lang w:eastAsia="ru-RU"/>
        </w:rPr>
        <w:softHyphen/>
        <w:t>ла.</w:t>
      </w:r>
      <w:proofErr w:type="gramEnd"/>
      <w:r w:rsidRPr="007F2892">
        <w:rPr>
          <w:rFonts w:ascii="Calibri" w:eastAsia="Times New Roman" w:hAnsi="Calibri" w:cs="Times New Roman"/>
          <w:sz w:val="24"/>
          <w:szCs w:val="24"/>
          <w:lang w:eastAsia="ru-RU"/>
        </w:rPr>
        <w:t xml:space="preserve"> Сказки о животных, бытовые, волшебные. Художественные особенности сказок: лексика, построение (композиция). Лите</w:t>
      </w:r>
      <w:r w:rsidRPr="007F2892">
        <w:rPr>
          <w:rFonts w:ascii="Calibri" w:eastAsia="Times New Roman" w:hAnsi="Calibri" w:cs="Times New Roman"/>
          <w:sz w:val="24"/>
          <w:szCs w:val="24"/>
          <w:lang w:eastAsia="ru-RU"/>
        </w:rPr>
        <w:softHyphen/>
        <w:t>ратурная (авторская) сказка.</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sz w:val="24"/>
          <w:szCs w:val="24"/>
          <w:lang w:eastAsia="ru-RU"/>
        </w:rPr>
      </w:pPr>
      <w:r w:rsidRPr="007F2892">
        <w:rPr>
          <w:rFonts w:ascii="Calibri" w:eastAsia="Times New Roman" w:hAnsi="Calibri" w:cs="Times New Roman"/>
          <w:sz w:val="24"/>
          <w:szCs w:val="24"/>
          <w:lang w:eastAsia="ru-RU"/>
        </w:rPr>
        <w:t>Рассказ, стихотворение, басня — общее представление о жан</w:t>
      </w:r>
      <w:r w:rsidRPr="007F2892">
        <w:rPr>
          <w:rFonts w:ascii="Calibri" w:eastAsia="Times New Roman" w:hAnsi="Calibri" w:cs="Times New Roman"/>
          <w:sz w:val="24"/>
          <w:szCs w:val="24"/>
          <w:lang w:eastAsia="ru-RU"/>
        </w:rPr>
        <w:softHyphen/>
        <w:t>ре, наблюдение за особенностями построения и выразительны</w:t>
      </w:r>
      <w:r w:rsidRPr="007F2892">
        <w:rPr>
          <w:rFonts w:ascii="Calibri" w:eastAsia="Times New Roman" w:hAnsi="Calibri" w:cs="Times New Roman"/>
          <w:sz w:val="24"/>
          <w:szCs w:val="24"/>
          <w:lang w:eastAsia="ru-RU"/>
        </w:rPr>
        <w:softHyphen/>
        <w:t>ми средствами.</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Calibri" w:hAnsi="Calibri" w:cs="Times New Roman"/>
          <w:color w:val="0070C0"/>
          <w:sz w:val="24"/>
          <w:szCs w:val="24"/>
          <w:lang w:eastAsia="ru-RU"/>
        </w:rPr>
      </w:pPr>
      <w:r w:rsidRPr="007F2892">
        <w:rPr>
          <w:rFonts w:ascii="Calibri" w:eastAsia="Times New Roman" w:hAnsi="Calibri" w:cs="Times New Roman"/>
          <w:b/>
          <w:i/>
          <w:color w:val="0070C0"/>
          <w:sz w:val="24"/>
          <w:szCs w:val="24"/>
          <w:lang w:eastAsia="ru-RU"/>
        </w:rPr>
        <w:t xml:space="preserve">Творческая деятельность обучающихся </w:t>
      </w:r>
      <w:r w:rsidRPr="007F2892">
        <w:rPr>
          <w:rFonts w:ascii="Calibri" w:eastAsia="Calibri" w:hAnsi="Calibri" w:cs="Times New Roman"/>
          <w:color w:val="0070C0"/>
          <w:sz w:val="24"/>
          <w:szCs w:val="24"/>
          <w:lang w:eastAsia="ru-RU"/>
        </w:rPr>
        <w:t>(</w:t>
      </w:r>
      <w:r w:rsidRPr="007F2892">
        <w:rPr>
          <w:rFonts w:ascii="Calibri" w:eastAsia="Times New Roman" w:hAnsi="Calibri" w:cs="Times New Roman"/>
          <w:color w:val="0070C0"/>
          <w:sz w:val="24"/>
          <w:szCs w:val="24"/>
          <w:lang w:eastAsia="ru-RU"/>
        </w:rPr>
        <w:t>на основе литературных произведений)</w:t>
      </w:r>
    </w:p>
    <w:p w:rsidR="007F2892" w:rsidRPr="007F2892" w:rsidRDefault="007F2892" w:rsidP="007F2892">
      <w:pPr>
        <w:shd w:val="clear" w:color="auto" w:fill="FFFFFF"/>
        <w:autoSpaceDE w:val="0"/>
        <w:autoSpaceDN w:val="0"/>
        <w:adjustRightInd w:val="0"/>
        <w:spacing w:after="0" w:line="240" w:lineRule="auto"/>
        <w:ind w:firstLine="709"/>
        <w:jc w:val="both"/>
        <w:rPr>
          <w:rFonts w:ascii="Calibri" w:eastAsia="Times New Roman" w:hAnsi="Calibri" w:cs="Times New Roman"/>
          <w:sz w:val="24"/>
          <w:szCs w:val="24"/>
          <w:lang w:eastAsia="ru-RU"/>
        </w:rPr>
      </w:pPr>
      <w:proofErr w:type="gramStart"/>
      <w:r w:rsidRPr="007F2892">
        <w:rPr>
          <w:rFonts w:ascii="Calibri" w:eastAsia="Times New Roman" w:hAnsi="Calibri" w:cs="Times New Roman"/>
          <w:sz w:val="24"/>
          <w:szCs w:val="24"/>
          <w:lang w:eastAsia="ru-RU"/>
        </w:rPr>
        <w:t>Интерпретация текста литературного произведения в творче</w:t>
      </w:r>
      <w:r w:rsidRPr="007F2892">
        <w:rPr>
          <w:rFonts w:ascii="Calibri" w:eastAsia="Times New Roman" w:hAnsi="Calibri" w:cs="Times New Roman"/>
          <w:sz w:val="24"/>
          <w:szCs w:val="24"/>
          <w:lang w:eastAsia="ru-RU"/>
        </w:rPr>
        <w:softHyphen/>
        <w:t xml:space="preserve">ской деятельности учащихся: чтение по ролям, </w:t>
      </w:r>
      <w:proofErr w:type="spellStart"/>
      <w:r w:rsidRPr="007F2892">
        <w:rPr>
          <w:rFonts w:ascii="Calibri" w:eastAsia="Times New Roman" w:hAnsi="Calibri" w:cs="Times New Roman"/>
          <w:sz w:val="24"/>
          <w:szCs w:val="24"/>
          <w:lang w:eastAsia="ru-RU"/>
        </w:rPr>
        <w:t>инсценирование</w:t>
      </w:r>
      <w:proofErr w:type="spellEnd"/>
      <w:r w:rsidRPr="007F2892">
        <w:rPr>
          <w:rFonts w:ascii="Calibri" w:eastAsia="Times New Roman" w:hAnsi="Calibri" w:cs="Times New Roman"/>
          <w:sz w:val="24"/>
          <w:szCs w:val="24"/>
          <w:lang w:eastAsia="ru-RU"/>
        </w:rPr>
        <w:t>, драматизация, устное словесное рисование, знакомство с раз</w:t>
      </w:r>
      <w:r w:rsidRPr="007F2892">
        <w:rPr>
          <w:rFonts w:ascii="Calibri" w:eastAsia="Times New Roman" w:hAnsi="Calibri" w:cs="Times New Roman"/>
          <w:sz w:val="24"/>
          <w:szCs w:val="24"/>
          <w:lang w:eastAsia="ru-RU"/>
        </w:rPr>
        <w:softHyphen/>
        <w:t>личными способами работы с деформированным текстом и ис</w:t>
      </w:r>
      <w:r w:rsidRPr="007F2892">
        <w:rPr>
          <w:rFonts w:ascii="Calibri" w:eastAsia="Times New Roman" w:hAnsi="Calibri" w:cs="Times New Roman"/>
          <w:sz w:val="24"/>
          <w:szCs w:val="24"/>
          <w:lang w:eastAsia="ru-RU"/>
        </w:rPr>
        <w:softHyphen/>
        <w:t>пользование их (установление причинно-следственных связей, последовательности событий, изложение с элементами сочине</w:t>
      </w:r>
      <w:r w:rsidRPr="007F2892">
        <w:rPr>
          <w:rFonts w:ascii="Calibri" w:eastAsia="Times New Roman" w:hAnsi="Calibri" w:cs="Times New Roman"/>
          <w:sz w:val="24"/>
          <w:szCs w:val="24"/>
          <w:lang w:eastAsia="ru-RU"/>
        </w:rPr>
        <w:softHyphen/>
        <w:t>ния, создание собственного текста на основе художественного произведения (текст по аналогии), репродукций картин худож</w:t>
      </w:r>
      <w:r w:rsidRPr="007F2892">
        <w:rPr>
          <w:rFonts w:ascii="Calibri" w:eastAsia="Times New Roman" w:hAnsi="Calibri" w:cs="Times New Roman"/>
          <w:sz w:val="24"/>
          <w:szCs w:val="24"/>
          <w:lang w:eastAsia="ru-RU"/>
        </w:rPr>
        <w:softHyphen/>
        <w:t>ников, по серии иллюстраций к произведению или на основе личного опыта).</w:t>
      </w:r>
      <w:proofErr w:type="gramEnd"/>
      <w:r w:rsidRPr="007F2892">
        <w:rPr>
          <w:rFonts w:ascii="Calibri" w:eastAsia="Times New Roman" w:hAnsi="Calibri" w:cs="Times New Roman"/>
          <w:sz w:val="24"/>
          <w:szCs w:val="24"/>
          <w:lang w:eastAsia="ru-RU"/>
        </w:rPr>
        <w:t xml:space="preserve">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7F2892">
        <w:rPr>
          <w:rFonts w:ascii="Calibri" w:eastAsia="Times New Roman" w:hAnsi="Calibri" w:cs="Times New Roman"/>
          <w:sz w:val="24"/>
          <w:szCs w:val="24"/>
          <w:lang w:eastAsia="ru-RU"/>
        </w:rPr>
        <w:softHyphen/>
        <w:t>тературные произведения, созвучные своему эмоциональному настрою, объяснять свой выбор.</w:t>
      </w:r>
    </w:p>
    <w:p w:rsidR="007F2892" w:rsidRPr="007F2892" w:rsidRDefault="007F2892" w:rsidP="007F2892">
      <w:pPr>
        <w:spacing w:after="0" w:line="240" w:lineRule="auto"/>
        <w:ind w:firstLine="709"/>
        <w:jc w:val="both"/>
        <w:rPr>
          <w:rFonts w:ascii="Times New Roman" w:eastAsia="Calibri" w:hAnsi="Times New Roman" w:cs="Times New Roman"/>
          <w:b/>
          <w:sz w:val="24"/>
          <w:szCs w:val="24"/>
        </w:rPr>
      </w:pPr>
    </w:p>
    <w:p w:rsidR="007F2892" w:rsidRPr="007F2892" w:rsidRDefault="007F2892" w:rsidP="007F2892">
      <w:pPr>
        <w:spacing w:after="0" w:line="240" w:lineRule="auto"/>
        <w:ind w:firstLine="709"/>
        <w:jc w:val="both"/>
        <w:rPr>
          <w:rFonts w:ascii="Arial Black" w:eastAsia="Calibri" w:hAnsi="Arial Black" w:cs="Times New Roman"/>
          <w:b/>
          <w:i/>
          <w:sz w:val="24"/>
          <w:szCs w:val="24"/>
          <w:u w:val="single"/>
        </w:rPr>
      </w:pPr>
    </w:p>
    <w:p w:rsidR="007F2892" w:rsidRPr="007F2892" w:rsidRDefault="007F2892" w:rsidP="007F2892">
      <w:pPr>
        <w:spacing w:after="0" w:line="240" w:lineRule="auto"/>
        <w:ind w:firstLine="709"/>
        <w:jc w:val="both"/>
        <w:rPr>
          <w:rFonts w:ascii="Arial Black" w:eastAsia="Calibri" w:hAnsi="Arial Black" w:cs="Times New Roman"/>
          <w:b/>
          <w:i/>
          <w:sz w:val="24"/>
          <w:szCs w:val="24"/>
          <w:u w:val="single"/>
        </w:rPr>
      </w:pPr>
    </w:p>
    <w:p w:rsidR="007F2892" w:rsidRPr="007F2892" w:rsidRDefault="007F2892" w:rsidP="007F2892">
      <w:pPr>
        <w:spacing w:after="0" w:line="240" w:lineRule="auto"/>
        <w:ind w:firstLine="709"/>
        <w:jc w:val="both"/>
        <w:rPr>
          <w:rFonts w:ascii="Arial Black" w:eastAsia="Calibri" w:hAnsi="Arial Black" w:cs="Times New Roman"/>
          <w:b/>
          <w:i/>
          <w:sz w:val="24"/>
          <w:szCs w:val="24"/>
          <w:u w:val="single"/>
        </w:rPr>
      </w:pPr>
    </w:p>
    <w:p w:rsidR="007F2892" w:rsidRPr="007F2892" w:rsidRDefault="007F2892" w:rsidP="007F2892">
      <w:pPr>
        <w:spacing w:after="0" w:line="240" w:lineRule="auto"/>
        <w:ind w:firstLine="709"/>
        <w:jc w:val="both"/>
        <w:rPr>
          <w:rFonts w:ascii="Arial Black" w:eastAsia="Calibri" w:hAnsi="Arial Black" w:cs="Times New Roman"/>
          <w:b/>
          <w:i/>
          <w:sz w:val="24"/>
          <w:szCs w:val="24"/>
          <w:u w:val="single"/>
        </w:rPr>
      </w:pPr>
    </w:p>
    <w:p w:rsidR="007F2892" w:rsidRPr="007F2892" w:rsidRDefault="007F2892" w:rsidP="007F2892">
      <w:pPr>
        <w:spacing w:after="0" w:line="240" w:lineRule="auto"/>
        <w:ind w:firstLine="709"/>
        <w:jc w:val="both"/>
        <w:rPr>
          <w:rFonts w:ascii="Arial Black" w:eastAsia="Calibri" w:hAnsi="Arial Black" w:cs="Times New Roman"/>
          <w:b/>
          <w:i/>
          <w:sz w:val="24"/>
          <w:szCs w:val="24"/>
          <w:u w:val="single"/>
        </w:rPr>
      </w:pPr>
    </w:p>
    <w:p w:rsidR="007F2892" w:rsidRPr="007F2892" w:rsidRDefault="007F2892" w:rsidP="007F2892">
      <w:pPr>
        <w:spacing w:after="0" w:line="240" w:lineRule="auto"/>
        <w:ind w:firstLine="709"/>
        <w:jc w:val="both"/>
        <w:rPr>
          <w:rFonts w:ascii="Arial Black" w:eastAsia="Calibri" w:hAnsi="Arial Black" w:cs="Times New Roman"/>
          <w:b/>
          <w:i/>
          <w:sz w:val="24"/>
          <w:szCs w:val="24"/>
          <w:u w:val="single"/>
        </w:rPr>
      </w:pPr>
    </w:p>
    <w:p w:rsidR="007F2892" w:rsidRPr="007F2892" w:rsidRDefault="007F2892" w:rsidP="007F2892">
      <w:pPr>
        <w:spacing w:after="0" w:line="240" w:lineRule="auto"/>
        <w:ind w:firstLine="709"/>
        <w:jc w:val="both"/>
        <w:rPr>
          <w:rFonts w:ascii="Arial Black" w:eastAsia="Calibri" w:hAnsi="Arial Black" w:cs="Times New Roman"/>
          <w:b/>
          <w:i/>
          <w:sz w:val="24"/>
          <w:szCs w:val="24"/>
          <w:u w:val="single"/>
        </w:rPr>
      </w:pPr>
    </w:p>
    <w:p w:rsidR="007F2892" w:rsidRPr="007F2892" w:rsidRDefault="007F2892" w:rsidP="007F2892">
      <w:pPr>
        <w:shd w:val="clear" w:color="auto" w:fill="FFFFFF"/>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7F2892" w:rsidRPr="007F2892" w:rsidRDefault="007F2892" w:rsidP="007F2892">
      <w:pPr>
        <w:spacing w:after="0" w:line="240" w:lineRule="auto"/>
        <w:ind w:firstLine="709"/>
        <w:jc w:val="both"/>
        <w:rPr>
          <w:rFonts w:ascii="Arial Black" w:eastAsia="Calibri" w:hAnsi="Arial Black" w:cs="Times New Roman"/>
          <w:b/>
          <w:i/>
          <w:sz w:val="24"/>
          <w:szCs w:val="24"/>
          <w:u w:val="single"/>
        </w:rPr>
      </w:pPr>
      <w:r w:rsidRPr="007F2892">
        <w:rPr>
          <w:rFonts w:ascii="Arial Black" w:eastAsia="Calibri" w:hAnsi="Arial Black" w:cs="Times New Roman"/>
          <w:b/>
          <w:i/>
          <w:sz w:val="24"/>
          <w:szCs w:val="24"/>
          <w:u w:val="single"/>
        </w:rPr>
        <w:t>4 КЛАСС</w:t>
      </w:r>
    </w:p>
    <w:p w:rsidR="007F2892" w:rsidRPr="007F2892" w:rsidRDefault="007F2892" w:rsidP="007F2892">
      <w:pPr>
        <w:spacing w:after="0" w:line="240" w:lineRule="auto"/>
        <w:ind w:firstLine="709"/>
        <w:jc w:val="both"/>
        <w:rPr>
          <w:rFonts w:ascii="Arial Black" w:eastAsia="Calibri" w:hAnsi="Arial Black" w:cs="Times New Roman"/>
          <w:b/>
          <w:i/>
          <w:sz w:val="24"/>
          <w:szCs w:val="24"/>
          <w:u w:val="single"/>
        </w:rPr>
      </w:pPr>
    </w:p>
    <w:p w:rsidR="007F2892" w:rsidRPr="007F2892" w:rsidRDefault="007F2892" w:rsidP="007F2892">
      <w:pPr>
        <w:spacing w:after="0" w:line="240" w:lineRule="auto"/>
        <w:ind w:left="140"/>
        <w:rPr>
          <w:rFonts w:ascii="Calibri" w:eastAsia="Times New Roman" w:hAnsi="Calibri" w:cs="Times New Roman"/>
          <w:color w:val="0070C0"/>
          <w:sz w:val="24"/>
          <w:szCs w:val="24"/>
          <w:lang w:eastAsia="ru-RU"/>
        </w:rPr>
      </w:pPr>
      <w:r w:rsidRPr="007F2892">
        <w:rPr>
          <w:rFonts w:ascii="Calibri" w:eastAsia="Times New Roman" w:hAnsi="Calibri" w:cs="Arial"/>
          <w:b/>
          <w:bCs/>
          <w:iCs/>
          <w:color w:val="0070C0"/>
          <w:sz w:val="24"/>
          <w:szCs w:val="24"/>
          <w:lang w:eastAsia="ru-RU"/>
        </w:rPr>
        <w:t xml:space="preserve">  Вводный урок по курсу литера</w:t>
      </w:r>
      <w:r w:rsidRPr="007F2892">
        <w:rPr>
          <w:rFonts w:ascii="Calibri" w:eastAsia="Times New Roman" w:hAnsi="Calibri" w:cs="Arial"/>
          <w:b/>
          <w:bCs/>
          <w:iCs/>
          <w:color w:val="0070C0"/>
          <w:sz w:val="24"/>
          <w:szCs w:val="24"/>
          <w:lang w:eastAsia="ru-RU"/>
        </w:rPr>
        <w:softHyphen/>
        <w:t>турного чтения (1 ч.)</w:t>
      </w:r>
    </w:p>
    <w:p w:rsidR="007F2892" w:rsidRPr="007F2892" w:rsidRDefault="007F2892" w:rsidP="007F2892">
      <w:pPr>
        <w:spacing w:after="0" w:line="240" w:lineRule="auto"/>
        <w:jc w:val="both"/>
        <w:rPr>
          <w:rFonts w:ascii="Calibri" w:eastAsia="Times New Roman" w:hAnsi="Calibri" w:cs="Arial"/>
          <w:sz w:val="24"/>
          <w:szCs w:val="24"/>
          <w:lang w:eastAsia="ru-RU"/>
        </w:rPr>
      </w:pPr>
      <w:r w:rsidRPr="007F2892">
        <w:rPr>
          <w:rFonts w:ascii="Calibri" w:eastAsia="Times New Roman" w:hAnsi="Calibri" w:cs="Arial"/>
          <w:sz w:val="24"/>
          <w:szCs w:val="24"/>
          <w:lang w:eastAsia="ru-RU"/>
        </w:rPr>
        <w:t xml:space="preserve">   Вступительная статья.</w:t>
      </w:r>
    </w:p>
    <w:p w:rsidR="007F2892" w:rsidRPr="007F2892" w:rsidRDefault="007F2892" w:rsidP="007F2892">
      <w:pPr>
        <w:spacing w:after="0" w:line="240" w:lineRule="auto"/>
        <w:ind w:left="120"/>
        <w:rPr>
          <w:rFonts w:ascii="Calibri" w:eastAsia="Times New Roman" w:hAnsi="Calibri" w:cs="Times New Roman"/>
          <w:color w:val="0070C0"/>
          <w:sz w:val="24"/>
          <w:szCs w:val="24"/>
          <w:lang w:eastAsia="ru-RU"/>
        </w:rPr>
      </w:pPr>
      <w:r w:rsidRPr="007F2892">
        <w:rPr>
          <w:rFonts w:ascii="Calibri" w:eastAsia="Times New Roman" w:hAnsi="Calibri" w:cs="Arial"/>
          <w:b/>
          <w:bCs/>
          <w:iCs/>
          <w:color w:val="0070C0"/>
          <w:sz w:val="24"/>
          <w:szCs w:val="24"/>
          <w:lang w:eastAsia="ru-RU"/>
        </w:rPr>
        <w:t>Летописи. Былины. Жития. (11 ч.)</w:t>
      </w:r>
    </w:p>
    <w:p w:rsidR="007F2892" w:rsidRPr="007F2892" w:rsidRDefault="007F2892" w:rsidP="007F2892">
      <w:pPr>
        <w:spacing w:after="0" w:line="240" w:lineRule="auto"/>
        <w:ind w:left="120"/>
        <w:rPr>
          <w:rFonts w:ascii="Calibri" w:eastAsia="Times New Roman" w:hAnsi="Calibri" w:cs="Times New Roman"/>
          <w:sz w:val="24"/>
          <w:szCs w:val="24"/>
          <w:lang w:eastAsia="ru-RU"/>
        </w:rPr>
      </w:pPr>
      <w:r w:rsidRPr="007F2892">
        <w:rPr>
          <w:rFonts w:ascii="Calibri" w:eastAsia="Times New Roman" w:hAnsi="Calibri" w:cs="Arial"/>
          <w:sz w:val="24"/>
          <w:szCs w:val="24"/>
          <w:lang w:eastAsia="ru-RU"/>
        </w:rPr>
        <w:t>«И повесил Олег щит свой на врата Царьграда...»</w:t>
      </w:r>
      <w:r w:rsidRPr="007F2892">
        <w:rPr>
          <w:rFonts w:ascii="Calibri" w:eastAsia="Times New Roman" w:hAnsi="Calibri" w:cs="Times New Roman"/>
          <w:sz w:val="24"/>
          <w:szCs w:val="24"/>
          <w:lang w:eastAsia="ru-RU"/>
        </w:rPr>
        <w:t xml:space="preserve">  </w:t>
      </w:r>
      <w:r w:rsidRPr="007F2892">
        <w:rPr>
          <w:rFonts w:ascii="Calibri" w:eastAsia="Times New Roman" w:hAnsi="Calibri" w:cs="Arial"/>
          <w:sz w:val="24"/>
          <w:szCs w:val="24"/>
          <w:lang w:eastAsia="ru-RU"/>
        </w:rPr>
        <w:t>«И вспомнил Олег коня своего...»</w:t>
      </w:r>
      <w:r w:rsidRPr="007F2892">
        <w:rPr>
          <w:rFonts w:ascii="Calibri" w:eastAsia="Times New Roman" w:hAnsi="Calibri" w:cs="Times New Roman"/>
          <w:sz w:val="24"/>
          <w:szCs w:val="24"/>
          <w:lang w:eastAsia="ru-RU"/>
        </w:rPr>
        <w:t xml:space="preserve">  </w:t>
      </w:r>
      <w:r w:rsidRPr="007F2892">
        <w:rPr>
          <w:rFonts w:ascii="Calibri" w:eastAsia="Times New Roman" w:hAnsi="Calibri" w:cs="Arial"/>
          <w:sz w:val="24"/>
          <w:szCs w:val="24"/>
          <w:lang w:eastAsia="ru-RU"/>
        </w:rPr>
        <w:t xml:space="preserve"> «Ильины три </w:t>
      </w:r>
      <w:proofErr w:type="spellStart"/>
      <w:r w:rsidRPr="007F2892">
        <w:rPr>
          <w:rFonts w:ascii="Calibri" w:eastAsia="Times New Roman" w:hAnsi="Calibri" w:cs="Arial"/>
          <w:sz w:val="24"/>
          <w:szCs w:val="24"/>
          <w:lang w:eastAsia="ru-RU"/>
        </w:rPr>
        <w:t>поездочки</w:t>
      </w:r>
      <w:proofErr w:type="spellEnd"/>
      <w:r w:rsidRPr="007F2892">
        <w:rPr>
          <w:rFonts w:ascii="Calibri" w:eastAsia="Times New Roman" w:hAnsi="Calibri" w:cs="Arial"/>
          <w:sz w:val="24"/>
          <w:szCs w:val="24"/>
          <w:lang w:eastAsia="ru-RU"/>
        </w:rPr>
        <w:t xml:space="preserve">». </w:t>
      </w:r>
    </w:p>
    <w:p w:rsidR="007F2892" w:rsidRPr="007F2892" w:rsidRDefault="007F2892" w:rsidP="007F2892">
      <w:pPr>
        <w:spacing w:after="0" w:line="240" w:lineRule="auto"/>
        <w:jc w:val="both"/>
        <w:rPr>
          <w:rFonts w:ascii="Calibri" w:eastAsia="Times New Roman" w:hAnsi="Calibri" w:cs="Arial"/>
          <w:sz w:val="24"/>
          <w:szCs w:val="24"/>
          <w:lang w:eastAsia="ru-RU"/>
        </w:rPr>
      </w:pPr>
      <w:r w:rsidRPr="007F2892">
        <w:rPr>
          <w:rFonts w:ascii="Calibri" w:eastAsia="Times New Roman" w:hAnsi="Calibri" w:cs="Arial"/>
          <w:sz w:val="24"/>
          <w:szCs w:val="24"/>
          <w:lang w:eastAsia="ru-RU"/>
        </w:rPr>
        <w:t xml:space="preserve">   «Житие Сергия Радонежского»</w:t>
      </w:r>
    </w:p>
    <w:p w:rsidR="007F2892" w:rsidRPr="007F2892" w:rsidRDefault="007F2892" w:rsidP="007F2892">
      <w:pPr>
        <w:spacing w:after="0" w:line="240" w:lineRule="auto"/>
        <w:ind w:left="120"/>
        <w:rPr>
          <w:rFonts w:ascii="Calibri" w:eastAsia="Times New Roman" w:hAnsi="Calibri" w:cs="Times New Roman"/>
          <w:color w:val="0070C0"/>
          <w:sz w:val="24"/>
          <w:szCs w:val="24"/>
          <w:lang w:eastAsia="ru-RU"/>
        </w:rPr>
      </w:pPr>
      <w:r w:rsidRPr="007F2892">
        <w:rPr>
          <w:rFonts w:ascii="Calibri" w:eastAsia="Times New Roman" w:hAnsi="Calibri" w:cs="Arial"/>
          <w:b/>
          <w:bCs/>
          <w:iCs/>
          <w:color w:val="0070C0"/>
          <w:sz w:val="24"/>
          <w:szCs w:val="24"/>
          <w:lang w:eastAsia="ru-RU"/>
        </w:rPr>
        <w:t>Чудесный мир классики (22 ч.)</w:t>
      </w:r>
    </w:p>
    <w:p w:rsidR="007F2892" w:rsidRPr="007F2892" w:rsidRDefault="007F2892" w:rsidP="007F2892">
      <w:pPr>
        <w:spacing w:after="0" w:line="240" w:lineRule="auto"/>
        <w:ind w:left="120"/>
        <w:rPr>
          <w:rFonts w:ascii="Calibri" w:eastAsia="Times New Roman" w:hAnsi="Calibri" w:cs="Arial"/>
          <w:sz w:val="24"/>
          <w:szCs w:val="24"/>
          <w:lang w:eastAsia="ru-RU"/>
        </w:rPr>
      </w:pPr>
      <w:r w:rsidRPr="007F2892">
        <w:rPr>
          <w:rFonts w:ascii="Calibri" w:eastAsia="Times New Roman" w:hAnsi="Calibri" w:cs="Arial"/>
          <w:sz w:val="24"/>
          <w:szCs w:val="24"/>
          <w:lang w:eastAsia="ru-RU"/>
        </w:rPr>
        <w:t>П. П. Ершов «Конёк-горбунок». А. С. Пушкин «Няне», «Туча», «Унылая пора!..», «Сказка о мертвой царевне и о семи богатырях». М. Ю. Лермонтов «Дары Терека», «</w:t>
      </w:r>
      <w:proofErr w:type="spellStart"/>
      <w:r w:rsidRPr="007F2892">
        <w:rPr>
          <w:rFonts w:ascii="Calibri" w:eastAsia="Times New Roman" w:hAnsi="Calibri" w:cs="Arial"/>
          <w:sz w:val="24"/>
          <w:szCs w:val="24"/>
          <w:lang w:eastAsia="ru-RU"/>
        </w:rPr>
        <w:t>Ашик-Кериб</w:t>
      </w:r>
      <w:proofErr w:type="spellEnd"/>
      <w:r w:rsidRPr="007F2892">
        <w:rPr>
          <w:rFonts w:ascii="Calibri" w:eastAsia="Times New Roman" w:hAnsi="Calibri" w:cs="Arial"/>
          <w:sz w:val="24"/>
          <w:szCs w:val="24"/>
          <w:lang w:eastAsia="ru-RU"/>
        </w:rPr>
        <w:t>»</w:t>
      </w:r>
      <w:proofErr w:type="gramStart"/>
      <w:r w:rsidRPr="007F2892">
        <w:rPr>
          <w:rFonts w:ascii="Calibri" w:eastAsia="Times New Roman" w:hAnsi="Calibri" w:cs="Arial"/>
          <w:sz w:val="24"/>
          <w:szCs w:val="24"/>
          <w:lang w:eastAsia="ru-RU"/>
        </w:rPr>
        <w:t>.Л</w:t>
      </w:r>
      <w:proofErr w:type="gramEnd"/>
      <w:r w:rsidRPr="007F2892">
        <w:rPr>
          <w:rFonts w:ascii="Calibri" w:eastAsia="Times New Roman" w:hAnsi="Calibri" w:cs="Arial"/>
          <w:sz w:val="24"/>
          <w:szCs w:val="24"/>
          <w:lang w:eastAsia="ru-RU"/>
        </w:rPr>
        <w:t>. Н. Толстой «Детство», «Как мужик</w:t>
      </w:r>
      <w:r w:rsidRPr="007F2892">
        <w:rPr>
          <w:rFonts w:ascii="Calibri" w:eastAsia="Times New Roman" w:hAnsi="Calibri" w:cs="Times New Roman"/>
          <w:sz w:val="24"/>
          <w:szCs w:val="24"/>
          <w:lang w:eastAsia="ru-RU"/>
        </w:rPr>
        <w:t xml:space="preserve">  </w:t>
      </w:r>
      <w:r w:rsidRPr="007F2892">
        <w:rPr>
          <w:rFonts w:ascii="Calibri" w:eastAsia="Times New Roman" w:hAnsi="Calibri" w:cs="Arial"/>
          <w:sz w:val="24"/>
          <w:szCs w:val="24"/>
          <w:lang w:eastAsia="ru-RU"/>
        </w:rPr>
        <w:t>убрал камень»,  А. П. Чехов «Мальчики»</w:t>
      </w:r>
    </w:p>
    <w:p w:rsidR="007F2892" w:rsidRPr="007F2892" w:rsidRDefault="007F2892" w:rsidP="007F2892">
      <w:pPr>
        <w:spacing w:after="0" w:line="240" w:lineRule="auto"/>
        <w:ind w:left="120"/>
        <w:rPr>
          <w:rFonts w:ascii="Calibri" w:eastAsia="Times New Roman" w:hAnsi="Calibri" w:cs="Times New Roman"/>
          <w:color w:val="0070C0"/>
          <w:sz w:val="24"/>
          <w:szCs w:val="24"/>
          <w:lang w:eastAsia="ru-RU"/>
        </w:rPr>
      </w:pPr>
      <w:r w:rsidRPr="007F2892">
        <w:rPr>
          <w:rFonts w:ascii="Calibri" w:eastAsia="Times New Roman" w:hAnsi="Calibri" w:cs="Arial"/>
          <w:b/>
          <w:bCs/>
          <w:iCs/>
          <w:color w:val="0070C0"/>
          <w:sz w:val="24"/>
          <w:szCs w:val="24"/>
          <w:lang w:eastAsia="ru-RU"/>
        </w:rPr>
        <w:t>Поэтическая тетрадь (12 ч.)</w:t>
      </w:r>
    </w:p>
    <w:p w:rsidR="007F2892" w:rsidRPr="007F2892" w:rsidRDefault="007F2892" w:rsidP="007F2892">
      <w:pPr>
        <w:spacing w:after="0" w:line="240" w:lineRule="auto"/>
        <w:ind w:left="120"/>
        <w:rPr>
          <w:rFonts w:ascii="Calibri" w:eastAsia="Times New Roman" w:hAnsi="Calibri" w:cs="Times New Roman"/>
          <w:sz w:val="24"/>
          <w:szCs w:val="24"/>
          <w:lang w:eastAsia="ru-RU"/>
        </w:rPr>
      </w:pPr>
      <w:r w:rsidRPr="007F2892">
        <w:rPr>
          <w:rFonts w:ascii="Calibri" w:eastAsia="Times New Roman" w:hAnsi="Calibri" w:cs="Arial"/>
          <w:sz w:val="24"/>
          <w:szCs w:val="24"/>
          <w:lang w:eastAsia="ru-RU"/>
        </w:rPr>
        <w:t>Ф. И. Тютчев «Еще земли печален вид...», «Как неожиданно и ярко...». А. А. Фет «Бабочка», «Весенний дождь».</w:t>
      </w:r>
    </w:p>
    <w:p w:rsidR="007F2892" w:rsidRPr="007F2892" w:rsidRDefault="007F2892" w:rsidP="007F2892">
      <w:pPr>
        <w:spacing w:after="0" w:line="240" w:lineRule="auto"/>
        <w:ind w:left="120"/>
        <w:rPr>
          <w:rFonts w:ascii="Calibri" w:eastAsia="Times New Roman" w:hAnsi="Calibri" w:cs="Times New Roman"/>
          <w:sz w:val="24"/>
          <w:szCs w:val="24"/>
          <w:lang w:eastAsia="ru-RU"/>
        </w:rPr>
      </w:pPr>
      <w:r w:rsidRPr="007F2892">
        <w:rPr>
          <w:rFonts w:ascii="Calibri" w:eastAsia="Times New Roman" w:hAnsi="Calibri" w:cs="Arial"/>
          <w:sz w:val="24"/>
          <w:szCs w:val="24"/>
          <w:lang w:eastAsia="ru-RU"/>
        </w:rPr>
        <w:t>Е. А. Баратынский «Весна, весна! Как воздух чист!..», «Где сладкий шепот...».</w:t>
      </w:r>
    </w:p>
    <w:p w:rsidR="007F2892" w:rsidRPr="007F2892" w:rsidRDefault="007F2892" w:rsidP="007F2892">
      <w:pPr>
        <w:spacing w:after="0" w:line="240" w:lineRule="auto"/>
        <w:ind w:left="120"/>
        <w:rPr>
          <w:rFonts w:ascii="Calibri" w:eastAsia="Times New Roman" w:hAnsi="Calibri" w:cs="Times New Roman"/>
          <w:sz w:val="24"/>
          <w:szCs w:val="24"/>
          <w:lang w:eastAsia="ru-RU"/>
        </w:rPr>
      </w:pPr>
      <w:r w:rsidRPr="007F2892">
        <w:rPr>
          <w:rFonts w:ascii="Calibri" w:eastAsia="Times New Roman" w:hAnsi="Calibri" w:cs="Arial"/>
          <w:sz w:val="24"/>
          <w:szCs w:val="24"/>
          <w:lang w:eastAsia="ru-RU"/>
        </w:rPr>
        <w:t>А. Н. Плещеев «Дети и птичка». И. С. Никитин «В синем небе плывут над полями...».</w:t>
      </w:r>
    </w:p>
    <w:p w:rsidR="007F2892" w:rsidRPr="007F2892" w:rsidRDefault="007F2892" w:rsidP="007F2892">
      <w:pPr>
        <w:spacing w:after="0" w:line="240" w:lineRule="auto"/>
        <w:ind w:left="120"/>
        <w:rPr>
          <w:rFonts w:ascii="Calibri" w:eastAsia="Times New Roman" w:hAnsi="Calibri" w:cs="Arial"/>
          <w:sz w:val="24"/>
          <w:szCs w:val="24"/>
          <w:lang w:eastAsia="ru-RU"/>
        </w:rPr>
      </w:pPr>
      <w:r w:rsidRPr="007F2892">
        <w:rPr>
          <w:rFonts w:ascii="Calibri" w:eastAsia="Times New Roman" w:hAnsi="Calibri" w:cs="Arial"/>
          <w:sz w:val="24"/>
          <w:szCs w:val="24"/>
          <w:lang w:eastAsia="ru-RU"/>
        </w:rPr>
        <w:t>Н. А. Некрасов «Школьник», «В зим</w:t>
      </w:r>
      <w:r w:rsidRPr="007F2892">
        <w:rPr>
          <w:rFonts w:ascii="Calibri" w:eastAsia="Times New Roman" w:hAnsi="Calibri" w:cs="Arial"/>
          <w:sz w:val="24"/>
          <w:szCs w:val="24"/>
          <w:lang w:eastAsia="ru-RU"/>
        </w:rPr>
        <w:softHyphen/>
        <w:t>ние сумерки нянины сказки...». И. А. Бунин «Листопад»</w:t>
      </w:r>
    </w:p>
    <w:p w:rsidR="007F2892" w:rsidRPr="007F2892" w:rsidRDefault="007F2892" w:rsidP="007F2892">
      <w:pPr>
        <w:spacing w:after="0" w:line="240" w:lineRule="auto"/>
        <w:ind w:left="120"/>
        <w:rPr>
          <w:rFonts w:ascii="Calibri" w:eastAsia="Times New Roman" w:hAnsi="Calibri" w:cs="Times New Roman"/>
          <w:color w:val="0070C0"/>
          <w:sz w:val="24"/>
          <w:szCs w:val="24"/>
          <w:lang w:eastAsia="ru-RU"/>
        </w:rPr>
      </w:pPr>
      <w:r w:rsidRPr="007F2892">
        <w:rPr>
          <w:rFonts w:ascii="Calibri" w:eastAsia="Times New Roman" w:hAnsi="Calibri" w:cs="Arial"/>
          <w:b/>
          <w:bCs/>
          <w:iCs/>
          <w:color w:val="0070C0"/>
          <w:sz w:val="24"/>
          <w:szCs w:val="24"/>
          <w:lang w:eastAsia="ru-RU"/>
        </w:rPr>
        <w:t>Литературные сказки (16 ч.)</w:t>
      </w:r>
    </w:p>
    <w:p w:rsidR="007F2892" w:rsidRPr="007F2892" w:rsidRDefault="007F2892" w:rsidP="007F2892">
      <w:pPr>
        <w:spacing w:after="0" w:line="240" w:lineRule="auto"/>
        <w:ind w:left="120"/>
        <w:rPr>
          <w:rFonts w:ascii="Calibri" w:eastAsia="Times New Roman" w:hAnsi="Calibri" w:cs="Times New Roman"/>
          <w:sz w:val="24"/>
          <w:szCs w:val="24"/>
          <w:lang w:eastAsia="ru-RU"/>
        </w:rPr>
      </w:pPr>
      <w:r w:rsidRPr="007F2892">
        <w:rPr>
          <w:rFonts w:ascii="Calibri" w:eastAsia="Times New Roman" w:hAnsi="Calibri" w:cs="Arial"/>
          <w:sz w:val="24"/>
          <w:szCs w:val="24"/>
          <w:lang w:eastAsia="ru-RU"/>
        </w:rPr>
        <w:t>В. Ф. Одоевский «Городок в табакерке».</w:t>
      </w:r>
    </w:p>
    <w:p w:rsidR="007F2892" w:rsidRPr="007F2892" w:rsidRDefault="007F2892" w:rsidP="007F2892">
      <w:pPr>
        <w:tabs>
          <w:tab w:val="left" w:pos="365"/>
        </w:tabs>
        <w:spacing w:after="0" w:line="240" w:lineRule="auto"/>
        <w:jc w:val="both"/>
        <w:rPr>
          <w:rFonts w:ascii="Calibri" w:eastAsia="Times New Roman" w:hAnsi="Calibri" w:cs="Arial"/>
          <w:sz w:val="24"/>
          <w:szCs w:val="24"/>
          <w:lang w:eastAsia="ru-RU"/>
        </w:rPr>
      </w:pPr>
      <w:r w:rsidRPr="007F2892">
        <w:rPr>
          <w:rFonts w:ascii="Calibri" w:eastAsia="Times New Roman" w:hAnsi="Calibri" w:cs="Arial"/>
          <w:sz w:val="24"/>
          <w:szCs w:val="24"/>
          <w:lang w:eastAsia="ru-RU"/>
        </w:rPr>
        <w:t xml:space="preserve">  М. Гаршин «Сказка о жабе и розе». П. П. Бажов «Серебряное копытце».</w:t>
      </w:r>
    </w:p>
    <w:p w:rsidR="007F2892" w:rsidRPr="007F2892" w:rsidRDefault="007F2892" w:rsidP="007F2892">
      <w:pPr>
        <w:spacing w:after="0" w:line="240" w:lineRule="auto"/>
        <w:ind w:left="120"/>
        <w:rPr>
          <w:rFonts w:ascii="Calibri" w:eastAsia="Times New Roman" w:hAnsi="Calibri" w:cs="Arial"/>
          <w:sz w:val="24"/>
          <w:szCs w:val="24"/>
          <w:lang w:eastAsia="ru-RU"/>
        </w:rPr>
      </w:pPr>
      <w:r w:rsidRPr="007F2892">
        <w:rPr>
          <w:rFonts w:ascii="Calibri" w:eastAsia="Times New Roman" w:hAnsi="Calibri" w:cs="Arial"/>
          <w:sz w:val="24"/>
          <w:szCs w:val="24"/>
          <w:lang w:eastAsia="ru-RU"/>
        </w:rPr>
        <w:t>Т. Аксаков «Аленький цветочек»</w:t>
      </w:r>
    </w:p>
    <w:p w:rsidR="007F2892" w:rsidRPr="007F2892" w:rsidRDefault="007F2892" w:rsidP="007F2892">
      <w:pPr>
        <w:spacing w:after="0" w:line="240" w:lineRule="auto"/>
        <w:ind w:left="120"/>
        <w:rPr>
          <w:rFonts w:ascii="Calibri" w:eastAsia="Times New Roman" w:hAnsi="Calibri" w:cs="Arial"/>
          <w:sz w:val="24"/>
          <w:szCs w:val="24"/>
          <w:lang w:eastAsia="ru-RU"/>
        </w:rPr>
      </w:pPr>
    </w:p>
    <w:p w:rsidR="007F2892" w:rsidRPr="007F2892" w:rsidRDefault="007F2892" w:rsidP="007F2892">
      <w:pPr>
        <w:spacing w:after="0" w:line="240" w:lineRule="auto"/>
        <w:ind w:left="120"/>
        <w:rPr>
          <w:rFonts w:ascii="Calibri" w:eastAsia="Times New Roman" w:hAnsi="Calibri" w:cs="Times New Roman"/>
          <w:color w:val="0070C0"/>
          <w:sz w:val="24"/>
          <w:szCs w:val="24"/>
          <w:lang w:eastAsia="ru-RU"/>
        </w:rPr>
      </w:pPr>
      <w:r w:rsidRPr="007F2892">
        <w:rPr>
          <w:rFonts w:ascii="Calibri" w:eastAsia="Times New Roman" w:hAnsi="Calibri" w:cs="Arial"/>
          <w:b/>
          <w:bCs/>
          <w:iCs/>
          <w:color w:val="0070C0"/>
          <w:sz w:val="24"/>
          <w:szCs w:val="24"/>
          <w:lang w:eastAsia="ru-RU"/>
        </w:rPr>
        <w:t>Делу время - потехе час (6 ч.)</w:t>
      </w:r>
    </w:p>
    <w:p w:rsidR="007F2892" w:rsidRPr="007F2892" w:rsidRDefault="007F2892" w:rsidP="007F2892">
      <w:pPr>
        <w:spacing w:after="0" w:line="240" w:lineRule="auto"/>
        <w:ind w:left="120"/>
        <w:rPr>
          <w:rFonts w:ascii="Calibri" w:eastAsia="Times New Roman" w:hAnsi="Calibri" w:cs="Times New Roman"/>
          <w:sz w:val="24"/>
          <w:szCs w:val="24"/>
          <w:lang w:eastAsia="ru-RU"/>
        </w:rPr>
      </w:pPr>
      <w:r w:rsidRPr="007F2892">
        <w:rPr>
          <w:rFonts w:ascii="Calibri" w:eastAsia="Times New Roman" w:hAnsi="Calibri" w:cs="Arial"/>
          <w:sz w:val="24"/>
          <w:szCs w:val="24"/>
          <w:lang w:eastAsia="ru-RU"/>
        </w:rPr>
        <w:t>Е. Л. Шварц «Сказка о потерянном времени».</w:t>
      </w:r>
    </w:p>
    <w:p w:rsidR="007F2892" w:rsidRPr="007F2892" w:rsidRDefault="007F2892" w:rsidP="007F2892">
      <w:pPr>
        <w:spacing w:after="0" w:line="240" w:lineRule="auto"/>
        <w:ind w:left="120"/>
        <w:rPr>
          <w:rFonts w:ascii="Calibri" w:eastAsia="Times New Roman" w:hAnsi="Calibri" w:cs="Arial"/>
          <w:sz w:val="24"/>
          <w:szCs w:val="24"/>
          <w:lang w:eastAsia="ru-RU"/>
        </w:rPr>
      </w:pPr>
      <w:r w:rsidRPr="007F2892">
        <w:rPr>
          <w:rFonts w:ascii="Calibri" w:eastAsia="Times New Roman" w:hAnsi="Calibri" w:cs="Arial"/>
          <w:sz w:val="24"/>
          <w:szCs w:val="24"/>
          <w:lang w:eastAsia="ru-RU"/>
        </w:rPr>
        <w:t xml:space="preserve">В. Ю. Драгунский «Главные реки», «Что любит Мишка». В. В. </w:t>
      </w:r>
      <w:proofErr w:type="spellStart"/>
      <w:r w:rsidRPr="007F2892">
        <w:rPr>
          <w:rFonts w:ascii="Calibri" w:eastAsia="Times New Roman" w:hAnsi="Calibri" w:cs="Arial"/>
          <w:sz w:val="24"/>
          <w:szCs w:val="24"/>
          <w:lang w:eastAsia="ru-RU"/>
        </w:rPr>
        <w:t>Голявкин</w:t>
      </w:r>
      <w:proofErr w:type="spellEnd"/>
      <w:r w:rsidRPr="007F2892">
        <w:rPr>
          <w:rFonts w:ascii="Calibri" w:eastAsia="Times New Roman" w:hAnsi="Calibri" w:cs="Arial"/>
          <w:sz w:val="24"/>
          <w:szCs w:val="24"/>
          <w:lang w:eastAsia="ru-RU"/>
        </w:rPr>
        <w:t xml:space="preserve"> «Никакой я горчицы не ел»</w:t>
      </w:r>
    </w:p>
    <w:p w:rsidR="007F2892" w:rsidRPr="007F2892" w:rsidRDefault="007F2892" w:rsidP="007F2892">
      <w:pPr>
        <w:spacing w:after="0" w:line="240" w:lineRule="auto"/>
        <w:ind w:left="120"/>
        <w:rPr>
          <w:rFonts w:ascii="Calibri" w:eastAsia="Times New Roman" w:hAnsi="Calibri" w:cs="Times New Roman"/>
          <w:color w:val="0070C0"/>
          <w:sz w:val="24"/>
          <w:szCs w:val="24"/>
          <w:lang w:eastAsia="ru-RU"/>
        </w:rPr>
      </w:pPr>
      <w:r w:rsidRPr="007F2892">
        <w:rPr>
          <w:rFonts w:ascii="Calibri" w:eastAsia="Times New Roman" w:hAnsi="Calibri" w:cs="Arial"/>
          <w:b/>
          <w:bCs/>
          <w:iCs/>
          <w:color w:val="0070C0"/>
          <w:sz w:val="24"/>
          <w:szCs w:val="24"/>
          <w:lang w:eastAsia="ru-RU"/>
        </w:rPr>
        <w:t>Страна детства (6 ч.)</w:t>
      </w:r>
    </w:p>
    <w:p w:rsidR="007F2892" w:rsidRPr="007F2892" w:rsidRDefault="007F2892" w:rsidP="007F2892">
      <w:pPr>
        <w:spacing w:after="0" w:line="240" w:lineRule="auto"/>
        <w:ind w:left="120"/>
        <w:rPr>
          <w:rFonts w:ascii="Calibri" w:eastAsia="Times New Roman" w:hAnsi="Calibri" w:cs="Times New Roman"/>
          <w:sz w:val="24"/>
          <w:szCs w:val="24"/>
          <w:lang w:eastAsia="ru-RU"/>
        </w:rPr>
      </w:pPr>
      <w:r w:rsidRPr="007F2892">
        <w:rPr>
          <w:rFonts w:ascii="Calibri" w:eastAsia="Times New Roman" w:hAnsi="Calibri" w:cs="Arial"/>
          <w:sz w:val="24"/>
          <w:szCs w:val="24"/>
          <w:lang w:eastAsia="ru-RU"/>
        </w:rPr>
        <w:t>Б. С. Житков «Как я ловил человеч</w:t>
      </w:r>
      <w:r w:rsidRPr="007F2892">
        <w:rPr>
          <w:rFonts w:ascii="Calibri" w:eastAsia="Times New Roman" w:hAnsi="Calibri" w:cs="Arial"/>
          <w:sz w:val="24"/>
          <w:szCs w:val="24"/>
          <w:lang w:eastAsia="ru-RU"/>
        </w:rPr>
        <w:softHyphen/>
        <w:t>ков».</w:t>
      </w:r>
    </w:p>
    <w:p w:rsidR="007F2892" w:rsidRPr="007F2892" w:rsidRDefault="007F2892" w:rsidP="007F2892">
      <w:pPr>
        <w:spacing w:after="0" w:line="240" w:lineRule="auto"/>
        <w:ind w:left="120"/>
        <w:rPr>
          <w:rFonts w:ascii="Calibri" w:eastAsia="Times New Roman" w:hAnsi="Calibri" w:cs="Arial"/>
          <w:sz w:val="24"/>
          <w:szCs w:val="24"/>
          <w:lang w:eastAsia="ru-RU"/>
        </w:rPr>
      </w:pPr>
      <w:r w:rsidRPr="007F2892">
        <w:rPr>
          <w:rFonts w:ascii="Calibri" w:eastAsia="Times New Roman" w:hAnsi="Calibri" w:cs="Arial"/>
          <w:sz w:val="24"/>
          <w:szCs w:val="24"/>
          <w:lang w:eastAsia="ru-RU"/>
        </w:rPr>
        <w:t>К. Г. Паустовский «Корзина с еловы</w:t>
      </w:r>
      <w:r w:rsidRPr="007F2892">
        <w:rPr>
          <w:rFonts w:ascii="Calibri" w:eastAsia="Times New Roman" w:hAnsi="Calibri" w:cs="Arial"/>
          <w:sz w:val="24"/>
          <w:szCs w:val="24"/>
          <w:lang w:eastAsia="ru-RU"/>
        </w:rPr>
        <w:softHyphen/>
        <w:t>ми шишками». М. М. Зощенко «Ёлка»</w:t>
      </w:r>
    </w:p>
    <w:p w:rsidR="007F2892" w:rsidRPr="007F2892" w:rsidRDefault="007F2892" w:rsidP="007F2892">
      <w:pPr>
        <w:spacing w:after="0" w:line="240" w:lineRule="auto"/>
        <w:ind w:left="120"/>
        <w:rPr>
          <w:rFonts w:ascii="Calibri" w:eastAsia="Times New Roman" w:hAnsi="Calibri" w:cs="Times New Roman"/>
          <w:color w:val="0070C0"/>
          <w:sz w:val="24"/>
          <w:szCs w:val="24"/>
          <w:lang w:eastAsia="ru-RU"/>
        </w:rPr>
      </w:pPr>
      <w:r w:rsidRPr="007F2892">
        <w:rPr>
          <w:rFonts w:ascii="Calibri" w:eastAsia="Times New Roman" w:hAnsi="Calibri" w:cs="Arial"/>
          <w:b/>
          <w:bCs/>
          <w:iCs/>
          <w:color w:val="0070C0"/>
          <w:sz w:val="24"/>
          <w:szCs w:val="24"/>
          <w:lang w:eastAsia="ru-RU"/>
        </w:rPr>
        <w:t>Поэтическая тетрадь (5 ч.)</w:t>
      </w:r>
    </w:p>
    <w:p w:rsidR="007F2892" w:rsidRPr="007F2892" w:rsidRDefault="007F2892" w:rsidP="007F2892">
      <w:pPr>
        <w:tabs>
          <w:tab w:val="left" w:pos="355"/>
        </w:tabs>
        <w:spacing w:after="0" w:line="240" w:lineRule="auto"/>
        <w:jc w:val="both"/>
        <w:rPr>
          <w:rFonts w:ascii="Calibri" w:eastAsia="Times New Roman" w:hAnsi="Calibri" w:cs="Arial"/>
          <w:sz w:val="24"/>
          <w:szCs w:val="24"/>
          <w:lang w:eastAsia="ru-RU"/>
        </w:rPr>
      </w:pPr>
      <w:r w:rsidRPr="007F2892">
        <w:rPr>
          <w:rFonts w:ascii="Calibri" w:eastAsia="Times New Roman" w:hAnsi="Calibri" w:cs="Arial"/>
          <w:sz w:val="24"/>
          <w:szCs w:val="24"/>
          <w:lang w:eastAsia="ru-RU"/>
        </w:rPr>
        <w:t xml:space="preserve">   Я. Брюсова «Опять сон», «Детская».</w:t>
      </w:r>
    </w:p>
    <w:p w:rsidR="007F2892" w:rsidRPr="007F2892" w:rsidRDefault="007F2892" w:rsidP="007F2892">
      <w:pPr>
        <w:spacing w:after="0" w:line="240" w:lineRule="auto"/>
        <w:ind w:left="120"/>
        <w:rPr>
          <w:rFonts w:ascii="Calibri" w:eastAsia="Times New Roman" w:hAnsi="Calibri" w:cs="Arial"/>
          <w:sz w:val="24"/>
          <w:szCs w:val="24"/>
          <w:lang w:eastAsia="ru-RU"/>
        </w:rPr>
      </w:pPr>
      <w:r w:rsidRPr="007F2892">
        <w:rPr>
          <w:rFonts w:ascii="Calibri" w:eastAsia="Times New Roman" w:hAnsi="Calibri" w:cs="Arial"/>
          <w:sz w:val="24"/>
          <w:szCs w:val="24"/>
          <w:lang w:eastAsia="ru-RU"/>
        </w:rPr>
        <w:t>А. Есенин «Бабушкины сказки». М. И. Цветаева «Бежит тропинка с бугорка», «Наши царства»</w:t>
      </w:r>
    </w:p>
    <w:p w:rsidR="007F2892" w:rsidRPr="007F2892" w:rsidRDefault="007F2892" w:rsidP="007F2892">
      <w:pPr>
        <w:spacing w:after="0" w:line="240" w:lineRule="auto"/>
        <w:ind w:left="120"/>
        <w:rPr>
          <w:rFonts w:ascii="Calibri" w:eastAsia="Times New Roman" w:hAnsi="Calibri" w:cs="Times New Roman"/>
          <w:color w:val="0070C0"/>
          <w:sz w:val="24"/>
          <w:szCs w:val="24"/>
          <w:lang w:eastAsia="ru-RU"/>
        </w:rPr>
      </w:pPr>
      <w:r w:rsidRPr="007F2892">
        <w:rPr>
          <w:rFonts w:ascii="Calibri" w:eastAsia="Times New Roman" w:hAnsi="Calibri" w:cs="Arial"/>
          <w:b/>
          <w:bCs/>
          <w:iCs/>
          <w:color w:val="0070C0"/>
          <w:sz w:val="24"/>
          <w:szCs w:val="24"/>
          <w:lang w:eastAsia="ru-RU"/>
        </w:rPr>
        <w:lastRenderedPageBreak/>
        <w:t>Природа и мы (8 ч.)</w:t>
      </w:r>
    </w:p>
    <w:p w:rsidR="007F2892" w:rsidRPr="007F2892" w:rsidRDefault="007F2892" w:rsidP="007F2892">
      <w:pPr>
        <w:spacing w:after="0" w:line="240" w:lineRule="auto"/>
        <w:ind w:left="120"/>
        <w:rPr>
          <w:rFonts w:ascii="Calibri" w:eastAsia="Times New Roman" w:hAnsi="Calibri" w:cs="Times New Roman"/>
          <w:sz w:val="24"/>
          <w:szCs w:val="24"/>
          <w:lang w:eastAsia="ru-RU"/>
        </w:rPr>
      </w:pPr>
      <w:r w:rsidRPr="007F2892">
        <w:rPr>
          <w:rFonts w:ascii="Calibri" w:eastAsia="Times New Roman" w:hAnsi="Calibri" w:cs="Arial"/>
          <w:sz w:val="24"/>
          <w:szCs w:val="24"/>
          <w:lang w:eastAsia="ru-RU"/>
        </w:rPr>
        <w:t xml:space="preserve">Д. Н. </w:t>
      </w:r>
      <w:proofErr w:type="gramStart"/>
      <w:r w:rsidRPr="007F2892">
        <w:rPr>
          <w:rFonts w:ascii="Calibri" w:eastAsia="Times New Roman" w:hAnsi="Calibri" w:cs="Arial"/>
          <w:sz w:val="24"/>
          <w:szCs w:val="24"/>
          <w:lang w:eastAsia="ru-RU"/>
        </w:rPr>
        <w:t>Мамин-Сибиряк</w:t>
      </w:r>
      <w:proofErr w:type="gramEnd"/>
      <w:r w:rsidRPr="007F2892">
        <w:rPr>
          <w:rFonts w:ascii="Calibri" w:eastAsia="Times New Roman" w:hAnsi="Calibri" w:cs="Arial"/>
          <w:sz w:val="24"/>
          <w:szCs w:val="24"/>
          <w:lang w:eastAsia="ru-RU"/>
        </w:rPr>
        <w:t xml:space="preserve"> «Приёмыш».</w:t>
      </w:r>
    </w:p>
    <w:p w:rsidR="007F2892" w:rsidRPr="007F2892" w:rsidRDefault="007F2892" w:rsidP="007F2892">
      <w:pPr>
        <w:tabs>
          <w:tab w:val="left" w:pos="374"/>
        </w:tabs>
        <w:spacing w:after="0" w:line="240" w:lineRule="auto"/>
        <w:jc w:val="both"/>
        <w:rPr>
          <w:rFonts w:ascii="Calibri" w:eastAsia="Times New Roman" w:hAnsi="Calibri" w:cs="Arial"/>
          <w:sz w:val="24"/>
          <w:szCs w:val="24"/>
          <w:lang w:eastAsia="ru-RU"/>
        </w:rPr>
      </w:pPr>
      <w:r w:rsidRPr="007F2892">
        <w:rPr>
          <w:rFonts w:ascii="Calibri" w:eastAsia="Times New Roman" w:hAnsi="Calibri" w:cs="Arial"/>
          <w:sz w:val="24"/>
          <w:szCs w:val="24"/>
          <w:lang w:eastAsia="ru-RU"/>
        </w:rPr>
        <w:t xml:space="preserve">  И. Куприн «Барбос и </w:t>
      </w:r>
      <w:proofErr w:type="spellStart"/>
      <w:r w:rsidRPr="007F2892">
        <w:rPr>
          <w:rFonts w:ascii="Calibri" w:eastAsia="Times New Roman" w:hAnsi="Calibri" w:cs="Arial"/>
          <w:sz w:val="24"/>
          <w:szCs w:val="24"/>
          <w:lang w:eastAsia="ru-RU"/>
        </w:rPr>
        <w:t>Жулька</w:t>
      </w:r>
      <w:proofErr w:type="spellEnd"/>
      <w:r w:rsidRPr="007F2892">
        <w:rPr>
          <w:rFonts w:ascii="Calibri" w:eastAsia="Times New Roman" w:hAnsi="Calibri" w:cs="Arial"/>
          <w:sz w:val="24"/>
          <w:szCs w:val="24"/>
          <w:lang w:eastAsia="ru-RU"/>
        </w:rPr>
        <w:t xml:space="preserve">». М. М. Пришвин «Выскочка». Е. И. </w:t>
      </w:r>
      <w:proofErr w:type="spellStart"/>
      <w:r w:rsidRPr="007F2892">
        <w:rPr>
          <w:rFonts w:ascii="Calibri" w:eastAsia="Times New Roman" w:hAnsi="Calibri" w:cs="Arial"/>
          <w:sz w:val="24"/>
          <w:szCs w:val="24"/>
          <w:lang w:eastAsia="ru-RU"/>
        </w:rPr>
        <w:t>Чарушин</w:t>
      </w:r>
      <w:proofErr w:type="spellEnd"/>
      <w:r w:rsidRPr="007F2892">
        <w:rPr>
          <w:rFonts w:ascii="Calibri" w:eastAsia="Times New Roman" w:hAnsi="Calibri" w:cs="Arial"/>
          <w:sz w:val="24"/>
          <w:szCs w:val="24"/>
          <w:lang w:eastAsia="ru-RU"/>
        </w:rPr>
        <w:t xml:space="preserve"> «Кабан».  П. Астафьев «</w:t>
      </w:r>
      <w:proofErr w:type="spellStart"/>
      <w:r w:rsidRPr="007F2892">
        <w:rPr>
          <w:rFonts w:ascii="Calibri" w:eastAsia="Times New Roman" w:hAnsi="Calibri" w:cs="Arial"/>
          <w:sz w:val="24"/>
          <w:szCs w:val="24"/>
          <w:lang w:eastAsia="ru-RU"/>
        </w:rPr>
        <w:t>Стрижонок</w:t>
      </w:r>
      <w:proofErr w:type="spellEnd"/>
      <w:r w:rsidRPr="007F2892">
        <w:rPr>
          <w:rFonts w:ascii="Calibri" w:eastAsia="Times New Roman" w:hAnsi="Calibri" w:cs="Arial"/>
          <w:sz w:val="24"/>
          <w:szCs w:val="24"/>
          <w:lang w:eastAsia="ru-RU"/>
        </w:rPr>
        <w:t xml:space="preserve"> Скрип»</w:t>
      </w:r>
    </w:p>
    <w:p w:rsidR="007F2892" w:rsidRPr="007F2892" w:rsidRDefault="007F2892" w:rsidP="007F2892">
      <w:pPr>
        <w:spacing w:after="0" w:line="240" w:lineRule="auto"/>
        <w:ind w:left="120"/>
        <w:rPr>
          <w:rFonts w:ascii="Calibri" w:eastAsia="Times New Roman" w:hAnsi="Calibri" w:cs="Times New Roman"/>
          <w:color w:val="0070C0"/>
          <w:sz w:val="24"/>
          <w:szCs w:val="24"/>
          <w:lang w:eastAsia="ru-RU"/>
        </w:rPr>
      </w:pPr>
      <w:r w:rsidRPr="007F2892">
        <w:rPr>
          <w:rFonts w:ascii="Calibri" w:eastAsia="Times New Roman" w:hAnsi="Calibri" w:cs="Arial"/>
          <w:b/>
          <w:bCs/>
          <w:iCs/>
          <w:color w:val="0070C0"/>
          <w:sz w:val="24"/>
          <w:szCs w:val="24"/>
          <w:lang w:eastAsia="ru-RU"/>
        </w:rPr>
        <w:t>Поэтическая тетрадь (7 ч.)</w:t>
      </w:r>
    </w:p>
    <w:p w:rsidR="007F2892" w:rsidRPr="007F2892" w:rsidRDefault="007F2892" w:rsidP="007F2892">
      <w:pPr>
        <w:tabs>
          <w:tab w:val="left" w:pos="374"/>
        </w:tabs>
        <w:spacing w:after="0" w:line="240" w:lineRule="auto"/>
        <w:jc w:val="both"/>
        <w:rPr>
          <w:rFonts w:ascii="Calibri" w:eastAsia="Times New Roman" w:hAnsi="Calibri" w:cs="Arial"/>
          <w:sz w:val="24"/>
          <w:szCs w:val="24"/>
          <w:lang w:eastAsia="ru-RU"/>
        </w:rPr>
      </w:pPr>
      <w:r w:rsidRPr="007F2892">
        <w:rPr>
          <w:rFonts w:ascii="Calibri" w:eastAsia="Times New Roman" w:hAnsi="Calibri" w:cs="Arial"/>
          <w:sz w:val="24"/>
          <w:szCs w:val="24"/>
          <w:lang w:eastAsia="ru-RU"/>
        </w:rPr>
        <w:t xml:space="preserve">Б. Л. Пастернак «Золотая осень». С. А. Клычков «Весна в лесу». Д. Б. </w:t>
      </w:r>
      <w:proofErr w:type="spellStart"/>
      <w:r w:rsidRPr="007F2892">
        <w:rPr>
          <w:rFonts w:ascii="Calibri" w:eastAsia="Times New Roman" w:hAnsi="Calibri" w:cs="Arial"/>
          <w:sz w:val="24"/>
          <w:szCs w:val="24"/>
          <w:lang w:eastAsia="ru-RU"/>
        </w:rPr>
        <w:t>Кедрин</w:t>
      </w:r>
      <w:proofErr w:type="spellEnd"/>
      <w:r w:rsidRPr="007F2892">
        <w:rPr>
          <w:rFonts w:ascii="Calibri" w:eastAsia="Times New Roman" w:hAnsi="Calibri" w:cs="Arial"/>
          <w:sz w:val="24"/>
          <w:szCs w:val="24"/>
          <w:lang w:eastAsia="ru-RU"/>
        </w:rPr>
        <w:t xml:space="preserve"> «Бабье лето». Н. М. Рубцов «Сентябрь». С. А. Есенин «Лебёдушка»</w:t>
      </w:r>
    </w:p>
    <w:p w:rsidR="007F2892" w:rsidRPr="007F2892" w:rsidRDefault="007F2892" w:rsidP="007F2892">
      <w:pPr>
        <w:spacing w:after="0" w:line="240" w:lineRule="auto"/>
        <w:ind w:left="120"/>
        <w:rPr>
          <w:rFonts w:ascii="Calibri" w:eastAsia="Times New Roman" w:hAnsi="Calibri" w:cs="Times New Roman"/>
          <w:color w:val="0070C0"/>
          <w:sz w:val="24"/>
          <w:szCs w:val="24"/>
          <w:lang w:eastAsia="ru-RU"/>
        </w:rPr>
      </w:pPr>
      <w:r w:rsidRPr="007F2892">
        <w:rPr>
          <w:rFonts w:ascii="Calibri" w:eastAsia="Times New Roman" w:hAnsi="Calibri" w:cs="Arial"/>
          <w:b/>
          <w:bCs/>
          <w:iCs/>
          <w:color w:val="0070C0"/>
          <w:sz w:val="24"/>
          <w:szCs w:val="24"/>
          <w:lang w:eastAsia="ru-RU"/>
        </w:rPr>
        <w:t>Родина (5 ч.)</w:t>
      </w:r>
    </w:p>
    <w:p w:rsidR="007F2892" w:rsidRPr="007F2892" w:rsidRDefault="007F2892" w:rsidP="007F2892">
      <w:pPr>
        <w:spacing w:after="0" w:line="240" w:lineRule="auto"/>
        <w:ind w:left="120"/>
        <w:rPr>
          <w:rFonts w:ascii="Calibri" w:eastAsia="Times New Roman" w:hAnsi="Calibri" w:cs="Arial"/>
          <w:sz w:val="24"/>
          <w:szCs w:val="24"/>
          <w:lang w:eastAsia="ru-RU"/>
        </w:rPr>
      </w:pPr>
      <w:r w:rsidRPr="007F2892">
        <w:rPr>
          <w:rFonts w:ascii="Calibri" w:eastAsia="Times New Roman" w:hAnsi="Calibri" w:cs="Arial"/>
          <w:sz w:val="24"/>
          <w:szCs w:val="24"/>
          <w:lang w:eastAsia="ru-RU"/>
        </w:rPr>
        <w:t>И. С. Никитин «Русь».</w:t>
      </w:r>
      <w:r w:rsidRPr="007F2892">
        <w:rPr>
          <w:rFonts w:ascii="Calibri" w:eastAsia="Times New Roman" w:hAnsi="Calibri" w:cs="Times New Roman"/>
          <w:sz w:val="24"/>
          <w:szCs w:val="24"/>
          <w:lang w:eastAsia="ru-RU"/>
        </w:rPr>
        <w:t xml:space="preserve">  </w:t>
      </w:r>
      <w:r w:rsidRPr="007F2892">
        <w:rPr>
          <w:rFonts w:ascii="Calibri" w:eastAsia="Times New Roman" w:hAnsi="Calibri" w:cs="Arial"/>
          <w:sz w:val="24"/>
          <w:szCs w:val="24"/>
          <w:lang w:eastAsia="ru-RU"/>
        </w:rPr>
        <w:t>С. Д. Дрожжин «Родине».</w:t>
      </w:r>
      <w:r w:rsidRPr="007F2892">
        <w:rPr>
          <w:rFonts w:ascii="Calibri" w:eastAsia="Times New Roman" w:hAnsi="Calibri" w:cs="Times New Roman"/>
          <w:sz w:val="24"/>
          <w:szCs w:val="24"/>
          <w:lang w:eastAsia="ru-RU"/>
        </w:rPr>
        <w:t xml:space="preserve">  </w:t>
      </w:r>
      <w:r w:rsidRPr="007F2892">
        <w:rPr>
          <w:rFonts w:ascii="Calibri" w:eastAsia="Times New Roman" w:hAnsi="Calibri" w:cs="Arial"/>
          <w:sz w:val="24"/>
          <w:szCs w:val="24"/>
          <w:lang w:eastAsia="ru-RU"/>
        </w:rPr>
        <w:t xml:space="preserve">А. В. </w:t>
      </w:r>
      <w:proofErr w:type="spellStart"/>
      <w:r w:rsidRPr="007F2892">
        <w:rPr>
          <w:rFonts w:ascii="Calibri" w:eastAsia="Times New Roman" w:hAnsi="Calibri" w:cs="Arial"/>
          <w:sz w:val="24"/>
          <w:szCs w:val="24"/>
          <w:lang w:eastAsia="ru-RU"/>
        </w:rPr>
        <w:t>Жигулин</w:t>
      </w:r>
      <w:proofErr w:type="spellEnd"/>
      <w:r w:rsidRPr="007F2892">
        <w:rPr>
          <w:rFonts w:ascii="Calibri" w:eastAsia="Times New Roman" w:hAnsi="Calibri" w:cs="Arial"/>
          <w:sz w:val="24"/>
          <w:szCs w:val="24"/>
          <w:lang w:eastAsia="ru-RU"/>
        </w:rPr>
        <w:t xml:space="preserve"> «О, Родина! В неярком</w:t>
      </w:r>
      <w:r w:rsidRPr="007F2892">
        <w:rPr>
          <w:rFonts w:ascii="Calibri" w:eastAsia="Times New Roman" w:hAnsi="Calibri" w:cs="Times New Roman"/>
          <w:sz w:val="24"/>
          <w:szCs w:val="24"/>
          <w:lang w:eastAsia="ru-RU"/>
        </w:rPr>
        <w:t xml:space="preserve">  </w:t>
      </w:r>
      <w:r w:rsidRPr="007F2892">
        <w:rPr>
          <w:rFonts w:ascii="Calibri" w:eastAsia="Times New Roman" w:hAnsi="Calibri" w:cs="Arial"/>
          <w:sz w:val="24"/>
          <w:szCs w:val="24"/>
          <w:lang w:eastAsia="ru-RU"/>
        </w:rPr>
        <w:t>блеске».</w:t>
      </w:r>
      <w:r w:rsidRPr="007F2892">
        <w:rPr>
          <w:rFonts w:ascii="Calibri" w:eastAsia="Times New Roman" w:hAnsi="Calibri" w:cs="Times New Roman"/>
          <w:sz w:val="24"/>
          <w:szCs w:val="24"/>
          <w:lang w:eastAsia="ru-RU"/>
        </w:rPr>
        <w:t xml:space="preserve">   </w:t>
      </w:r>
      <w:r w:rsidRPr="007F2892">
        <w:rPr>
          <w:rFonts w:ascii="Calibri" w:eastAsia="Times New Roman" w:hAnsi="Calibri" w:cs="Arial"/>
          <w:sz w:val="24"/>
          <w:szCs w:val="24"/>
          <w:lang w:eastAsia="ru-RU"/>
        </w:rPr>
        <w:t>Б. А. Слуцкий «Лошади в океане»</w:t>
      </w:r>
    </w:p>
    <w:p w:rsidR="007F2892" w:rsidRPr="007F2892" w:rsidRDefault="007F2892" w:rsidP="007F2892">
      <w:pPr>
        <w:spacing w:after="0" w:line="240" w:lineRule="auto"/>
        <w:ind w:left="120"/>
        <w:rPr>
          <w:rFonts w:ascii="Calibri" w:eastAsia="Times New Roman" w:hAnsi="Calibri" w:cs="Times New Roman"/>
          <w:color w:val="0070C0"/>
          <w:sz w:val="24"/>
          <w:szCs w:val="24"/>
          <w:lang w:eastAsia="ru-RU"/>
        </w:rPr>
      </w:pPr>
      <w:r w:rsidRPr="007F2892">
        <w:rPr>
          <w:rFonts w:ascii="Calibri" w:eastAsia="Times New Roman" w:hAnsi="Calibri" w:cs="Arial"/>
          <w:b/>
          <w:bCs/>
          <w:iCs/>
          <w:color w:val="0070C0"/>
          <w:sz w:val="24"/>
          <w:szCs w:val="24"/>
          <w:lang w:eastAsia="ru-RU"/>
        </w:rPr>
        <w:t>Страна Фантазия (5 ч.)</w:t>
      </w:r>
    </w:p>
    <w:p w:rsidR="007F2892" w:rsidRPr="007F2892" w:rsidRDefault="007F2892" w:rsidP="007F2892">
      <w:pPr>
        <w:spacing w:after="0" w:line="240" w:lineRule="auto"/>
        <w:ind w:left="120"/>
        <w:rPr>
          <w:rFonts w:ascii="Calibri" w:eastAsia="Times New Roman" w:hAnsi="Calibri" w:cs="Arial"/>
          <w:sz w:val="24"/>
          <w:szCs w:val="24"/>
          <w:lang w:eastAsia="ru-RU"/>
        </w:rPr>
      </w:pPr>
      <w:r w:rsidRPr="007F2892">
        <w:rPr>
          <w:rFonts w:ascii="Calibri" w:eastAsia="Times New Roman" w:hAnsi="Calibri" w:cs="Arial"/>
          <w:sz w:val="24"/>
          <w:szCs w:val="24"/>
          <w:lang w:eastAsia="ru-RU"/>
        </w:rPr>
        <w:t>Е. С. Велтистов «Приключения Элек</w:t>
      </w:r>
      <w:r w:rsidRPr="007F2892">
        <w:rPr>
          <w:rFonts w:ascii="Calibri" w:eastAsia="Times New Roman" w:hAnsi="Calibri" w:cs="Arial"/>
          <w:sz w:val="24"/>
          <w:szCs w:val="24"/>
          <w:lang w:eastAsia="ru-RU"/>
        </w:rPr>
        <w:softHyphen/>
        <w:t>троника».</w:t>
      </w:r>
      <w:r w:rsidRPr="007F2892">
        <w:rPr>
          <w:rFonts w:ascii="Calibri" w:eastAsia="Times New Roman" w:hAnsi="Calibri" w:cs="Times New Roman"/>
          <w:sz w:val="24"/>
          <w:szCs w:val="24"/>
          <w:lang w:eastAsia="ru-RU"/>
        </w:rPr>
        <w:t xml:space="preserve">   </w:t>
      </w:r>
      <w:r w:rsidRPr="007F2892">
        <w:rPr>
          <w:rFonts w:ascii="Calibri" w:eastAsia="Times New Roman" w:hAnsi="Calibri" w:cs="Arial"/>
          <w:sz w:val="24"/>
          <w:szCs w:val="24"/>
          <w:lang w:eastAsia="ru-RU"/>
        </w:rPr>
        <w:t>К. Булычёв «Путешествие Алисы»</w:t>
      </w:r>
    </w:p>
    <w:p w:rsidR="007F2892" w:rsidRPr="007F2892" w:rsidRDefault="007F2892" w:rsidP="007F2892">
      <w:pPr>
        <w:spacing w:after="0" w:line="240" w:lineRule="auto"/>
        <w:ind w:left="120"/>
        <w:rPr>
          <w:rFonts w:ascii="Calibri" w:eastAsia="Times New Roman" w:hAnsi="Calibri" w:cs="Times New Roman"/>
          <w:color w:val="0070C0"/>
          <w:sz w:val="24"/>
          <w:szCs w:val="24"/>
          <w:lang w:eastAsia="ru-RU"/>
        </w:rPr>
      </w:pPr>
      <w:r w:rsidRPr="007F2892">
        <w:rPr>
          <w:rFonts w:ascii="Calibri" w:eastAsia="Times New Roman" w:hAnsi="Calibri" w:cs="Arial"/>
          <w:b/>
          <w:bCs/>
          <w:iCs/>
          <w:color w:val="0070C0"/>
          <w:sz w:val="24"/>
          <w:szCs w:val="24"/>
          <w:lang w:eastAsia="ru-RU"/>
        </w:rPr>
        <w:t>Зарубежная литература (15 ч.)</w:t>
      </w:r>
    </w:p>
    <w:p w:rsidR="007F2892" w:rsidRPr="007F2892" w:rsidRDefault="007F2892" w:rsidP="007F2892">
      <w:pPr>
        <w:spacing w:after="0" w:line="240" w:lineRule="auto"/>
        <w:ind w:left="120"/>
        <w:rPr>
          <w:rFonts w:ascii="Calibri" w:eastAsia="Times New Roman" w:hAnsi="Calibri" w:cs="Times New Roman"/>
          <w:sz w:val="24"/>
          <w:szCs w:val="24"/>
          <w:lang w:eastAsia="ru-RU"/>
        </w:rPr>
      </w:pPr>
      <w:r w:rsidRPr="007F2892">
        <w:rPr>
          <w:rFonts w:ascii="Calibri" w:eastAsia="Times New Roman" w:hAnsi="Calibri" w:cs="Arial"/>
          <w:sz w:val="24"/>
          <w:szCs w:val="24"/>
          <w:lang w:eastAsia="ru-RU"/>
        </w:rPr>
        <w:t xml:space="preserve">Д. Свифт «Путешествие Гулливера». Г.-Х. Андерсен «Русалочка». М. Твен «Приключения Тома </w:t>
      </w:r>
      <w:proofErr w:type="spellStart"/>
      <w:r w:rsidRPr="007F2892">
        <w:rPr>
          <w:rFonts w:ascii="Calibri" w:eastAsia="Times New Roman" w:hAnsi="Calibri" w:cs="Arial"/>
          <w:sz w:val="24"/>
          <w:szCs w:val="24"/>
          <w:lang w:eastAsia="ru-RU"/>
        </w:rPr>
        <w:t>Сойера</w:t>
      </w:r>
      <w:proofErr w:type="spellEnd"/>
      <w:r w:rsidRPr="007F2892">
        <w:rPr>
          <w:rFonts w:ascii="Calibri" w:eastAsia="Times New Roman" w:hAnsi="Calibri" w:cs="Arial"/>
          <w:sz w:val="24"/>
          <w:szCs w:val="24"/>
          <w:lang w:eastAsia="ru-RU"/>
        </w:rPr>
        <w:t>». С. Лагерлеф «Святая ночь», «В На</w:t>
      </w:r>
      <w:r w:rsidRPr="007F2892">
        <w:rPr>
          <w:rFonts w:ascii="Calibri" w:eastAsia="Times New Roman" w:hAnsi="Calibri" w:cs="Arial"/>
          <w:sz w:val="24"/>
          <w:szCs w:val="24"/>
          <w:lang w:eastAsia="ru-RU"/>
        </w:rPr>
        <w:softHyphen/>
        <w:t>зарете»</w:t>
      </w:r>
    </w:p>
    <w:p w:rsidR="007F2892" w:rsidRPr="007F2892" w:rsidRDefault="007F2892" w:rsidP="007F2892">
      <w:pPr>
        <w:spacing w:after="0" w:line="240" w:lineRule="auto"/>
        <w:jc w:val="both"/>
        <w:rPr>
          <w:rFonts w:ascii="Calibri" w:eastAsia="Times New Roman" w:hAnsi="Calibri" w:cs="Arial"/>
          <w:b/>
          <w:smallCaps/>
          <w:sz w:val="24"/>
          <w:szCs w:val="24"/>
          <w:lang w:eastAsia="ru-RU"/>
        </w:rPr>
      </w:pPr>
    </w:p>
    <w:p w:rsidR="007F2892" w:rsidRPr="007F2892" w:rsidRDefault="007F2892" w:rsidP="007F2892">
      <w:pPr>
        <w:spacing w:after="0" w:line="240" w:lineRule="auto"/>
        <w:jc w:val="both"/>
        <w:rPr>
          <w:rFonts w:ascii="Calibri" w:eastAsia="Times New Roman" w:hAnsi="Calibri" w:cs="Arial"/>
          <w:b/>
          <w:smallCaps/>
          <w:sz w:val="24"/>
          <w:szCs w:val="24"/>
          <w:lang w:eastAsia="ru-RU"/>
        </w:rPr>
      </w:pPr>
    </w:p>
    <w:p w:rsidR="007F2892" w:rsidRPr="007F2892" w:rsidRDefault="007F2892" w:rsidP="007F2892">
      <w:pPr>
        <w:spacing w:after="0" w:line="240" w:lineRule="auto"/>
        <w:jc w:val="both"/>
        <w:rPr>
          <w:rFonts w:ascii="Calibri" w:eastAsia="Times New Roman" w:hAnsi="Calibri" w:cs="Arial"/>
          <w:b/>
          <w:smallCaps/>
          <w:sz w:val="24"/>
          <w:szCs w:val="24"/>
          <w:lang w:eastAsia="ru-RU"/>
        </w:rPr>
      </w:pPr>
    </w:p>
    <w:p w:rsidR="007F2892" w:rsidRPr="007F2892" w:rsidRDefault="007F2892" w:rsidP="007F2892">
      <w:pPr>
        <w:spacing w:after="0" w:line="240" w:lineRule="auto"/>
        <w:jc w:val="both"/>
        <w:rPr>
          <w:rFonts w:ascii="Cambria" w:eastAsia="Times New Roman" w:hAnsi="Cambria" w:cs="Arial"/>
          <w:b/>
          <w:smallCaps/>
          <w:sz w:val="24"/>
          <w:szCs w:val="24"/>
          <w:lang w:eastAsia="ru-RU"/>
        </w:rPr>
      </w:pPr>
    </w:p>
    <w:p w:rsidR="007F2892" w:rsidRPr="007F2892" w:rsidRDefault="007F2892" w:rsidP="007F2892">
      <w:pPr>
        <w:spacing w:after="0" w:line="240" w:lineRule="auto"/>
        <w:jc w:val="center"/>
        <w:rPr>
          <w:rFonts w:ascii="Arial Black" w:eastAsia="Calibri" w:hAnsi="Arial Black" w:cs="Arial"/>
          <w:b/>
          <w:smallCaps/>
          <w:sz w:val="24"/>
          <w:szCs w:val="24"/>
        </w:rPr>
      </w:pPr>
    </w:p>
    <w:p w:rsidR="007F2892" w:rsidRPr="007F2892" w:rsidRDefault="007F2892" w:rsidP="007F2892">
      <w:pPr>
        <w:spacing w:after="0" w:line="240" w:lineRule="auto"/>
        <w:jc w:val="center"/>
        <w:rPr>
          <w:rFonts w:ascii="Arial Black" w:eastAsia="Calibri" w:hAnsi="Arial Black" w:cs="Arial"/>
          <w:b/>
          <w:smallCaps/>
          <w:sz w:val="24"/>
          <w:szCs w:val="24"/>
        </w:rPr>
      </w:pPr>
    </w:p>
    <w:p w:rsidR="007F2892" w:rsidRPr="007F2892" w:rsidRDefault="007F2892" w:rsidP="007F2892">
      <w:pPr>
        <w:spacing w:after="0" w:line="240" w:lineRule="auto"/>
        <w:jc w:val="center"/>
        <w:rPr>
          <w:rFonts w:ascii="Arial Black" w:eastAsia="Calibri" w:hAnsi="Arial Black" w:cs="Arial"/>
          <w:b/>
          <w:smallCaps/>
          <w:sz w:val="24"/>
          <w:szCs w:val="24"/>
        </w:rPr>
      </w:pPr>
    </w:p>
    <w:p w:rsidR="007F2892" w:rsidRPr="007F2892" w:rsidRDefault="007F2892" w:rsidP="007F2892">
      <w:pPr>
        <w:spacing w:after="0" w:line="240" w:lineRule="auto"/>
        <w:jc w:val="center"/>
        <w:rPr>
          <w:rFonts w:ascii="Arial Black" w:eastAsia="Calibri" w:hAnsi="Arial Black" w:cs="Arial"/>
          <w:b/>
          <w:smallCaps/>
          <w:sz w:val="24"/>
          <w:szCs w:val="24"/>
        </w:rPr>
      </w:pPr>
    </w:p>
    <w:p w:rsidR="007F2892" w:rsidRPr="007F2892" w:rsidRDefault="007F2892" w:rsidP="007F2892">
      <w:pPr>
        <w:spacing w:after="0" w:line="240" w:lineRule="auto"/>
        <w:jc w:val="center"/>
        <w:rPr>
          <w:rFonts w:ascii="Arial Black" w:eastAsia="Calibri" w:hAnsi="Arial Black" w:cs="Arial"/>
          <w:b/>
          <w:smallCaps/>
          <w:sz w:val="24"/>
          <w:szCs w:val="24"/>
        </w:rPr>
      </w:pPr>
    </w:p>
    <w:p w:rsidR="007F2892" w:rsidRPr="007F2892" w:rsidRDefault="007F2892" w:rsidP="007F2892">
      <w:pPr>
        <w:spacing w:after="0" w:line="240" w:lineRule="auto"/>
        <w:jc w:val="center"/>
        <w:rPr>
          <w:rFonts w:ascii="Arial Black" w:eastAsia="Calibri" w:hAnsi="Arial Black" w:cs="Arial"/>
          <w:b/>
          <w:smallCaps/>
          <w:sz w:val="24"/>
          <w:szCs w:val="24"/>
        </w:rPr>
      </w:pPr>
    </w:p>
    <w:p w:rsidR="007F2892" w:rsidRPr="007F2892" w:rsidRDefault="007F2892" w:rsidP="007F2892">
      <w:pPr>
        <w:spacing w:after="0" w:line="240" w:lineRule="auto"/>
        <w:jc w:val="center"/>
        <w:rPr>
          <w:rFonts w:ascii="Arial Black" w:eastAsia="Calibri" w:hAnsi="Arial Black" w:cs="Arial"/>
          <w:b/>
          <w:smallCaps/>
          <w:sz w:val="24"/>
          <w:szCs w:val="24"/>
        </w:rPr>
      </w:pPr>
    </w:p>
    <w:p w:rsidR="007F2892" w:rsidRPr="007F2892" w:rsidRDefault="007F2892" w:rsidP="007F2892">
      <w:pPr>
        <w:spacing w:after="0" w:line="240" w:lineRule="auto"/>
        <w:jc w:val="center"/>
        <w:rPr>
          <w:rFonts w:ascii="Arial Black" w:eastAsia="Calibri" w:hAnsi="Arial Black" w:cs="Arial"/>
          <w:b/>
          <w:smallCaps/>
          <w:sz w:val="24"/>
          <w:szCs w:val="24"/>
        </w:rPr>
      </w:pPr>
    </w:p>
    <w:p w:rsidR="007F2892" w:rsidRPr="007F2892" w:rsidRDefault="007F2892" w:rsidP="007F2892">
      <w:pPr>
        <w:spacing w:after="0" w:line="240" w:lineRule="auto"/>
        <w:jc w:val="center"/>
        <w:rPr>
          <w:rFonts w:ascii="Arial Black" w:eastAsia="Calibri" w:hAnsi="Arial Black" w:cs="Arial"/>
          <w:b/>
          <w:smallCaps/>
          <w:sz w:val="24"/>
          <w:szCs w:val="24"/>
        </w:rPr>
      </w:pPr>
    </w:p>
    <w:p w:rsidR="007F2892" w:rsidRPr="007F2892" w:rsidRDefault="007F2892" w:rsidP="007F2892">
      <w:pPr>
        <w:spacing w:after="0" w:line="240" w:lineRule="auto"/>
        <w:jc w:val="center"/>
        <w:rPr>
          <w:rFonts w:ascii="Arial Black" w:eastAsia="Calibri" w:hAnsi="Arial Black" w:cs="Arial"/>
          <w:b/>
          <w:smallCaps/>
          <w:sz w:val="24"/>
          <w:szCs w:val="24"/>
        </w:rPr>
      </w:pPr>
    </w:p>
    <w:p w:rsidR="007F2892" w:rsidRPr="007F2892" w:rsidRDefault="007F2892" w:rsidP="007F2892">
      <w:pPr>
        <w:spacing w:after="0" w:line="240" w:lineRule="auto"/>
        <w:jc w:val="center"/>
        <w:rPr>
          <w:rFonts w:ascii="Arial Black" w:eastAsia="Calibri" w:hAnsi="Arial Black" w:cs="Arial"/>
          <w:b/>
          <w:smallCaps/>
          <w:sz w:val="24"/>
          <w:szCs w:val="24"/>
        </w:rPr>
      </w:pPr>
    </w:p>
    <w:p w:rsidR="007F2892" w:rsidRPr="007F2892" w:rsidRDefault="007F2892" w:rsidP="007F2892">
      <w:pPr>
        <w:spacing w:after="0" w:line="240" w:lineRule="auto"/>
        <w:jc w:val="center"/>
        <w:rPr>
          <w:rFonts w:ascii="Arial Black" w:eastAsia="Calibri" w:hAnsi="Arial Black" w:cs="Arial"/>
          <w:b/>
          <w:smallCaps/>
          <w:sz w:val="24"/>
          <w:szCs w:val="24"/>
        </w:rPr>
      </w:pPr>
    </w:p>
    <w:p w:rsidR="007F2892" w:rsidRPr="007F2892" w:rsidRDefault="007F2892" w:rsidP="007F2892">
      <w:pPr>
        <w:spacing w:after="0" w:line="240" w:lineRule="auto"/>
        <w:jc w:val="center"/>
        <w:rPr>
          <w:rFonts w:ascii="Arial Black" w:eastAsia="Calibri" w:hAnsi="Arial Black" w:cs="Arial"/>
          <w:b/>
          <w:smallCaps/>
          <w:sz w:val="24"/>
          <w:szCs w:val="24"/>
        </w:rPr>
      </w:pPr>
    </w:p>
    <w:p w:rsidR="007F2892" w:rsidRPr="007F2892" w:rsidRDefault="007F2892" w:rsidP="007F2892">
      <w:pPr>
        <w:spacing w:after="0" w:line="240" w:lineRule="auto"/>
        <w:jc w:val="both"/>
        <w:textAlignment w:val="center"/>
        <w:rPr>
          <w:rFonts w:ascii="Times New Roman" w:eastAsia="Times New Roman" w:hAnsi="Times New Roman" w:cs="Times New Roman"/>
          <w:bCs/>
          <w:sz w:val="24"/>
          <w:szCs w:val="24"/>
          <w:lang w:eastAsia="ru-RU"/>
        </w:rPr>
      </w:pPr>
    </w:p>
    <w:p w:rsidR="007F2892" w:rsidRPr="007F2892" w:rsidRDefault="007F2892" w:rsidP="007F2892">
      <w:pPr>
        <w:widowControl w:val="0"/>
        <w:tabs>
          <w:tab w:val="left" w:pos="7125"/>
        </w:tabs>
        <w:autoSpaceDE w:val="0"/>
        <w:autoSpaceDN w:val="0"/>
        <w:adjustRightInd w:val="0"/>
        <w:spacing w:after="0" w:line="240" w:lineRule="auto"/>
        <w:jc w:val="center"/>
        <w:rPr>
          <w:rFonts w:ascii="Arial Black" w:eastAsia="Times New Roman" w:hAnsi="Arial Black" w:cs="Times New Roman"/>
          <w:b/>
          <w:sz w:val="24"/>
          <w:szCs w:val="24"/>
          <w:lang w:eastAsia="ru-RU"/>
        </w:rPr>
      </w:pPr>
      <w:r w:rsidRPr="007F2892">
        <w:rPr>
          <w:rFonts w:ascii="Arial Black" w:eastAsia="Times New Roman" w:hAnsi="Arial Black" w:cs="Times New Roman"/>
          <w:b/>
          <w:sz w:val="24"/>
          <w:szCs w:val="24"/>
          <w:lang w:eastAsia="ru-RU"/>
        </w:rPr>
        <w:t>КАЛЕНДАРНО-ТЕМАТИЧЕСКОЕ ПЛАНИРОВАНИЕ (4 класс)</w:t>
      </w:r>
    </w:p>
    <w:p w:rsidR="007F2892" w:rsidRPr="007F2892" w:rsidRDefault="007F2892" w:rsidP="007F2892">
      <w:pPr>
        <w:widowControl w:val="0"/>
        <w:tabs>
          <w:tab w:val="left" w:pos="7125"/>
        </w:tabs>
        <w:autoSpaceDE w:val="0"/>
        <w:autoSpaceDN w:val="0"/>
        <w:adjustRightInd w:val="0"/>
        <w:spacing w:after="0" w:line="240" w:lineRule="auto"/>
        <w:jc w:val="center"/>
        <w:rPr>
          <w:rFonts w:ascii="Arial Black" w:eastAsia="Times New Roman" w:hAnsi="Arial Black" w:cs="Times New Roman"/>
          <w:b/>
          <w:sz w:val="24"/>
          <w:szCs w:val="24"/>
          <w:lang w:eastAsia="ru-RU"/>
        </w:rPr>
      </w:pPr>
    </w:p>
    <w:p w:rsidR="007F2892" w:rsidRPr="003A3869" w:rsidRDefault="007F2892" w:rsidP="007F2892">
      <w:pPr>
        <w:spacing w:after="0" w:line="240" w:lineRule="auto"/>
        <w:jc w:val="center"/>
        <w:rPr>
          <w:rFonts w:ascii="Cambria" w:eastAsia="Times New Roman" w:hAnsi="Cambria" w:cs="Arial"/>
          <w:b/>
          <w:smallCaps/>
          <w:sz w:val="24"/>
          <w:szCs w:val="24"/>
          <w:lang w:eastAsia="ru-RU"/>
        </w:rPr>
      </w:pPr>
    </w:p>
    <w:tbl>
      <w:tblPr>
        <w:tblW w:w="157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1"/>
        <w:gridCol w:w="2957"/>
        <w:gridCol w:w="2957"/>
        <w:gridCol w:w="3428"/>
        <w:gridCol w:w="3402"/>
      </w:tblGrid>
      <w:tr w:rsidR="007F2892" w:rsidRPr="007F2892" w:rsidTr="0070469A">
        <w:tc>
          <w:tcPr>
            <w:tcW w:w="2991" w:type="dxa"/>
            <w:shd w:val="clear" w:color="auto" w:fill="FFFF00"/>
          </w:tcPr>
          <w:p w:rsidR="007F2892" w:rsidRPr="007F2892" w:rsidRDefault="007F2892" w:rsidP="007F2892">
            <w:pPr>
              <w:spacing w:after="0" w:line="240" w:lineRule="auto"/>
              <w:jc w:val="center"/>
              <w:rPr>
                <w:rFonts w:ascii="Calibri" w:eastAsia="Calibri" w:hAnsi="Calibri" w:cs="Arial"/>
                <w:b/>
                <w:sz w:val="24"/>
                <w:szCs w:val="24"/>
                <w:lang w:val="en-US" w:eastAsia="ru-RU"/>
              </w:rPr>
            </w:pPr>
            <w:r w:rsidRPr="007F2892">
              <w:rPr>
                <w:rFonts w:ascii="Calibri" w:eastAsia="Calibri" w:hAnsi="Calibri" w:cs="Arial"/>
                <w:b/>
                <w:sz w:val="24"/>
                <w:szCs w:val="24"/>
                <w:lang w:eastAsia="ru-RU"/>
              </w:rPr>
              <w:t>Диагностика</w:t>
            </w:r>
          </w:p>
        </w:tc>
        <w:tc>
          <w:tcPr>
            <w:tcW w:w="2957" w:type="dxa"/>
            <w:shd w:val="clear" w:color="auto" w:fill="00B0F0"/>
          </w:tcPr>
          <w:p w:rsidR="007F2892" w:rsidRPr="007F2892" w:rsidRDefault="007F2892" w:rsidP="007F2892">
            <w:pPr>
              <w:spacing w:after="0" w:line="240" w:lineRule="auto"/>
              <w:jc w:val="center"/>
              <w:rPr>
                <w:rFonts w:ascii="Calibri" w:eastAsia="Calibri" w:hAnsi="Calibri" w:cs="Arial"/>
                <w:b/>
                <w:sz w:val="24"/>
                <w:szCs w:val="24"/>
                <w:lang w:eastAsia="ru-RU"/>
              </w:rPr>
            </w:pPr>
            <w:r w:rsidRPr="007F2892">
              <w:rPr>
                <w:rFonts w:ascii="Calibri" w:eastAsia="Calibri" w:hAnsi="Calibri" w:cs="Arial"/>
                <w:b/>
                <w:sz w:val="24"/>
                <w:szCs w:val="24"/>
                <w:lang w:eastAsia="ru-RU"/>
              </w:rPr>
              <w:t>Проверка техники чтения</w:t>
            </w:r>
          </w:p>
        </w:tc>
        <w:tc>
          <w:tcPr>
            <w:tcW w:w="2957" w:type="dxa"/>
            <w:shd w:val="clear" w:color="auto" w:fill="92D050"/>
          </w:tcPr>
          <w:p w:rsidR="007F2892" w:rsidRPr="007F2892" w:rsidRDefault="007F2892" w:rsidP="007F2892">
            <w:pPr>
              <w:spacing w:after="0" w:line="240" w:lineRule="auto"/>
              <w:jc w:val="center"/>
              <w:rPr>
                <w:rFonts w:ascii="Calibri" w:eastAsia="Calibri" w:hAnsi="Calibri" w:cs="Arial"/>
                <w:b/>
                <w:sz w:val="24"/>
                <w:szCs w:val="24"/>
                <w:lang w:eastAsia="ru-RU"/>
              </w:rPr>
            </w:pPr>
            <w:r w:rsidRPr="007F2892">
              <w:rPr>
                <w:rFonts w:ascii="Calibri" w:eastAsia="Calibri" w:hAnsi="Calibri" w:cs="Arial"/>
                <w:b/>
                <w:sz w:val="24"/>
                <w:szCs w:val="24"/>
                <w:lang w:eastAsia="ru-RU"/>
              </w:rPr>
              <w:t>Тест</w:t>
            </w:r>
          </w:p>
        </w:tc>
        <w:tc>
          <w:tcPr>
            <w:tcW w:w="3428" w:type="dxa"/>
            <w:shd w:val="clear" w:color="auto" w:fill="FF3399"/>
          </w:tcPr>
          <w:p w:rsidR="007F2892" w:rsidRPr="007F2892" w:rsidRDefault="007F2892" w:rsidP="007F2892">
            <w:pPr>
              <w:spacing w:after="0" w:line="240" w:lineRule="auto"/>
              <w:jc w:val="center"/>
              <w:rPr>
                <w:rFonts w:ascii="Calibri" w:eastAsia="Calibri" w:hAnsi="Calibri" w:cs="Arial"/>
                <w:b/>
                <w:sz w:val="24"/>
                <w:szCs w:val="24"/>
                <w:lang w:eastAsia="ru-RU"/>
              </w:rPr>
            </w:pPr>
            <w:r w:rsidRPr="007F2892">
              <w:rPr>
                <w:rFonts w:ascii="Calibri" w:eastAsia="Calibri" w:hAnsi="Calibri" w:cs="Arial"/>
                <w:b/>
                <w:sz w:val="24"/>
                <w:szCs w:val="24"/>
                <w:lang w:eastAsia="ru-RU"/>
              </w:rPr>
              <w:t>Контрольная работа</w:t>
            </w:r>
          </w:p>
        </w:tc>
        <w:tc>
          <w:tcPr>
            <w:tcW w:w="3402" w:type="dxa"/>
            <w:shd w:val="clear" w:color="auto" w:fill="E36C0A"/>
          </w:tcPr>
          <w:p w:rsidR="007F2892" w:rsidRPr="007F2892" w:rsidRDefault="007F2892" w:rsidP="007F2892">
            <w:pPr>
              <w:spacing w:after="0" w:line="240" w:lineRule="auto"/>
              <w:jc w:val="center"/>
              <w:rPr>
                <w:rFonts w:ascii="Calibri" w:eastAsia="Calibri" w:hAnsi="Calibri" w:cs="Arial"/>
                <w:b/>
                <w:sz w:val="24"/>
                <w:szCs w:val="24"/>
                <w:lang w:eastAsia="ru-RU"/>
              </w:rPr>
            </w:pPr>
            <w:r w:rsidRPr="007F2892">
              <w:rPr>
                <w:rFonts w:ascii="Calibri" w:eastAsia="Calibri" w:hAnsi="Calibri" w:cs="Arial"/>
                <w:b/>
                <w:sz w:val="24"/>
                <w:szCs w:val="24"/>
                <w:lang w:eastAsia="ru-RU"/>
              </w:rPr>
              <w:t>Проект</w:t>
            </w:r>
          </w:p>
          <w:p w:rsidR="007F2892" w:rsidRPr="007F2892" w:rsidRDefault="007F2892" w:rsidP="007F2892">
            <w:pPr>
              <w:spacing w:after="0" w:line="240" w:lineRule="auto"/>
              <w:jc w:val="center"/>
              <w:rPr>
                <w:rFonts w:ascii="Cambria" w:eastAsia="Calibri" w:hAnsi="Cambria" w:cs="Arial"/>
                <w:b/>
                <w:sz w:val="24"/>
                <w:szCs w:val="24"/>
                <w:lang w:eastAsia="ru-RU"/>
              </w:rPr>
            </w:pPr>
          </w:p>
        </w:tc>
      </w:tr>
    </w:tbl>
    <w:p w:rsidR="007F2892" w:rsidRPr="007F2892" w:rsidRDefault="007F2892" w:rsidP="007F2892">
      <w:pPr>
        <w:rPr>
          <w:rFonts w:ascii="Cambria" w:eastAsia="Calibri" w:hAnsi="Cambria" w:cs="Times New Roman"/>
          <w:sz w:val="24"/>
          <w:szCs w:val="24"/>
        </w:rPr>
      </w:pPr>
    </w:p>
    <w:tbl>
      <w:tblPr>
        <w:tblStyle w:val="120"/>
        <w:tblW w:w="15593" w:type="dxa"/>
        <w:tblInd w:w="-34" w:type="dxa"/>
        <w:tblLayout w:type="fixed"/>
        <w:tblLook w:val="04A0" w:firstRow="1" w:lastRow="0" w:firstColumn="1" w:lastColumn="0" w:noHBand="0" w:noVBand="1"/>
      </w:tblPr>
      <w:tblGrid>
        <w:gridCol w:w="1134"/>
        <w:gridCol w:w="10206"/>
        <w:gridCol w:w="1560"/>
        <w:gridCol w:w="1275"/>
        <w:gridCol w:w="1418"/>
      </w:tblGrid>
      <w:tr w:rsidR="007F2892" w:rsidRPr="007F2892" w:rsidTr="0070469A">
        <w:tc>
          <w:tcPr>
            <w:tcW w:w="1134" w:type="dxa"/>
            <w:vMerge w:val="restart"/>
          </w:tcPr>
          <w:p w:rsidR="007F2892" w:rsidRPr="007F2892" w:rsidRDefault="007F2892" w:rsidP="007F2892">
            <w:pPr>
              <w:tabs>
                <w:tab w:val="left" w:pos="971"/>
              </w:tabs>
              <w:jc w:val="center"/>
              <w:rPr>
                <w:rFonts w:eastAsia="Times New Roman"/>
                <w:b/>
                <w:color w:val="C00000"/>
                <w:sz w:val="24"/>
                <w:szCs w:val="24"/>
              </w:rPr>
            </w:pPr>
            <w:r w:rsidRPr="007F2892">
              <w:rPr>
                <w:rFonts w:eastAsia="Times New Roman"/>
                <w:b/>
                <w:color w:val="C00000"/>
                <w:sz w:val="24"/>
                <w:szCs w:val="24"/>
              </w:rPr>
              <w:lastRenderedPageBreak/>
              <w:t>№ урока</w:t>
            </w:r>
          </w:p>
        </w:tc>
        <w:tc>
          <w:tcPr>
            <w:tcW w:w="10206" w:type="dxa"/>
            <w:vMerge w:val="restart"/>
          </w:tcPr>
          <w:p w:rsidR="007F2892" w:rsidRPr="007F2892" w:rsidRDefault="007F2892" w:rsidP="007F2892">
            <w:pPr>
              <w:tabs>
                <w:tab w:val="left" w:pos="971"/>
              </w:tabs>
              <w:jc w:val="center"/>
              <w:rPr>
                <w:rFonts w:eastAsia="Times New Roman"/>
                <w:b/>
                <w:color w:val="C00000"/>
                <w:sz w:val="24"/>
                <w:szCs w:val="24"/>
              </w:rPr>
            </w:pPr>
            <w:r w:rsidRPr="007F2892">
              <w:rPr>
                <w:rFonts w:eastAsia="Times New Roman"/>
                <w:b/>
                <w:color w:val="C00000"/>
                <w:sz w:val="24"/>
                <w:szCs w:val="24"/>
              </w:rPr>
              <w:t>Тема урока</w:t>
            </w:r>
          </w:p>
        </w:tc>
        <w:tc>
          <w:tcPr>
            <w:tcW w:w="1560" w:type="dxa"/>
            <w:vMerge w:val="restart"/>
          </w:tcPr>
          <w:p w:rsidR="007F2892" w:rsidRPr="007F2892" w:rsidRDefault="007F2892" w:rsidP="007F2892">
            <w:pPr>
              <w:tabs>
                <w:tab w:val="left" w:pos="971"/>
              </w:tabs>
              <w:jc w:val="center"/>
              <w:rPr>
                <w:rFonts w:eastAsia="Times New Roman"/>
                <w:b/>
                <w:color w:val="C00000"/>
                <w:sz w:val="24"/>
                <w:szCs w:val="24"/>
              </w:rPr>
            </w:pPr>
            <w:r w:rsidRPr="007F2892">
              <w:rPr>
                <w:rFonts w:eastAsia="Times New Roman"/>
                <w:b/>
                <w:color w:val="C00000"/>
                <w:sz w:val="24"/>
                <w:szCs w:val="24"/>
              </w:rPr>
              <w:t>Количество часов</w:t>
            </w:r>
          </w:p>
        </w:tc>
        <w:tc>
          <w:tcPr>
            <w:tcW w:w="2693" w:type="dxa"/>
            <w:gridSpan w:val="2"/>
          </w:tcPr>
          <w:p w:rsidR="007F2892" w:rsidRPr="007F2892" w:rsidRDefault="007F2892" w:rsidP="007F2892">
            <w:pPr>
              <w:tabs>
                <w:tab w:val="left" w:pos="971"/>
              </w:tabs>
              <w:jc w:val="center"/>
              <w:rPr>
                <w:rFonts w:eastAsia="Times New Roman"/>
                <w:b/>
                <w:color w:val="C00000"/>
                <w:sz w:val="24"/>
                <w:szCs w:val="24"/>
              </w:rPr>
            </w:pPr>
            <w:r w:rsidRPr="007F2892">
              <w:rPr>
                <w:rFonts w:eastAsia="Times New Roman"/>
                <w:b/>
                <w:color w:val="C00000"/>
                <w:sz w:val="24"/>
                <w:szCs w:val="24"/>
              </w:rPr>
              <w:t>Дата проведения урока</w:t>
            </w:r>
          </w:p>
        </w:tc>
      </w:tr>
      <w:tr w:rsidR="007F2892" w:rsidRPr="007F2892" w:rsidTr="0070469A">
        <w:tc>
          <w:tcPr>
            <w:tcW w:w="1134" w:type="dxa"/>
            <w:vMerge/>
          </w:tcPr>
          <w:p w:rsidR="007F2892" w:rsidRPr="007F2892" w:rsidRDefault="007F2892" w:rsidP="007F2892">
            <w:pPr>
              <w:tabs>
                <w:tab w:val="left" w:pos="971"/>
              </w:tabs>
              <w:jc w:val="center"/>
              <w:rPr>
                <w:rFonts w:eastAsia="Times New Roman"/>
                <w:b/>
                <w:color w:val="C00000"/>
                <w:sz w:val="24"/>
                <w:szCs w:val="24"/>
              </w:rPr>
            </w:pPr>
          </w:p>
        </w:tc>
        <w:tc>
          <w:tcPr>
            <w:tcW w:w="10206" w:type="dxa"/>
            <w:vMerge/>
          </w:tcPr>
          <w:p w:rsidR="007F2892" w:rsidRPr="007F2892" w:rsidRDefault="007F2892" w:rsidP="007F2892">
            <w:pPr>
              <w:tabs>
                <w:tab w:val="left" w:pos="971"/>
              </w:tabs>
              <w:jc w:val="center"/>
              <w:rPr>
                <w:rFonts w:eastAsia="Times New Roman"/>
                <w:b/>
                <w:color w:val="C00000"/>
                <w:sz w:val="24"/>
                <w:szCs w:val="24"/>
              </w:rPr>
            </w:pPr>
          </w:p>
        </w:tc>
        <w:tc>
          <w:tcPr>
            <w:tcW w:w="1560" w:type="dxa"/>
            <w:vMerge/>
          </w:tcPr>
          <w:p w:rsidR="007F2892" w:rsidRPr="007F2892" w:rsidRDefault="007F2892" w:rsidP="007F2892">
            <w:pPr>
              <w:tabs>
                <w:tab w:val="left" w:pos="971"/>
              </w:tabs>
              <w:jc w:val="center"/>
              <w:rPr>
                <w:rFonts w:eastAsia="Times New Roman"/>
                <w:b/>
                <w:color w:val="C00000"/>
                <w:sz w:val="24"/>
                <w:szCs w:val="24"/>
              </w:rPr>
            </w:pPr>
          </w:p>
        </w:tc>
        <w:tc>
          <w:tcPr>
            <w:tcW w:w="1275" w:type="dxa"/>
          </w:tcPr>
          <w:p w:rsidR="007F2892" w:rsidRPr="007F2892" w:rsidRDefault="007F2892" w:rsidP="007F2892">
            <w:pPr>
              <w:tabs>
                <w:tab w:val="left" w:pos="971"/>
              </w:tabs>
              <w:jc w:val="center"/>
              <w:rPr>
                <w:rFonts w:eastAsia="Times New Roman"/>
                <w:b/>
                <w:color w:val="C00000"/>
                <w:sz w:val="24"/>
                <w:szCs w:val="24"/>
              </w:rPr>
            </w:pPr>
            <w:r w:rsidRPr="007F2892">
              <w:rPr>
                <w:rFonts w:eastAsia="Times New Roman"/>
                <w:b/>
                <w:color w:val="C00000"/>
                <w:sz w:val="24"/>
                <w:szCs w:val="24"/>
              </w:rPr>
              <w:t>План.</w:t>
            </w:r>
          </w:p>
        </w:tc>
        <w:tc>
          <w:tcPr>
            <w:tcW w:w="1418" w:type="dxa"/>
          </w:tcPr>
          <w:p w:rsidR="007F2892" w:rsidRPr="007F2892" w:rsidRDefault="007F2892" w:rsidP="007F2892">
            <w:pPr>
              <w:tabs>
                <w:tab w:val="left" w:pos="971"/>
              </w:tabs>
              <w:jc w:val="center"/>
              <w:rPr>
                <w:rFonts w:eastAsia="Times New Roman"/>
                <w:b/>
                <w:color w:val="C00000"/>
                <w:sz w:val="24"/>
                <w:szCs w:val="24"/>
              </w:rPr>
            </w:pPr>
            <w:r w:rsidRPr="007F2892">
              <w:rPr>
                <w:rFonts w:eastAsia="Times New Roman"/>
                <w:b/>
                <w:color w:val="C00000"/>
                <w:sz w:val="24"/>
                <w:szCs w:val="24"/>
              </w:rPr>
              <w:t>Факт.</w:t>
            </w:r>
          </w:p>
        </w:tc>
      </w:tr>
      <w:tr w:rsidR="007F2892" w:rsidRPr="007F2892" w:rsidTr="0070469A">
        <w:tc>
          <w:tcPr>
            <w:tcW w:w="15593" w:type="dxa"/>
            <w:gridSpan w:val="5"/>
          </w:tcPr>
          <w:p w:rsidR="007F2892" w:rsidRPr="007F2892" w:rsidRDefault="007F2892" w:rsidP="007F2892">
            <w:pPr>
              <w:tabs>
                <w:tab w:val="left" w:pos="971"/>
              </w:tabs>
              <w:jc w:val="center"/>
              <w:rPr>
                <w:rFonts w:eastAsia="Times New Roman"/>
                <w:sz w:val="24"/>
                <w:szCs w:val="24"/>
              </w:rPr>
            </w:pPr>
            <w:r w:rsidRPr="007F2892">
              <w:rPr>
                <w:rFonts w:eastAsia="Times New Roman" w:cs="Arial"/>
                <w:b/>
                <w:color w:val="0070C0"/>
                <w:sz w:val="24"/>
                <w:szCs w:val="24"/>
              </w:rPr>
              <w:t>Вводный урок по курсу литературного чтения (1 час)</w:t>
            </w:r>
          </w:p>
        </w:tc>
      </w:tr>
      <w:tr w:rsidR="007F2892" w:rsidRPr="007F2892" w:rsidTr="0070469A">
        <w:tc>
          <w:tcPr>
            <w:tcW w:w="1134" w:type="dxa"/>
            <w:shd w:val="clear" w:color="auto" w:fill="FFFFFF" w:themeFill="background1"/>
          </w:tcPr>
          <w:p w:rsidR="007F2892" w:rsidRPr="007F2892" w:rsidRDefault="007F2892" w:rsidP="007F2892">
            <w:pPr>
              <w:contextualSpacing/>
              <w:jc w:val="center"/>
              <w:rPr>
                <w:rFonts w:cs="Arial"/>
                <w:sz w:val="24"/>
                <w:szCs w:val="24"/>
              </w:rPr>
            </w:pPr>
            <w:r w:rsidRPr="007F2892">
              <w:rPr>
                <w:rFonts w:cs="Arial"/>
                <w:sz w:val="24"/>
                <w:szCs w:val="24"/>
              </w:rPr>
              <w:t>1</w:t>
            </w:r>
          </w:p>
        </w:tc>
        <w:tc>
          <w:tcPr>
            <w:tcW w:w="10206" w:type="dxa"/>
          </w:tcPr>
          <w:p w:rsidR="007F2892" w:rsidRPr="007F2892" w:rsidRDefault="007F2892" w:rsidP="007F2892">
            <w:pPr>
              <w:rPr>
                <w:rFonts w:eastAsia="Times New Roman" w:cs="Arial"/>
                <w:sz w:val="24"/>
                <w:szCs w:val="24"/>
              </w:rPr>
            </w:pPr>
            <w:r w:rsidRPr="007F2892">
              <w:rPr>
                <w:rFonts w:eastAsia="Times New Roman" w:cs="Arial"/>
                <w:sz w:val="24"/>
                <w:szCs w:val="24"/>
              </w:rPr>
              <w:t xml:space="preserve">Знакомство с учебником по литературному чтению </w:t>
            </w:r>
          </w:p>
          <w:p w:rsidR="007F2892" w:rsidRPr="007F2892" w:rsidRDefault="007F2892" w:rsidP="007F2892">
            <w:pPr>
              <w:contextualSpacing/>
              <w:rPr>
                <w:rFonts w:cs="Arial"/>
                <w:sz w:val="24"/>
                <w:szCs w:val="24"/>
              </w:rPr>
            </w:pPr>
          </w:p>
        </w:tc>
        <w:tc>
          <w:tcPr>
            <w:tcW w:w="1560" w:type="dxa"/>
          </w:tcPr>
          <w:p w:rsidR="007F2892" w:rsidRPr="007F2892" w:rsidRDefault="007F289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7F2892" w:rsidRPr="007F2892" w:rsidRDefault="00426F48" w:rsidP="00426F48">
            <w:pPr>
              <w:tabs>
                <w:tab w:val="left" w:pos="971"/>
              </w:tabs>
              <w:jc w:val="center"/>
              <w:rPr>
                <w:rFonts w:eastAsia="Times New Roman"/>
                <w:sz w:val="24"/>
                <w:szCs w:val="24"/>
              </w:rPr>
            </w:pPr>
            <w:r>
              <w:rPr>
                <w:rFonts w:eastAsia="Times New Roman"/>
                <w:sz w:val="24"/>
                <w:szCs w:val="24"/>
              </w:rPr>
              <w:t>02.09.</w:t>
            </w:r>
          </w:p>
        </w:tc>
        <w:tc>
          <w:tcPr>
            <w:tcW w:w="1418" w:type="dxa"/>
          </w:tcPr>
          <w:p w:rsidR="007F2892" w:rsidRPr="007F2892" w:rsidRDefault="007F2892" w:rsidP="007F2892">
            <w:pPr>
              <w:tabs>
                <w:tab w:val="left" w:pos="971"/>
              </w:tabs>
              <w:rPr>
                <w:rFonts w:eastAsia="Times New Roman"/>
                <w:sz w:val="24"/>
                <w:szCs w:val="24"/>
              </w:rPr>
            </w:pPr>
          </w:p>
        </w:tc>
      </w:tr>
      <w:tr w:rsidR="007F2892" w:rsidRPr="007F2892" w:rsidTr="0070469A">
        <w:tc>
          <w:tcPr>
            <w:tcW w:w="15593" w:type="dxa"/>
            <w:gridSpan w:val="5"/>
            <w:shd w:val="clear" w:color="auto" w:fill="FFFFFF" w:themeFill="background1"/>
          </w:tcPr>
          <w:p w:rsidR="007F2892" w:rsidRPr="007F2892" w:rsidRDefault="007F2892" w:rsidP="007F2892">
            <w:pPr>
              <w:tabs>
                <w:tab w:val="left" w:pos="971"/>
              </w:tabs>
              <w:jc w:val="center"/>
              <w:rPr>
                <w:rFonts w:eastAsia="Times New Roman"/>
                <w:sz w:val="24"/>
                <w:szCs w:val="24"/>
              </w:rPr>
            </w:pPr>
            <w:r w:rsidRPr="007F2892">
              <w:rPr>
                <w:rFonts w:eastAsia="Times New Roman" w:cs="Arial"/>
                <w:b/>
                <w:color w:val="0070C0"/>
                <w:sz w:val="24"/>
                <w:szCs w:val="24"/>
              </w:rPr>
              <w:t>Летописи, былины, жития (11 часов)</w:t>
            </w:r>
          </w:p>
        </w:tc>
      </w:tr>
      <w:tr w:rsidR="00426F48" w:rsidRPr="007F2892" w:rsidTr="0070469A">
        <w:tc>
          <w:tcPr>
            <w:tcW w:w="1134" w:type="dxa"/>
            <w:shd w:val="clear" w:color="auto" w:fill="FFFF00"/>
          </w:tcPr>
          <w:p w:rsidR="00426F48" w:rsidRPr="007F2892" w:rsidRDefault="00426F48" w:rsidP="007F2892">
            <w:pPr>
              <w:contextualSpacing/>
              <w:jc w:val="center"/>
              <w:rPr>
                <w:rFonts w:cs="Arial"/>
                <w:sz w:val="24"/>
                <w:szCs w:val="24"/>
              </w:rPr>
            </w:pPr>
            <w:r w:rsidRPr="007F2892">
              <w:rPr>
                <w:rFonts w:cs="Arial"/>
                <w:sz w:val="24"/>
                <w:szCs w:val="24"/>
              </w:rPr>
              <w:t>2</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Летописи. «И повесил Олег щит свой на вратах Царьграда».</w:t>
            </w:r>
          </w:p>
          <w:p w:rsidR="00426F48" w:rsidRPr="007F2892" w:rsidRDefault="00426F48" w:rsidP="007F2892">
            <w:pPr>
              <w:rPr>
                <w:rFonts w:eastAsia="Times New Roman" w:cs="Arial"/>
                <w:sz w:val="24"/>
                <w:szCs w:val="24"/>
              </w:rPr>
            </w:pPr>
            <w:r w:rsidRPr="007F2892">
              <w:rPr>
                <w:rFonts w:eastAsia="Times New Roman" w:cs="Arial"/>
                <w:sz w:val="24"/>
                <w:szCs w:val="24"/>
              </w:rPr>
              <w:t xml:space="preserve">Стартовая диагностическая работа </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03</w:t>
            </w:r>
            <w:r w:rsidRPr="00941AD0">
              <w:rPr>
                <w:rFonts w:eastAsia="Times New Roman"/>
                <w:sz w:val="24"/>
                <w:szCs w:val="24"/>
              </w:rPr>
              <w:t>.09.</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FFFFFF" w:themeFill="background1"/>
          </w:tcPr>
          <w:p w:rsidR="00426F48" w:rsidRPr="007F2892" w:rsidRDefault="00426F48" w:rsidP="007F2892">
            <w:pPr>
              <w:contextualSpacing/>
              <w:jc w:val="center"/>
              <w:rPr>
                <w:rFonts w:cs="Arial"/>
                <w:sz w:val="24"/>
                <w:szCs w:val="24"/>
              </w:rPr>
            </w:pPr>
            <w:r w:rsidRPr="007F2892">
              <w:rPr>
                <w:rFonts w:cs="Arial"/>
                <w:sz w:val="24"/>
                <w:szCs w:val="24"/>
              </w:rPr>
              <w:t>3</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«И вспомнил Олег коня своего»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05</w:t>
            </w:r>
            <w:r w:rsidRPr="00941AD0">
              <w:rPr>
                <w:rFonts w:eastAsia="Times New Roman"/>
                <w:sz w:val="24"/>
                <w:szCs w:val="24"/>
              </w:rPr>
              <w:t>.09.</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FFFFFF" w:themeFill="background1"/>
          </w:tcPr>
          <w:p w:rsidR="00426F48" w:rsidRPr="007F2892" w:rsidRDefault="00426F48" w:rsidP="007F2892">
            <w:pPr>
              <w:contextualSpacing/>
              <w:jc w:val="center"/>
              <w:rPr>
                <w:rFonts w:cs="Arial"/>
                <w:sz w:val="24"/>
                <w:szCs w:val="24"/>
              </w:rPr>
            </w:pPr>
            <w:r w:rsidRPr="007F2892">
              <w:rPr>
                <w:rFonts w:cs="Arial"/>
                <w:sz w:val="24"/>
                <w:szCs w:val="24"/>
              </w:rPr>
              <w:t>4</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«И вспомнил Олег коня своего»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09</w:t>
            </w:r>
            <w:r w:rsidRPr="00941AD0">
              <w:rPr>
                <w:rFonts w:eastAsia="Times New Roman"/>
                <w:sz w:val="24"/>
                <w:szCs w:val="24"/>
              </w:rPr>
              <w:t>.09.</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5</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Былина – жанр </w:t>
            </w:r>
            <w:r w:rsidRPr="007F2892">
              <w:rPr>
                <w:rFonts w:eastAsia="Times New Roman" w:cs="Arial"/>
                <w:spacing w:val="-1"/>
                <w:sz w:val="24"/>
                <w:szCs w:val="24"/>
              </w:rPr>
              <w:t xml:space="preserve">устного народного </w:t>
            </w:r>
            <w:r w:rsidRPr="007F2892">
              <w:rPr>
                <w:rFonts w:eastAsia="Times New Roman" w:cs="Arial"/>
                <w:sz w:val="24"/>
                <w:szCs w:val="24"/>
              </w:rPr>
              <w:t>творчества. «Иль</w:t>
            </w:r>
            <w:r w:rsidRPr="007F2892">
              <w:rPr>
                <w:rFonts w:eastAsia="Times New Roman" w:cs="Arial"/>
                <w:sz w:val="24"/>
                <w:szCs w:val="24"/>
              </w:rPr>
              <w:softHyphen/>
              <w:t xml:space="preserve">ины три </w:t>
            </w:r>
            <w:proofErr w:type="spellStart"/>
            <w:r w:rsidRPr="007F2892">
              <w:rPr>
                <w:rFonts w:eastAsia="Times New Roman" w:cs="Arial"/>
                <w:sz w:val="24"/>
                <w:szCs w:val="24"/>
              </w:rPr>
              <w:t>поездочки</w:t>
            </w:r>
            <w:proofErr w:type="spellEnd"/>
            <w:r w:rsidRPr="007F2892">
              <w:rPr>
                <w:rFonts w:eastAsia="Times New Roman" w:cs="Arial"/>
                <w:sz w:val="24"/>
                <w:szCs w:val="24"/>
              </w:rPr>
              <w:t>».</w:t>
            </w:r>
          </w:p>
          <w:p w:rsidR="00426F48" w:rsidRPr="007F2892" w:rsidRDefault="00426F48" w:rsidP="007F2892">
            <w:pPr>
              <w:rPr>
                <w:rFonts w:eastAsia="Times New Roman" w:cs="Arial"/>
                <w:b/>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10</w:t>
            </w:r>
            <w:r w:rsidRPr="00941AD0">
              <w:rPr>
                <w:rFonts w:eastAsia="Times New Roman"/>
                <w:sz w:val="24"/>
                <w:szCs w:val="24"/>
              </w:rPr>
              <w:t>.09.</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FFFFFF" w:themeFill="background1"/>
          </w:tcPr>
          <w:p w:rsidR="00426F48" w:rsidRPr="007F2892" w:rsidRDefault="00426F48" w:rsidP="007F2892">
            <w:pPr>
              <w:contextualSpacing/>
              <w:jc w:val="center"/>
              <w:rPr>
                <w:rFonts w:cs="Arial"/>
                <w:sz w:val="24"/>
                <w:szCs w:val="24"/>
              </w:rPr>
            </w:pPr>
            <w:r w:rsidRPr="007F2892">
              <w:rPr>
                <w:rFonts w:cs="Arial"/>
                <w:sz w:val="24"/>
                <w:szCs w:val="24"/>
              </w:rPr>
              <w:t>6</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«Иль</w:t>
            </w:r>
            <w:r w:rsidRPr="007F2892">
              <w:rPr>
                <w:rFonts w:eastAsia="Times New Roman" w:cs="Arial"/>
                <w:sz w:val="24"/>
                <w:szCs w:val="24"/>
              </w:rPr>
              <w:softHyphen/>
              <w:t xml:space="preserve">ины три </w:t>
            </w:r>
            <w:proofErr w:type="spellStart"/>
            <w:r w:rsidRPr="007F2892">
              <w:rPr>
                <w:rFonts w:eastAsia="Times New Roman" w:cs="Arial"/>
                <w:sz w:val="24"/>
                <w:szCs w:val="24"/>
              </w:rPr>
              <w:t>поездочки</w:t>
            </w:r>
            <w:proofErr w:type="spellEnd"/>
            <w:r w:rsidRPr="007F2892">
              <w:rPr>
                <w:rFonts w:eastAsia="Times New Roman" w:cs="Arial"/>
                <w:sz w:val="24"/>
                <w:szCs w:val="24"/>
              </w:rPr>
              <w:t xml:space="preserve">»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12</w:t>
            </w:r>
            <w:r w:rsidRPr="00941AD0">
              <w:rPr>
                <w:rFonts w:eastAsia="Times New Roman"/>
                <w:sz w:val="24"/>
                <w:szCs w:val="24"/>
              </w:rPr>
              <w:t>.09.</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FFFFFF" w:themeFill="background1"/>
          </w:tcPr>
          <w:p w:rsidR="00426F48" w:rsidRPr="007F2892" w:rsidRDefault="00426F48" w:rsidP="007F2892">
            <w:pPr>
              <w:contextualSpacing/>
              <w:jc w:val="center"/>
              <w:rPr>
                <w:rFonts w:cs="Arial"/>
                <w:sz w:val="24"/>
                <w:szCs w:val="24"/>
              </w:rPr>
            </w:pPr>
            <w:r w:rsidRPr="007F2892">
              <w:rPr>
                <w:rFonts w:cs="Arial"/>
                <w:sz w:val="24"/>
                <w:szCs w:val="24"/>
              </w:rPr>
              <w:t>7</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«Иль</w:t>
            </w:r>
            <w:r w:rsidRPr="007F2892">
              <w:rPr>
                <w:rFonts w:eastAsia="Times New Roman" w:cs="Arial"/>
                <w:sz w:val="24"/>
                <w:szCs w:val="24"/>
              </w:rPr>
              <w:softHyphen/>
              <w:t xml:space="preserve">ины три </w:t>
            </w:r>
            <w:proofErr w:type="spellStart"/>
            <w:r w:rsidRPr="007F2892">
              <w:rPr>
                <w:rFonts w:eastAsia="Times New Roman" w:cs="Arial"/>
                <w:sz w:val="24"/>
                <w:szCs w:val="24"/>
              </w:rPr>
              <w:t>поездочки</w:t>
            </w:r>
            <w:proofErr w:type="spellEnd"/>
            <w:r w:rsidRPr="007F2892">
              <w:rPr>
                <w:rFonts w:eastAsia="Times New Roman" w:cs="Arial"/>
                <w:sz w:val="24"/>
                <w:szCs w:val="24"/>
              </w:rPr>
              <w:t xml:space="preserve">»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16</w:t>
            </w:r>
            <w:r w:rsidRPr="00941AD0">
              <w:rPr>
                <w:rFonts w:eastAsia="Times New Roman"/>
                <w:sz w:val="24"/>
                <w:szCs w:val="24"/>
              </w:rPr>
              <w:t>.09.</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FFFFFF" w:themeFill="background1"/>
          </w:tcPr>
          <w:p w:rsidR="00426F48" w:rsidRPr="007F2892" w:rsidRDefault="00426F48" w:rsidP="007F2892">
            <w:pPr>
              <w:contextualSpacing/>
              <w:jc w:val="center"/>
              <w:rPr>
                <w:rFonts w:cs="Arial"/>
                <w:sz w:val="24"/>
                <w:szCs w:val="24"/>
              </w:rPr>
            </w:pPr>
            <w:r w:rsidRPr="007F2892">
              <w:rPr>
                <w:rFonts w:cs="Arial"/>
                <w:sz w:val="24"/>
                <w:szCs w:val="24"/>
              </w:rPr>
              <w:t>8</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«Житие Сергия Радонежского» -</w:t>
            </w:r>
            <w:r w:rsidRPr="007F2892">
              <w:rPr>
                <w:rFonts w:eastAsia="Times New Roman" w:cs="Arial"/>
                <w:spacing w:val="-2"/>
                <w:sz w:val="24"/>
                <w:szCs w:val="24"/>
              </w:rPr>
              <w:t xml:space="preserve"> памятник древне</w:t>
            </w:r>
            <w:r w:rsidRPr="007F2892">
              <w:rPr>
                <w:rFonts w:eastAsia="Times New Roman" w:cs="Arial"/>
                <w:spacing w:val="-2"/>
                <w:sz w:val="24"/>
                <w:szCs w:val="24"/>
              </w:rPr>
              <w:softHyphen/>
            </w:r>
            <w:r w:rsidRPr="007F2892">
              <w:rPr>
                <w:rFonts w:eastAsia="Times New Roman" w:cs="Arial"/>
                <w:sz w:val="24"/>
                <w:szCs w:val="24"/>
              </w:rPr>
              <w:t>русской литера</w:t>
            </w:r>
            <w:r w:rsidRPr="007F2892">
              <w:rPr>
                <w:rFonts w:eastAsia="Times New Roman" w:cs="Arial"/>
                <w:sz w:val="24"/>
                <w:szCs w:val="24"/>
              </w:rPr>
              <w:softHyphen/>
              <w:t xml:space="preserve">туры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17</w:t>
            </w:r>
            <w:r w:rsidRPr="00941AD0">
              <w:rPr>
                <w:rFonts w:eastAsia="Times New Roman"/>
                <w:sz w:val="24"/>
                <w:szCs w:val="24"/>
              </w:rPr>
              <w:t>.09.</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9</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«Житие Сергия Радонежского»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19</w:t>
            </w:r>
            <w:r w:rsidRPr="00941AD0">
              <w:rPr>
                <w:rFonts w:eastAsia="Times New Roman"/>
                <w:sz w:val="24"/>
                <w:szCs w:val="24"/>
              </w:rPr>
              <w:t>.09.</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92D050"/>
          </w:tcPr>
          <w:p w:rsidR="00426F48" w:rsidRPr="007F2892" w:rsidRDefault="00426F48" w:rsidP="007F2892">
            <w:pPr>
              <w:contextualSpacing/>
              <w:jc w:val="center"/>
              <w:rPr>
                <w:rFonts w:cs="Arial"/>
                <w:sz w:val="24"/>
                <w:szCs w:val="24"/>
              </w:rPr>
            </w:pPr>
            <w:r w:rsidRPr="007F2892">
              <w:rPr>
                <w:rFonts w:cs="Arial"/>
                <w:sz w:val="24"/>
                <w:szCs w:val="24"/>
              </w:rPr>
              <w:t>10</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«Житие Сергия Радонежского».</w:t>
            </w:r>
          </w:p>
          <w:p w:rsidR="00426F48" w:rsidRPr="007F2892" w:rsidRDefault="00426F48" w:rsidP="007F2892">
            <w:pPr>
              <w:rPr>
                <w:rFonts w:eastAsia="Times New Roman" w:cs="Arial"/>
                <w:sz w:val="24"/>
                <w:szCs w:val="24"/>
              </w:rPr>
            </w:pPr>
            <w:r w:rsidRPr="007F2892">
              <w:rPr>
                <w:rFonts w:eastAsia="Times New Roman" w:cs="Arial"/>
                <w:sz w:val="24"/>
                <w:szCs w:val="24"/>
              </w:rPr>
              <w:t>Тест №1 «Летописи, былины, жития»</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23</w:t>
            </w:r>
            <w:r w:rsidRPr="00941AD0">
              <w:rPr>
                <w:rFonts w:eastAsia="Times New Roman"/>
                <w:sz w:val="24"/>
                <w:szCs w:val="24"/>
              </w:rPr>
              <w:t>.09.</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E36C0A" w:themeFill="accent6" w:themeFillShade="BF"/>
          </w:tcPr>
          <w:p w:rsidR="00426F48" w:rsidRPr="007F2892" w:rsidRDefault="00426F48" w:rsidP="007F2892">
            <w:pPr>
              <w:contextualSpacing/>
              <w:jc w:val="center"/>
              <w:rPr>
                <w:rFonts w:cs="Arial"/>
                <w:sz w:val="24"/>
                <w:szCs w:val="24"/>
              </w:rPr>
            </w:pPr>
            <w:r w:rsidRPr="007F2892">
              <w:rPr>
                <w:rFonts w:cs="Arial"/>
                <w:sz w:val="24"/>
                <w:szCs w:val="24"/>
              </w:rPr>
              <w:t>11</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Проект: «Создание календаря исторических событий»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24</w:t>
            </w:r>
            <w:r w:rsidRPr="00941AD0">
              <w:rPr>
                <w:rFonts w:eastAsia="Times New Roman"/>
                <w:sz w:val="24"/>
                <w:szCs w:val="24"/>
              </w:rPr>
              <w:t>.09.</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00B0F0"/>
          </w:tcPr>
          <w:p w:rsidR="00426F48" w:rsidRPr="007F2892" w:rsidRDefault="00426F48" w:rsidP="007F2892">
            <w:pPr>
              <w:contextualSpacing/>
              <w:jc w:val="center"/>
              <w:rPr>
                <w:rFonts w:cs="Arial"/>
                <w:sz w:val="24"/>
                <w:szCs w:val="24"/>
              </w:rPr>
            </w:pPr>
            <w:r w:rsidRPr="007F2892">
              <w:rPr>
                <w:rFonts w:cs="Arial"/>
                <w:sz w:val="24"/>
                <w:szCs w:val="24"/>
              </w:rPr>
              <w:t>12</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Обобщение по </w:t>
            </w:r>
            <w:r w:rsidRPr="007F2892">
              <w:rPr>
                <w:rFonts w:eastAsia="Times New Roman" w:cs="Arial"/>
                <w:spacing w:val="-1"/>
                <w:sz w:val="24"/>
                <w:szCs w:val="24"/>
              </w:rPr>
              <w:t>разделу «Летопи</w:t>
            </w:r>
            <w:r w:rsidRPr="007F2892">
              <w:rPr>
                <w:rFonts w:eastAsia="Times New Roman" w:cs="Arial"/>
                <w:spacing w:val="-2"/>
                <w:sz w:val="24"/>
                <w:szCs w:val="24"/>
              </w:rPr>
              <w:t>си. Былины. Жи</w:t>
            </w:r>
            <w:r w:rsidRPr="007F2892">
              <w:rPr>
                <w:rFonts w:eastAsia="Times New Roman" w:cs="Arial"/>
                <w:sz w:val="24"/>
                <w:szCs w:val="24"/>
              </w:rPr>
              <w:t>тия».</w:t>
            </w:r>
          </w:p>
          <w:p w:rsidR="00426F48" w:rsidRPr="007F2892" w:rsidRDefault="00426F48" w:rsidP="007F2892">
            <w:pPr>
              <w:rPr>
                <w:rFonts w:eastAsia="Times New Roman" w:cs="Arial"/>
                <w:sz w:val="24"/>
                <w:szCs w:val="24"/>
              </w:rPr>
            </w:pPr>
            <w:r w:rsidRPr="007F2892">
              <w:rPr>
                <w:rFonts w:eastAsia="Times New Roman" w:cs="Arial"/>
                <w:sz w:val="24"/>
                <w:szCs w:val="24"/>
              </w:rPr>
              <w:t xml:space="preserve">Проверка навыка чтения </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26</w:t>
            </w:r>
            <w:r w:rsidRPr="00941AD0">
              <w:rPr>
                <w:rFonts w:eastAsia="Times New Roman"/>
                <w:sz w:val="24"/>
                <w:szCs w:val="24"/>
              </w:rPr>
              <w:t>.09.</w:t>
            </w:r>
          </w:p>
        </w:tc>
        <w:tc>
          <w:tcPr>
            <w:tcW w:w="1418" w:type="dxa"/>
          </w:tcPr>
          <w:p w:rsidR="00426F48" w:rsidRPr="007F2892" w:rsidRDefault="00426F48" w:rsidP="007F2892">
            <w:pPr>
              <w:tabs>
                <w:tab w:val="left" w:pos="971"/>
              </w:tabs>
              <w:rPr>
                <w:rFonts w:eastAsia="Times New Roman"/>
                <w:sz w:val="24"/>
                <w:szCs w:val="24"/>
              </w:rPr>
            </w:pPr>
          </w:p>
        </w:tc>
      </w:tr>
      <w:tr w:rsidR="007F2892" w:rsidRPr="007F2892" w:rsidTr="0070469A">
        <w:tc>
          <w:tcPr>
            <w:tcW w:w="15593" w:type="dxa"/>
            <w:gridSpan w:val="5"/>
            <w:shd w:val="clear" w:color="auto" w:fill="FFFFFF" w:themeFill="background1"/>
          </w:tcPr>
          <w:p w:rsidR="007F2892" w:rsidRPr="007F2892" w:rsidRDefault="007F2892" w:rsidP="007F2892">
            <w:pPr>
              <w:tabs>
                <w:tab w:val="left" w:pos="971"/>
              </w:tabs>
              <w:jc w:val="center"/>
              <w:rPr>
                <w:rFonts w:eastAsia="Times New Roman" w:cs="Arial"/>
                <w:b/>
                <w:color w:val="0070C0"/>
                <w:sz w:val="24"/>
                <w:szCs w:val="24"/>
              </w:rPr>
            </w:pPr>
            <w:r w:rsidRPr="007F2892">
              <w:rPr>
                <w:rFonts w:eastAsia="Times New Roman" w:cs="Arial"/>
                <w:b/>
                <w:color w:val="0070C0"/>
                <w:sz w:val="24"/>
                <w:szCs w:val="24"/>
              </w:rPr>
              <w:t>Чудесный мир классики (22 часа)</w:t>
            </w:r>
          </w:p>
        </w:tc>
      </w:tr>
      <w:tr w:rsidR="007F2892" w:rsidRPr="007F2892" w:rsidTr="0070469A">
        <w:trPr>
          <w:trHeight w:val="80"/>
        </w:trPr>
        <w:tc>
          <w:tcPr>
            <w:tcW w:w="1134" w:type="dxa"/>
            <w:shd w:val="clear" w:color="auto" w:fill="FFFFFF" w:themeFill="background1"/>
          </w:tcPr>
          <w:p w:rsidR="007F2892" w:rsidRPr="007F2892" w:rsidRDefault="007F2892" w:rsidP="007F2892">
            <w:pPr>
              <w:contextualSpacing/>
              <w:jc w:val="center"/>
              <w:rPr>
                <w:rFonts w:cs="Arial"/>
                <w:sz w:val="24"/>
                <w:szCs w:val="24"/>
              </w:rPr>
            </w:pPr>
            <w:r w:rsidRPr="007F2892">
              <w:rPr>
                <w:rFonts w:cs="Arial"/>
                <w:sz w:val="24"/>
                <w:szCs w:val="24"/>
              </w:rPr>
              <w:t>13</w:t>
            </w:r>
          </w:p>
        </w:tc>
        <w:tc>
          <w:tcPr>
            <w:tcW w:w="10206" w:type="dxa"/>
          </w:tcPr>
          <w:p w:rsidR="007F2892" w:rsidRPr="007F2892" w:rsidRDefault="007F2892" w:rsidP="007F2892">
            <w:pPr>
              <w:shd w:val="clear" w:color="auto" w:fill="FFFFFF"/>
              <w:ind w:left="19"/>
              <w:rPr>
                <w:rFonts w:eastAsia="Times New Roman" w:cs="Arial"/>
                <w:sz w:val="24"/>
                <w:szCs w:val="24"/>
              </w:rPr>
            </w:pPr>
            <w:r w:rsidRPr="007F2892">
              <w:rPr>
                <w:rFonts w:eastAsia="Times New Roman" w:cs="Arial"/>
                <w:sz w:val="24"/>
                <w:szCs w:val="24"/>
              </w:rPr>
              <w:t>П.П. Ершов.</w:t>
            </w:r>
          </w:p>
          <w:p w:rsidR="007F2892" w:rsidRPr="007F2892" w:rsidRDefault="007F2892" w:rsidP="007F2892">
            <w:pPr>
              <w:shd w:val="clear" w:color="auto" w:fill="FFFFFF"/>
              <w:ind w:left="19"/>
              <w:rPr>
                <w:rFonts w:eastAsia="Times New Roman" w:cs="Arial"/>
                <w:spacing w:val="-1"/>
                <w:sz w:val="24"/>
                <w:szCs w:val="24"/>
              </w:rPr>
            </w:pPr>
            <w:r w:rsidRPr="007F2892">
              <w:rPr>
                <w:rFonts w:eastAsia="Times New Roman" w:cs="Arial"/>
                <w:sz w:val="24"/>
                <w:szCs w:val="24"/>
              </w:rPr>
              <w:t xml:space="preserve">Подготовка сообщения о </w:t>
            </w:r>
            <w:r w:rsidRPr="007F2892">
              <w:rPr>
                <w:rFonts w:eastAsia="Times New Roman" w:cs="Arial"/>
                <w:spacing w:val="-1"/>
                <w:sz w:val="24"/>
                <w:szCs w:val="24"/>
              </w:rPr>
              <w:t xml:space="preserve">П.П. Ершове </w:t>
            </w:r>
          </w:p>
        </w:tc>
        <w:tc>
          <w:tcPr>
            <w:tcW w:w="1560" w:type="dxa"/>
          </w:tcPr>
          <w:p w:rsidR="007F2892" w:rsidRPr="007F2892" w:rsidRDefault="007F289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7F2892" w:rsidRPr="007F2892" w:rsidRDefault="00426F48" w:rsidP="00426F48">
            <w:pPr>
              <w:tabs>
                <w:tab w:val="left" w:pos="971"/>
              </w:tabs>
              <w:jc w:val="center"/>
              <w:rPr>
                <w:rFonts w:eastAsia="Times New Roman"/>
                <w:sz w:val="24"/>
                <w:szCs w:val="24"/>
              </w:rPr>
            </w:pPr>
            <w:r>
              <w:rPr>
                <w:rFonts w:eastAsia="Times New Roman"/>
                <w:sz w:val="24"/>
                <w:szCs w:val="24"/>
              </w:rPr>
              <w:t>30.09.</w:t>
            </w:r>
          </w:p>
        </w:tc>
        <w:tc>
          <w:tcPr>
            <w:tcW w:w="1418" w:type="dxa"/>
          </w:tcPr>
          <w:p w:rsidR="007F2892" w:rsidRPr="007F2892" w:rsidRDefault="007F2892" w:rsidP="007F2892">
            <w:pPr>
              <w:tabs>
                <w:tab w:val="left" w:pos="971"/>
              </w:tabs>
              <w:rPr>
                <w:rFonts w:eastAsia="Times New Roman"/>
                <w:sz w:val="24"/>
                <w:szCs w:val="24"/>
              </w:rPr>
            </w:pPr>
          </w:p>
        </w:tc>
      </w:tr>
      <w:tr w:rsidR="007F2892" w:rsidRPr="007F2892" w:rsidTr="0070469A">
        <w:tc>
          <w:tcPr>
            <w:tcW w:w="1134" w:type="dxa"/>
          </w:tcPr>
          <w:p w:rsidR="007F2892" w:rsidRPr="007F2892" w:rsidRDefault="007F2892" w:rsidP="007F2892">
            <w:pPr>
              <w:contextualSpacing/>
              <w:jc w:val="center"/>
              <w:rPr>
                <w:rFonts w:cs="Arial"/>
                <w:sz w:val="24"/>
                <w:szCs w:val="24"/>
              </w:rPr>
            </w:pPr>
            <w:r w:rsidRPr="007F2892">
              <w:rPr>
                <w:rFonts w:cs="Arial"/>
                <w:sz w:val="24"/>
                <w:szCs w:val="24"/>
              </w:rPr>
              <w:t>14</w:t>
            </w:r>
          </w:p>
        </w:tc>
        <w:tc>
          <w:tcPr>
            <w:tcW w:w="10206" w:type="dxa"/>
          </w:tcPr>
          <w:p w:rsidR="007F2892" w:rsidRPr="007F2892" w:rsidRDefault="007F2892" w:rsidP="007F2892">
            <w:pPr>
              <w:shd w:val="clear" w:color="auto" w:fill="FFFFFF"/>
              <w:ind w:left="19"/>
              <w:rPr>
                <w:rFonts w:eastAsia="Times New Roman" w:cs="Arial"/>
                <w:spacing w:val="-1"/>
                <w:sz w:val="24"/>
                <w:szCs w:val="24"/>
              </w:rPr>
            </w:pPr>
            <w:proofErr w:type="spellStart"/>
            <w:r w:rsidRPr="007F2892">
              <w:rPr>
                <w:rFonts w:eastAsia="Times New Roman" w:cs="Arial"/>
                <w:spacing w:val="-1"/>
                <w:sz w:val="24"/>
                <w:szCs w:val="24"/>
              </w:rPr>
              <w:t>П.П.Ер</w:t>
            </w:r>
            <w:r w:rsidRPr="007F2892">
              <w:rPr>
                <w:rFonts w:eastAsia="Times New Roman" w:cs="Arial"/>
                <w:sz w:val="24"/>
                <w:szCs w:val="24"/>
              </w:rPr>
              <w:t>шов</w:t>
            </w:r>
            <w:proofErr w:type="spellEnd"/>
            <w:r w:rsidRPr="007F2892">
              <w:rPr>
                <w:rFonts w:eastAsia="Times New Roman" w:cs="Arial"/>
                <w:sz w:val="24"/>
                <w:szCs w:val="24"/>
              </w:rPr>
              <w:t xml:space="preserve"> «Конёк-</w:t>
            </w:r>
            <w:r w:rsidRPr="007F2892">
              <w:rPr>
                <w:rFonts w:eastAsia="Times New Roman" w:cs="Arial"/>
                <w:spacing w:val="-1"/>
                <w:sz w:val="24"/>
                <w:szCs w:val="24"/>
              </w:rPr>
              <w:t xml:space="preserve">Горбунок» </w:t>
            </w:r>
          </w:p>
          <w:p w:rsidR="007F2892" w:rsidRPr="007F2892" w:rsidRDefault="007F2892" w:rsidP="007F2892">
            <w:pPr>
              <w:shd w:val="clear" w:color="auto" w:fill="FFFFFF"/>
              <w:ind w:left="19"/>
              <w:rPr>
                <w:rFonts w:eastAsia="Times New Roman" w:cs="Arial"/>
                <w:sz w:val="24"/>
                <w:szCs w:val="24"/>
              </w:rPr>
            </w:pPr>
          </w:p>
        </w:tc>
        <w:tc>
          <w:tcPr>
            <w:tcW w:w="1560" w:type="dxa"/>
          </w:tcPr>
          <w:p w:rsidR="007F2892" w:rsidRPr="007F2892" w:rsidRDefault="007F289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7F2892" w:rsidRPr="007F2892" w:rsidRDefault="00426F48" w:rsidP="00426F48">
            <w:pPr>
              <w:tabs>
                <w:tab w:val="left" w:pos="971"/>
              </w:tabs>
              <w:jc w:val="center"/>
              <w:rPr>
                <w:rFonts w:eastAsia="Times New Roman"/>
                <w:sz w:val="24"/>
                <w:szCs w:val="24"/>
              </w:rPr>
            </w:pPr>
            <w:r>
              <w:rPr>
                <w:rFonts w:eastAsia="Times New Roman"/>
                <w:sz w:val="24"/>
                <w:szCs w:val="24"/>
              </w:rPr>
              <w:t>01.10.</w:t>
            </w:r>
          </w:p>
        </w:tc>
        <w:tc>
          <w:tcPr>
            <w:tcW w:w="1418" w:type="dxa"/>
          </w:tcPr>
          <w:p w:rsidR="007F2892" w:rsidRPr="007F2892" w:rsidRDefault="007F2892"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15</w:t>
            </w:r>
          </w:p>
        </w:tc>
        <w:tc>
          <w:tcPr>
            <w:tcW w:w="10206" w:type="dxa"/>
          </w:tcPr>
          <w:p w:rsidR="00426F48" w:rsidRPr="007F2892" w:rsidRDefault="00426F48" w:rsidP="007F2892">
            <w:pPr>
              <w:shd w:val="clear" w:color="auto" w:fill="FFFFFF"/>
              <w:ind w:left="19"/>
              <w:rPr>
                <w:rFonts w:eastAsia="Times New Roman" w:cs="Arial"/>
                <w:spacing w:val="-1"/>
                <w:sz w:val="24"/>
                <w:szCs w:val="24"/>
              </w:rPr>
            </w:pPr>
            <w:r w:rsidRPr="007F2892">
              <w:rPr>
                <w:rFonts w:eastAsia="Times New Roman" w:cs="Arial"/>
                <w:spacing w:val="-1"/>
                <w:sz w:val="24"/>
                <w:szCs w:val="24"/>
              </w:rPr>
              <w:t>П.П. Ер</w:t>
            </w:r>
            <w:r w:rsidRPr="007F2892">
              <w:rPr>
                <w:rFonts w:eastAsia="Times New Roman" w:cs="Arial"/>
                <w:sz w:val="24"/>
                <w:szCs w:val="24"/>
              </w:rPr>
              <w:t>шов «Конёк-</w:t>
            </w:r>
            <w:r w:rsidRPr="007F2892">
              <w:rPr>
                <w:rFonts w:eastAsia="Times New Roman" w:cs="Arial"/>
                <w:spacing w:val="-1"/>
                <w:sz w:val="24"/>
                <w:szCs w:val="24"/>
              </w:rPr>
              <w:t xml:space="preserve">Горбунок» </w:t>
            </w:r>
          </w:p>
          <w:p w:rsidR="00426F48" w:rsidRPr="007F2892" w:rsidRDefault="00426F48" w:rsidP="007F2892">
            <w:pPr>
              <w:shd w:val="clear" w:color="auto" w:fill="FFFFFF"/>
              <w:ind w:left="19"/>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03</w:t>
            </w:r>
            <w:r w:rsidRPr="00103876">
              <w:rPr>
                <w:rFonts w:eastAsia="Times New Roman"/>
                <w:sz w:val="24"/>
                <w:szCs w:val="24"/>
              </w:rPr>
              <w:t>.10.</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FFFFFF" w:themeFill="background1"/>
          </w:tcPr>
          <w:p w:rsidR="00426F48" w:rsidRPr="007F2892" w:rsidRDefault="00426F48" w:rsidP="007F2892">
            <w:pPr>
              <w:contextualSpacing/>
              <w:jc w:val="center"/>
              <w:rPr>
                <w:rFonts w:cs="Arial"/>
                <w:sz w:val="24"/>
                <w:szCs w:val="24"/>
              </w:rPr>
            </w:pPr>
            <w:r w:rsidRPr="007F2892">
              <w:rPr>
                <w:rFonts w:cs="Arial"/>
                <w:sz w:val="24"/>
                <w:szCs w:val="24"/>
              </w:rPr>
              <w:t>16</w:t>
            </w:r>
          </w:p>
        </w:tc>
        <w:tc>
          <w:tcPr>
            <w:tcW w:w="10206" w:type="dxa"/>
          </w:tcPr>
          <w:p w:rsidR="00426F48" w:rsidRPr="007F2892" w:rsidRDefault="00426F48" w:rsidP="007F2892">
            <w:pPr>
              <w:shd w:val="clear" w:color="auto" w:fill="FFFFFF"/>
              <w:ind w:left="19"/>
              <w:rPr>
                <w:rFonts w:eastAsia="Times New Roman" w:cs="Arial"/>
                <w:spacing w:val="-1"/>
                <w:sz w:val="24"/>
                <w:szCs w:val="24"/>
              </w:rPr>
            </w:pPr>
            <w:r w:rsidRPr="007F2892">
              <w:rPr>
                <w:rFonts w:eastAsia="Times New Roman" w:cs="Arial"/>
                <w:spacing w:val="-1"/>
                <w:sz w:val="24"/>
                <w:szCs w:val="24"/>
              </w:rPr>
              <w:t>П.П. Ер</w:t>
            </w:r>
            <w:r w:rsidRPr="007F2892">
              <w:rPr>
                <w:rFonts w:eastAsia="Times New Roman" w:cs="Arial"/>
                <w:sz w:val="24"/>
                <w:szCs w:val="24"/>
              </w:rPr>
              <w:t>шов «Конёк-</w:t>
            </w:r>
            <w:r w:rsidRPr="007F2892">
              <w:rPr>
                <w:rFonts w:eastAsia="Times New Roman" w:cs="Arial"/>
                <w:spacing w:val="-1"/>
                <w:sz w:val="24"/>
                <w:szCs w:val="24"/>
              </w:rPr>
              <w:t xml:space="preserve">Горбунок» </w:t>
            </w:r>
          </w:p>
          <w:p w:rsidR="00426F48" w:rsidRPr="007F2892" w:rsidRDefault="00426F48" w:rsidP="007F2892">
            <w:pPr>
              <w:shd w:val="clear" w:color="auto" w:fill="FFFFFF"/>
              <w:ind w:left="19"/>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07</w:t>
            </w:r>
            <w:r w:rsidRPr="00103876">
              <w:rPr>
                <w:rFonts w:eastAsia="Times New Roman"/>
                <w:sz w:val="24"/>
                <w:szCs w:val="24"/>
              </w:rPr>
              <w:t>.10.</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lastRenderedPageBreak/>
              <w:t>17</w:t>
            </w:r>
          </w:p>
        </w:tc>
        <w:tc>
          <w:tcPr>
            <w:tcW w:w="10206" w:type="dxa"/>
          </w:tcPr>
          <w:p w:rsidR="00426F48" w:rsidRPr="007F2892" w:rsidRDefault="00426F48" w:rsidP="007F2892">
            <w:pPr>
              <w:rPr>
                <w:rFonts w:eastAsia="Times New Roman" w:cs="Arial"/>
                <w:sz w:val="24"/>
                <w:szCs w:val="24"/>
              </w:rPr>
            </w:pPr>
            <w:proofErr w:type="spellStart"/>
            <w:r w:rsidRPr="007F2892">
              <w:rPr>
                <w:rFonts w:eastAsia="Times New Roman" w:cs="Arial"/>
                <w:sz w:val="24"/>
                <w:szCs w:val="24"/>
              </w:rPr>
              <w:t>А.С.Пушкин</w:t>
            </w:r>
            <w:proofErr w:type="spellEnd"/>
            <w:r w:rsidRPr="007F2892">
              <w:rPr>
                <w:rFonts w:eastAsia="Times New Roman" w:cs="Arial"/>
                <w:sz w:val="24"/>
                <w:szCs w:val="24"/>
              </w:rPr>
              <w:t>.</w:t>
            </w:r>
          </w:p>
          <w:p w:rsidR="00426F48" w:rsidRPr="007F2892" w:rsidRDefault="00426F48" w:rsidP="007F2892">
            <w:pPr>
              <w:rPr>
                <w:rFonts w:eastAsia="Times New Roman" w:cs="Arial"/>
                <w:spacing w:val="-1"/>
                <w:sz w:val="24"/>
                <w:szCs w:val="24"/>
              </w:rPr>
            </w:pPr>
            <w:r w:rsidRPr="007F2892">
              <w:rPr>
                <w:rFonts w:eastAsia="Times New Roman" w:cs="Arial"/>
                <w:sz w:val="24"/>
                <w:szCs w:val="24"/>
              </w:rPr>
              <w:t>Подготовка сообщения об</w:t>
            </w:r>
            <w:r w:rsidRPr="007F2892">
              <w:rPr>
                <w:rFonts w:eastAsia="Times New Roman" w:cs="Arial"/>
                <w:spacing w:val="-1"/>
                <w:sz w:val="24"/>
                <w:szCs w:val="24"/>
              </w:rPr>
              <w:t xml:space="preserve"> А.С. Пушкине </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08</w:t>
            </w:r>
            <w:r w:rsidRPr="00103876">
              <w:rPr>
                <w:rFonts w:eastAsia="Times New Roman"/>
                <w:sz w:val="24"/>
                <w:szCs w:val="24"/>
              </w:rPr>
              <w:t>.10.</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18</w:t>
            </w:r>
          </w:p>
        </w:tc>
        <w:tc>
          <w:tcPr>
            <w:tcW w:w="10206" w:type="dxa"/>
          </w:tcPr>
          <w:p w:rsidR="00426F48" w:rsidRPr="007F2892" w:rsidRDefault="00426F48" w:rsidP="007F2892">
            <w:pPr>
              <w:rPr>
                <w:rFonts w:eastAsia="Times New Roman" w:cs="Arial"/>
                <w:sz w:val="24"/>
                <w:szCs w:val="24"/>
              </w:rPr>
            </w:pPr>
            <w:r w:rsidRPr="007F2892">
              <w:rPr>
                <w:rFonts w:eastAsia="Times New Roman" w:cs="Arial"/>
                <w:spacing w:val="-1"/>
                <w:sz w:val="24"/>
                <w:szCs w:val="24"/>
              </w:rPr>
              <w:t>А.С. Пуш</w:t>
            </w:r>
            <w:r w:rsidRPr="007F2892">
              <w:rPr>
                <w:rFonts w:eastAsia="Times New Roman" w:cs="Arial"/>
                <w:sz w:val="24"/>
                <w:szCs w:val="24"/>
              </w:rPr>
              <w:t>кин «Няне», «Туча», «Унылая пора!»</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10</w:t>
            </w:r>
            <w:r w:rsidRPr="00103876">
              <w:rPr>
                <w:rFonts w:eastAsia="Times New Roman"/>
                <w:sz w:val="24"/>
                <w:szCs w:val="24"/>
              </w:rPr>
              <w:t>.10.</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19</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А.С. Пушкин. </w:t>
            </w:r>
            <w:r w:rsidRPr="007F2892">
              <w:rPr>
                <w:rFonts w:eastAsia="Times New Roman" w:cs="Arial"/>
                <w:sz w:val="24"/>
                <w:szCs w:val="24"/>
              </w:rPr>
              <w:br/>
              <w:t xml:space="preserve">«Сказка о мертвой царевне и о семи богатырях» </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14</w:t>
            </w:r>
            <w:r w:rsidRPr="00103876">
              <w:rPr>
                <w:rFonts w:eastAsia="Times New Roman"/>
                <w:sz w:val="24"/>
                <w:szCs w:val="24"/>
              </w:rPr>
              <w:t>.10.</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FFFFFF" w:themeFill="background1"/>
          </w:tcPr>
          <w:p w:rsidR="00426F48" w:rsidRPr="007F2892" w:rsidRDefault="00426F48" w:rsidP="007F2892">
            <w:pPr>
              <w:contextualSpacing/>
              <w:jc w:val="center"/>
              <w:rPr>
                <w:rFonts w:cs="Arial"/>
                <w:sz w:val="24"/>
                <w:szCs w:val="24"/>
              </w:rPr>
            </w:pPr>
            <w:r w:rsidRPr="007F2892">
              <w:rPr>
                <w:rFonts w:cs="Arial"/>
                <w:sz w:val="24"/>
                <w:szCs w:val="24"/>
              </w:rPr>
              <w:t>20</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А.С. Пушкин. </w:t>
            </w:r>
            <w:r w:rsidRPr="007F2892">
              <w:rPr>
                <w:rFonts w:eastAsia="Times New Roman" w:cs="Arial"/>
                <w:sz w:val="24"/>
                <w:szCs w:val="24"/>
              </w:rPr>
              <w:br/>
              <w:t xml:space="preserve">«Сказка о мертвой царевне и о семи богатырях» </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15</w:t>
            </w:r>
            <w:r w:rsidRPr="00103876">
              <w:rPr>
                <w:rFonts w:eastAsia="Times New Roman"/>
                <w:sz w:val="24"/>
                <w:szCs w:val="24"/>
              </w:rPr>
              <w:t>.10.</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21</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А.С. Пушкин. </w:t>
            </w:r>
            <w:r w:rsidRPr="007F2892">
              <w:rPr>
                <w:rFonts w:eastAsia="Times New Roman" w:cs="Arial"/>
                <w:sz w:val="24"/>
                <w:szCs w:val="24"/>
              </w:rPr>
              <w:br/>
              <w:t xml:space="preserve">«Сказка о мертвой царевне и о семи богатырях» </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17</w:t>
            </w:r>
            <w:r w:rsidRPr="00103876">
              <w:rPr>
                <w:rFonts w:eastAsia="Times New Roman"/>
                <w:sz w:val="24"/>
                <w:szCs w:val="24"/>
              </w:rPr>
              <w:t>.10.</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22</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А.С. Пушкин. «Сказка о мертвой царевне и о семи богатырях»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21</w:t>
            </w:r>
            <w:r w:rsidRPr="00103876">
              <w:rPr>
                <w:rFonts w:eastAsia="Times New Roman"/>
                <w:sz w:val="24"/>
                <w:szCs w:val="24"/>
              </w:rPr>
              <w:t>.10.</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23</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М.Ю. Лермонтов.</w:t>
            </w:r>
          </w:p>
          <w:p w:rsidR="00426F48" w:rsidRPr="007F2892" w:rsidRDefault="00426F48" w:rsidP="007F2892">
            <w:pPr>
              <w:rPr>
                <w:rFonts w:eastAsia="Times New Roman" w:cs="Arial"/>
                <w:sz w:val="24"/>
                <w:szCs w:val="24"/>
              </w:rPr>
            </w:pPr>
            <w:r w:rsidRPr="007F2892">
              <w:rPr>
                <w:rFonts w:eastAsia="Times New Roman" w:cs="Arial"/>
                <w:sz w:val="24"/>
                <w:szCs w:val="24"/>
              </w:rPr>
              <w:t xml:space="preserve">Подготовка сообщения о М.Ю. Лермонтове </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22</w:t>
            </w:r>
            <w:r w:rsidRPr="00103876">
              <w:rPr>
                <w:rFonts w:eastAsia="Times New Roman"/>
                <w:sz w:val="24"/>
                <w:szCs w:val="24"/>
              </w:rPr>
              <w:t>.10.</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24</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М.Ю. Лермонтов «Дары Терека»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24</w:t>
            </w:r>
            <w:r w:rsidRPr="0065300B">
              <w:rPr>
                <w:rFonts w:eastAsia="Times New Roman"/>
                <w:sz w:val="24"/>
                <w:szCs w:val="24"/>
              </w:rPr>
              <w:t>.10.</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lang w:val="en-US"/>
              </w:rPr>
            </w:pPr>
            <w:r w:rsidRPr="007F2892">
              <w:rPr>
                <w:rFonts w:cs="Arial"/>
                <w:sz w:val="24"/>
                <w:szCs w:val="24"/>
                <w:lang w:val="en-US"/>
              </w:rPr>
              <w:t>25</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М.Ю. Лермонтов «</w:t>
            </w:r>
            <w:proofErr w:type="spellStart"/>
            <w:r w:rsidRPr="007F2892">
              <w:rPr>
                <w:rFonts w:eastAsia="Times New Roman" w:cs="Arial"/>
                <w:sz w:val="24"/>
                <w:szCs w:val="24"/>
              </w:rPr>
              <w:t>Ашик-Кериб</w:t>
            </w:r>
            <w:proofErr w:type="spellEnd"/>
            <w:r w:rsidRPr="007F2892">
              <w:rPr>
                <w:rFonts w:eastAsia="Times New Roman" w:cs="Arial"/>
                <w:sz w:val="24"/>
                <w:szCs w:val="24"/>
              </w:rPr>
              <w:t xml:space="preserve">»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05.11</w:t>
            </w:r>
            <w:r w:rsidRPr="0065300B">
              <w:rPr>
                <w:rFonts w:eastAsia="Times New Roman"/>
                <w:sz w:val="24"/>
                <w:szCs w:val="24"/>
              </w:rPr>
              <w:t>.</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lang w:val="en-US"/>
              </w:rPr>
            </w:pPr>
            <w:r w:rsidRPr="007F2892">
              <w:rPr>
                <w:rFonts w:cs="Arial"/>
                <w:sz w:val="24"/>
                <w:szCs w:val="24"/>
                <w:lang w:val="en-US"/>
              </w:rPr>
              <w:t>26</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М.Ю. Лермонтов «</w:t>
            </w:r>
            <w:proofErr w:type="spellStart"/>
            <w:r w:rsidRPr="007F2892">
              <w:rPr>
                <w:rFonts w:eastAsia="Times New Roman" w:cs="Arial"/>
                <w:sz w:val="24"/>
                <w:szCs w:val="24"/>
              </w:rPr>
              <w:t>Ашик-Кериб</w:t>
            </w:r>
            <w:proofErr w:type="spellEnd"/>
            <w:r w:rsidRPr="007F2892">
              <w:rPr>
                <w:rFonts w:eastAsia="Times New Roman" w:cs="Arial"/>
                <w:sz w:val="24"/>
                <w:szCs w:val="24"/>
              </w:rPr>
              <w:t xml:space="preserve">»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07.11</w:t>
            </w:r>
            <w:r w:rsidRPr="0065300B">
              <w:rPr>
                <w:rFonts w:eastAsia="Times New Roman"/>
                <w:sz w:val="24"/>
                <w:szCs w:val="24"/>
              </w:rPr>
              <w:t>.</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FFFFFF" w:themeFill="background1"/>
          </w:tcPr>
          <w:p w:rsidR="00426F48" w:rsidRPr="007F2892" w:rsidRDefault="00426F48" w:rsidP="007F2892">
            <w:pPr>
              <w:contextualSpacing/>
              <w:jc w:val="center"/>
              <w:rPr>
                <w:rFonts w:cs="Arial"/>
                <w:sz w:val="24"/>
                <w:szCs w:val="24"/>
                <w:lang w:val="en-US"/>
              </w:rPr>
            </w:pPr>
            <w:r w:rsidRPr="007F2892">
              <w:rPr>
                <w:rFonts w:cs="Arial"/>
                <w:sz w:val="24"/>
                <w:szCs w:val="24"/>
                <w:lang w:val="en-US"/>
              </w:rPr>
              <w:t>27</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М.Ю. Лермонтов «</w:t>
            </w:r>
            <w:proofErr w:type="spellStart"/>
            <w:r w:rsidRPr="007F2892">
              <w:rPr>
                <w:rFonts w:eastAsia="Times New Roman" w:cs="Arial"/>
                <w:sz w:val="24"/>
                <w:szCs w:val="24"/>
              </w:rPr>
              <w:t>Ашик-Кериб</w:t>
            </w:r>
            <w:proofErr w:type="spellEnd"/>
            <w:r w:rsidRPr="007F2892">
              <w:rPr>
                <w:rFonts w:eastAsia="Times New Roman" w:cs="Arial"/>
                <w:sz w:val="24"/>
                <w:szCs w:val="24"/>
              </w:rPr>
              <w:t xml:space="preserve">»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11.11</w:t>
            </w:r>
            <w:r w:rsidRPr="0065300B">
              <w:rPr>
                <w:rFonts w:eastAsia="Times New Roman"/>
                <w:sz w:val="24"/>
                <w:szCs w:val="24"/>
              </w:rPr>
              <w:t>.</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FFFFFF" w:themeFill="background1"/>
          </w:tcPr>
          <w:p w:rsidR="00426F48" w:rsidRPr="007F2892" w:rsidRDefault="00426F48" w:rsidP="007F2892">
            <w:pPr>
              <w:contextualSpacing/>
              <w:jc w:val="center"/>
              <w:rPr>
                <w:rFonts w:cs="Arial"/>
                <w:sz w:val="24"/>
                <w:szCs w:val="24"/>
                <w:lang w:val="en-US"/>
              </w:rPr>
            </w:pPr>
            <w:r w:rsidRPr="007F2892">
              <w:rPr>
                <w:rFonts w:cs="Arial"/>
                <w:sz w:val="24"/>
                <w:szCs w:val="24"/>
                <w:lang w:val="en-US"/>
              </w:rPr>
              <w:t>28</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Л.Н. Толстой. Подготовка сообщения о Л.Н. Толстом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12.11</w:t>
            </w:r>
            <w:r w:rsidRPr="0065300B">
              <w:rPr>
                <w:rFonts w:eastAsia="Times New Roman"/>
                <w:sz w:val="24"/>
                <w:szCs w:val="24"/>
              </w:rPr>
              <w:t>.</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rPr>
          <w:trHeight w:val="654"/>
        </w:trPr>
        <w:tc>
          <w:tcPr>
            <w:tcW w:w="1134" w:type="dxa"/>
            <w:shd w:val="clear" w:color="auto" w:fill="FFFFFF" w:themeFill="background1"/>
          </w:tcPr>
          <w:p w:rsidR="00426F48" w:rsidRPr="007F2892" w:rsidRDefault="00426F48" w:rsidP="007F2892">
            <w:pPr>
              <w:contextualSpacing/>
              <w:jc w:val="center"/>
              <w:rPr>
                <w:rFonts w:cs="Arial"/>
                <w:sz w:val="24"/>
                <w:szCs w:val="24"/>
                <w:lang w:val="en-US"/>
              </w:rPr>
            </w:pPr>
            <w:r w:rsidRPr="007F2892">
              <w:rPr>
                <w:rFonts w:cs="Arial"/>
                <w:sz w:val="24"/>
                <w:szCs w:val="24"/>
                <w:lang w:val="en-US"/>
              </w:rPr>
              <w:t>29</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Л.Н. Толстой «Детство»</w:t>
            </w:r>
            <w:r w:rsidRPr="007F2892">
              <w:rPr>
                <w:rFonts w:eastAsia="Times New Roman" w:cs="Arial"/>
                <w:sz w:val="24"/>
                <w:szCs w:val="24"/>
                <w:lang w:val="en-US"/>
              </w:rPr>
              <w:t xml:space="preserve">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14</w:t>
            </w:r>
            <w:r w:rsidRPr="00442D55">
              <w:rPr>
                <w:rFonts w:eastAsia="Times New Roman"/>
                <w:sz w:val="24"/>
                <w:szCs w:val="24"/>
              </w:rPr>
              <w:t>.11.</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FFFFFF" w:themeFill="background1"/>
          </w:tcPr>
          <w:p w:rsidR="00426F48" w:rsidRPr="007F2892" w:rsidRDefault="00426F48" w:rsidP="007F2892">
            <w:pPr>
              <w:contextualSpacing/>
              <w:jc w:val="center"/>
              <w:rPr>
                <w:rFonts w:cs="Arial"/>
                <w:sz w:val="24"/>
                <w:szCs w:val="24"/>
                <w:lang w:val="en-US"/>
              </w:rPr>
            </w:pPr>
            <w:r w:rsidRPr="007F2892">
              <w:rPr>
                <w:rFonts w:cs="Arial"/>
                <w:sz w:val="24"/>
                <w:szCs w:val="24"/>
              </w:rPr>
              <w:t>3</w:t>
            </w:r>
            <w:r w:rsidRPr="007F2892">
              <w:rPr>
                <w:rFonts w:cs="Arial"/>
                <w:sz w:val="24"/>
                <w:szCs w:val="24"/>
                <w:lang w:val="en-US"/>
              </w:rPr>
              <w:t>0</w:t>
            </w:r>
          </w:p>
        </w:tc>
        <w:tc>
          <w:tcPr>
            <w:tcW w:w="10206" w:type="dxa"/>
          </w:tcPr>
          <w:p w:rsidR="00426F48" w:rsidRPr="007F2892" w:rsidRDefault="00426F48" w:rsidP="007F2892">
            <w:pPr>
              <w:rPr>
                <w:rFonts w:eastAsia="Times New Roman" w:cs="Arial"/>
                <w:sz w:val="24"/>
                <w:szCs w:val="24"/>
              </w:rPr>
            </w:pPr>
            <w:proofErr w:type="spellStart"/>
            <w:r w:rsidRPr="007F2892">
              <w:rPr>
                <w:rFonts w:eastAsia="Times New Roman" w:cs="Arial"/>
                <w:sz w:val="24"/>
                <w:szCs w:val="24"/>
              </w:rPr>
              <w:t>Л.Н.Толстой</w:t>
            </w:r>
            <w:proofErr w:type="spellEnd"/>
            <w:r w:rsidRPr="007F2892">
              <w:rPr>
                <w:rFonts w:eastAsia="Times New Roman" w:cs="Arial"/>
                <w:sz w:val="24"/>
                <w:szCs w:val="24"/>
              </w:rPr>
              <w:t xml:space="preserve"> «Как мужик камень убрал»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18</w:t>
            </w:r>
            <w:r w:rsidRPr="00442D55">
              <w:rPr>
                <w:rFonts w:eastAsia="Times New Roman"/>
                <w:sz w:val="24"/>
                <w:szCs w:val="24"/>
              </w:rPr>
              <w:t>.11.</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lang w:val="en-US"/>
              </w:rPr>
            </w:pPr>
            <w:r w:rsidRPr="007F2892">
              <w:rPr>
                <w:rFonts w:cs="Arial"/>
                <w:sz w:val="24"/>
                <w:szCs w:val="24"/>
                <w:lang w:val="en-US"/>
              </w:rPr>
              <w:t>31</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А.П. Чехов.</w:t>
            </w:r>
          </w:p>
          <w:p w:rsidR="00426F48" w:rsidRPr="007F2892" w:rsidRDefault="00426F48" w:rsidP="007F2892">
            <w:pPr>
              <w:rPr>
                <w:rFonts w:eastAsia="Times New Roman" w:cs="Arial"/>
                <w:sz w:val="24"/>
                <w:szCs w:val="24"/>
              </w:rPr>
            </w:pPr>
            <w:r w:rsidRPr="007F2892">
              <w:rPr>
                <w:rFonts w:eastAsia="Times New Roman" w:cs="Arial"/>
                <w:sz w:val="24"/>
                <w:szCs w:val="24"/>
              </w:rPr>
              <w:t xml:space="preserve">Подготовка сообщения о А.П. Чехове </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19</w:t>
            </w:r>
            <w:r w:rsidRPr="00442D55">
              <w:rPr>
                <w:rFonts w:eastAsia="Times New Roman"/>
                <w:sz w:val="24"/>
                <w:szCs w:val="24"/>
              </w:rPr>
              <w:t>.11.</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92D050"/>
          </w:tcPr>
          <w:p w:rsidR="00426F48" w:rsidRPr="007F2892" w:rsidRDefault="00426F48" w:rsidP="007F2892">
            <w:pPr>
              <w:contextualSpacing/>
              <w:jc w:val="center"/>
              <w:rPr>
                <w:rFonts w:cs="Arial"/>
                <w:sz w:val="24"/>
                <w:szCs w:val="24"/>
                <w:lang w:val="en-US"/>
              </w:rPr>
            </w:pPr>
            <w:r w:rsidRPr="007F2892">
              <w:rPr>
                <w:rFonts w:cs="Arial"/>
                <w:sz w:val="24"/>
                <w:szCs w:val="24"/>
                <w:lang w:val="en-US"/>
              </w:rPr>
              <w:t>32</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А.П. Чехов «Мальчики».</w:t>
            </w:r>
          </w:p>
          <w:p w:rsidR="00426F48" w:rsidRPr="007F2892" w:rsidRDefault="00426F48" w:rsidP="007F2892">
            <w:pPr>
              <w:rPr>
                <w:rFonts w:eastAsia="Times New Roman" w:cs="Arial"/>
                <w:sz w:val="24"/>
                <w:szCs w:val="24"/>
              </w:rPr>
            </w:pPr>
            <w:r w:rsidRPr="007F2892">
              <w:rPr>
                <w:rFonts w:eastAsia="Times New Roman" w:cs="Arial"/>
                <w:sz w:val="24"/>
                <w:szCs w:val="24"/>
              </w:rPr>
              <w:t>Тест №2 «Чудесный мир классики»</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21</w:t>
            </w:r>
            <w:r w:rsidRPr="00442D55">
              <w:rPr>
                <w:rFonts w:eastAsia="Times New Roman"/>
                <w:sz w:val="24"/>
                <w:szCs w:val="24"/>
              </w:rPr>
              <w:t>.11.</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00B0F0"/>
          </w:tcPr>
          <w:p w:rsidR="00426F48" w:rsidRPr="007F2892" w:rsidRDefault="00426F48" w:rsidP="007F2892">
            <w:pPr>
              <w:contextualSpacing/>
              <w:jc w:val="center"/>
              <w:rPr>
                <w:rFonts w:cs="Arial"/>
                <w:sz w:val="24"/>
                <w:szCs w:val="24"/>
                <w:lang w:val="en-US"/>
              </w:rPr>
            </w:pPr>
            <w:r w:rsidRPr="007F2892">
              <w:rPr>
                <w:rFonts w:cs="Arial"/>
                <w:sz w:val="24"/>
                <w:szCs w:val="24"/>
                <w:lang w:val="en-US"/>
              </w:rPr>
              <w:t>33</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А.П. Чехов «Мальчики».</w:t>
            </w:r>
          </w:p>
          <w:p w:rsidR="00426F48" w:rsidRPr="007F2892" w:rsidRDefault="00426F48" w:rsidP="007F2892">
            <w:pPr>
              <w:rPr>
                <w:rFonts w:eastAsia="Times New Roman" w:cs="Arial"/>
                <w:sz w:val="24"/>
                <w:szCs w:val="24"/>
              </w:rPr>
            </w:pPr>
            <w:r w:rsidRPr="007F2892">
              <w:rPr>
                <w:rFonts w:eastAsia="Times New Roman" w:cs="Arial"/>
                <w:sz w:val="24"/>
                <w:szCs w:val="24"/>
              </w:rPr>
              <w:t xml:space="preserve">Проверка навыка чтения </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25</w:t>
            </w:r>
            <w:r w:rsidRPr="00442D55">
              <w:rPr>
                <w:rFonts w:eastAsia="Times New Roman"/>
                <w:sz w:val="24"/>
                <w:szCs w:val="24"/>
              </w:rPr>
              <w:t>.11.</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FF3399"/>
          </w:tcPr>
          <w:p w:rsidR="00426F48" w:rsidRPr="007F2892" w:rsidRDefault="00426F48" w:rsidP="007F2892">
            <w:pPr>
              <w:contextualSpacing/>
              <w:jc w:val="center"/>
              <w:rPr>
                <w:rFonts w:cs="Arial"/>
                <w:sz w:val="24"/>
                <w:szCs w:val="24"/>
                <w:lang w:val="en-US"/>
              </w:rPr>
            </w:pPr>
            <w:r w:rsidRPr="007F2892">
              <w:rPr>
                <w:rFonts w:cs="Arial"/>
                <w:sz w:val="24"/>
                <w:szCs w:val="24"/>
                <w:lang w:val="en-US"/>
              </w:rPr>
              <w:t>34</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Обобщение по </w:t>
            </w:r>
            <w:r w:rsidRPr="007F2892">
              <w:rPr>
                <w:rFonts w:eastAsia="Times New Roman" w:cs="Arial"/>
                <w:spacing w:val="-1"/>
                <w:sz w:val="24"/>
                <w:szCs w:val="24"/>
              </w:rPr>
              <w:t>разделу «</w:t>
            </w:r>
            <w:r w:rsidRPr="007F2892">
              <w:rPr>
                <w:rFonts w:eastAsia="Times New Roman" w:cs="Arial"/>
                <w:sz w:val="24"/>
                <w:szCs w:val="24"/>
              </w:rPr>
              <w:t>Чудесный мир классики».</w:t>
            </w:r>
          </w:p>
          <w:p w:rsidR="00426F48" w:rsidRPr="007F2892" w:rsidRDefault="00426F48" w:rsidP="007F2892">
            <w:pPr>
              <w:rPr>
                <w:rFonts w:eastAsia="Times New Roman" w:cs="Arial"/>
                <w:sz w:val="24"/>
                <w:szCs w:val="24"/>
              </w:rPr>
            </w:pPr>
            <w:r w:rsidRPr="007F2892">
              <w:rPr>
                <w:rFonts w:eastAsia="Times New Roman" w:cs="Arial"/>
                <w:sz w:val="24"/>
                <w:szCs w:val="24"/>
              </w:rPr>
              <w:t>Контрольная работа № 1  «Чудесный мир классики»</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26</w:t>
            </w:r>
            <w:r w:rsidRPr="00442D55">
              <w:rPr>
                <w:rFonts w:eastAsia="Times New Roman"/>
                <w:sz w:val="24"/>
                <w:szCs w:val="24"/>
              </w:rPr>
              <w:t>.11.</w:t>
            </w:r>
          </w:p>
        </w:tc>
        <w:tc>
          <w:tcPr>
            <w:tcW w:w="1418" w:type="dxa"/>
          </w:tcPr>
          <w:p w:rsidR="00426F48" w:rsidRPr="007F2892" w:rsidRDefault="00426F48" w:rsidP="007F2892">
            <w:pPr>
              <w:tabs>
                <w:tab w:val="left" w:pos="971"/>
              </w:tabs>
              <w:rPr>
                <w:rFonts w:eastAsia="Times New Roman"/>
                <w:sz w:val="24"/>
                <w:szCs w:val="24"/>
              </w:rPr>
            </w:pPr>
          </w:p>
        </w:tc>
      </w:tr>
      <w:tr w:rsidR="007F2892" w:rsidRPr="007F2892" w:rsidTr="0070469A">
        <w:tc>
          <w:tcPr>
            <w:tcW w:w="15593" w:type="dxa"/>
            <w:gridSpan w:val="5"/>
          </w:tcPr>
          <w:p w:rsidR="007F2892" w:rsidRPr="007F2892" w:rsidRDefault="007F2892" w:rsidP="007F2892">
            <w:pPr>
              <w:tabs>
                <w:tab w:val="left" w:pos="971"/>
              </w:tabs>
              <w:jc w:val="center"/>
              <w:rPr>
                <w:rFonts w:eastAsia="Times New Roman"/>
                <w:sz w:val="24"/>
                <w:szCs w:val="24"/>
              </w:rPr>
            </w:pPr>
            <w:r w:rsidRPr="007F2892">
              <w:rPr>
                <w:rFonts w:eastAsia="Times New Roman" w:cs="Arial"/>
                <w:b/>
                <w:color w:val="0070C0"/>
                <w:sz w:val="24"/>
                <w:szCs w:val="24"/>
              </w:rPr>
              <w:t>Поэтическая тетрадь (12 часов)</w:t>
            </w: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lang w:val="en-US"/>
              </w:rPr>
              <w:t>3</w:t>
            </w:r>
            <w:r w:rsidRPr="007F2892">
              <w:rPr>
                <w:rFonts w:cs="Arial"/>
                <w:sz w:val="24"/>
                <w:szCs w:val="24"/>
              </w:rPr>
              <w:t>5</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Ф. И. Тютчев </w:t>
            </w:r>
            <w:r w:rsidRPr="007F2892">
              <w:rPr>
                <w:rFonts w:eastAsia="Times New Roman" w:cs="Arial"/>
                <w:spacing w:val="-2"/>
                <w:sz w:val="24"/>
                <w:szCs w:val="24"/>
              </w:rPr>
              <w:t>«Еще земли печа</w:t>
            </w:r>
            <w:r w:rsidRPr="007F2892">
              <w:rPr>
                <w:rFonts w:eastAsia="Times New Roman" w:cs="Arial"/>
                <w:sz w:val="24"/>
                <w:szCs w:val="24"/>
              </w:rPr>
              <w:t xml:space="preserve">лен вид...», «Как неожиданно и ярко…»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lastRenderedPageBreak/>
              <w:t>1</w:t>
            </w:r>
          </w:p>
        </w:tc>
        <w:tc>
          <w:tcPr>
            <w:tcW w:w="1275" w:type="dxa"/>
          </w:tcPr>
          <w:p w:rsidR="00426F48" w:rsidRDefault="00426F48" w:rsidP="00426F48">
            <w:pPr>
              <w:jc w:val="center"/>
            </w:pPr>
            <w:r>
              <w:rPr>
                <w:rFonts w:eastAsia="Times New Roman"/>
                <w:sz w:val="24"/>
                <w:szCs w:val="24"/>
              </w:rPr>
              <w:t>28</w:t>
            </w:r>
            <w:r w:rsidRPr="00932270">
              <w:rPr>
                <w:rFonts w:eastAsia="Times New Roman"/>
                <w:sz w:val="24"/>
                <w:szCs w:val="24"/>
              </w:rPr>
              <w:t>.11.</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FFFFFF" w:themeFill="background1"/>
          </w:tcPr>
          <w:p w:rsidR="00426F48" w:rsidRPr="007F2892" w:rsidRDefault="00426F48" w:rsidP="007F2892">
            <w:pPr>
              <w:contextualSpacing/>
              <w:jc w:val="center"/>
              <w:rPr>
                <w:rFonts w:cs="Arial"/>
                <w:sz w:val="24"/>
                <w:szCs w:val="24"/>
              </w:rPr>
            </w:pPr>
            <w:r w:rsidRPr="007F2892">
              <w:rPr>
                <w:rFonts w:cs="Arial"/>
                <w:sz w:val="24"/>
                <w:szCs w:val="24"/>
                <w:lang w:val="en-US"/>
              </w:rPr>
              <w:lastRenderedPageBreak/>
              <w:t>3</w:t>
            </w:r>
            <w:r w:rsidRPr="007F2892">
              <w:rPr>
                <w:rFonts w:cs="Arial"/>
                <w:sz w:val="24"/>
                <w:szCs w:val="24"/>
              </w:rPr>
              <w:t>6</w:t>
            </w:r>
          </w:p>
        </w:tc>
        <w:tc>
          <w:tcPr>
            <w:tcW w:w="10206" w:type="dxa"/>
          </w:tcPr>
          <w:p w:rsidR="00426F48" w:rsidRPr="007F2892" w:rsidRDefault="00426F48" w:rsidP="007F2892">
            <w:pPr>
              <w:rPr>
                <w:rFonts w:eastAsia="Times New Roman" w:cs="Arial"/>
                <w:sz w:val="24"/>
                <w:szCs w:val="24"/>
              </w:rPr>
            </w:pPr>
            <w:r w:rsidRPr="007F2892">
              <w:rPr>
                <w:rFonts w:eastAsia="Times New Roman" w:cs="Arial"/>
                <w:spacing w:val="-1"/>
                <w:sz w:val="24"/>
                <w:szCs w:val="24"/>
              </w:rPr>
              <w:t xml:space="preserve">А.А. Фет. </w:t>
            </w:r>
            <w:r w:rsidRPr="007F2892">
              <w:rPr>
                <w:rFonts w:eastAsia="Times New Roman" w:cs="Arial"/>
                <w:sz w:val="24"/>
                <w:szCs w:val="24"/>
              </w:rPr>
              <w:t xml:space="preserve">«Весенний дождь»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02.12</w:t>
            </w:r>
            <w:r w:rsidRPr="00932270">
              <w:rPr>
                <w:rFonts w:eastAsia="Times New Roman"/>
                <w:sz w:val="24"/>
                <w:szCs w:val="24"/>
              </w:rPr>
              <w:t>.</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37</w:t>
            </w:r>
          </w:p>
        </w:tc>
        <w:tc>
          <w:tcPr>
            <w:tcW w:w="10206" w:type="dxa"/>
          </w:tcPr>
          <w:p w:rsidR="00426F48" w:rsidRPr="007F2892" w:rsidRDefault="00426F48" w:rsidP="007F2892">
            <w:pPr>
              <w:rPr>
                <w:rFonts w:eastAsia="Times New Roman" w:cs="Arial"/>
                <w:sz w:val="24"/>
                <w:szCs w:val="24"/>
              </w:rPr>
            </w:pPr>
            <w:r w:rsidRPr="007F2892">
              <w:rPr>
                <w:rFonts w:eastAsia="Times New Roman" w:cs="Arial"/>
                <w:spacing w:val="-1"/>
                <w:sz w:val="24"/>
                <w:szCs w:val="24"/>
              </w:rPr>
              <w:t xml:space="preserve">А.А. Фет. </w:t>
            </w:r>
            <w:r w:rsidRPr="007F2892">
              <w:rPr>
                <w:rFonts w:eastAsia="Times New Roman" w:cs="Arial"/>
                <w:sz w:val="24"/>
                <w:szCs w:val="24"/>
              </w:rPr>
              <w:t xml:space="preserve">«Бабочка»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03</w:t>
            </w:r>
            <w:r w:rsidRPr="001A2FE9">
              <w:rPr>
                <w:rFonts w:eastAsia="Times New Roman"/>
                <w:sz w:val="24"/>
                <w:szCs w:val="24"/>
              </w:rPr>
              <w:t>.12.</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38</w:t>
            </w:r>
          </w:p>
        </w:tc>
        <w:tc>
          <w:tcPr>
            <w:tcW w:w="10206" w:type="dxa"/>
          </w:tcPr>
          <w:p w:rsidR="00426F48" w:rsidRPr="007F2892" w:rsidRDefault="00426F48" w:rsidP="007F2892">
            <w:pPr>
              <w:shd w:val="clear" w:color="auto" w:fill="FFFFFF"/>
              <w:rPr>
                <w:rFonts w:eastAsia="Times New Roman" w:cs="Arial"/>
                <w:sz w:val="24"/>
                <w:szCs w:val="24"/>
              </w:rPr>
            </w:pPr>
            <w:r w:rsidRPr="007F2892">
              <w:rPr>
                <w:rFonts w:eastAsia="Times New Roman" w:cs="Arial"/>
                <w:spacing w:val="-1"/>
                <w:sz w:val="24"/>
                <w:szCs w:val="24"/>
              </w:rPr>
              <w:t>Е.А. Баратынский</w:t>
            </w:r>
            <w:r w:rsidRPr="007F2892">
              <w:rPr>
                <w:rFonts w:eastAsia="Times New Roman" w:cs="Arial"/>
                <w:sz w:val="24"/>
                <w:szCs w:val="24"/>
              </w:rPr>
              <w:t xml:space="preserve"> «Весна, весна!</w:t>
            </w:r>
          </w:p>
          <w:p w:rsidR="00426F48" w:rsidRPr="007F2892" w:rsidRDefault="00426F48" w:rsidP="007F2892">
            <w:pPr>
              <w:rPr>
                <w:rFonts w:eastAsia="Times New Roman" w:cs="Arial"/>
                <w:sz w:val="24"/>
                <w:szCs w:val="24"/>
              </w:rPr>
            </w:pPr>
            <w:r w:rsidRPr="007F2892">
              <w:rPr>
                <w:rFonts w:eastAsia="Times New Roman" w:cs="Arial"/>
                <w:sz w:val="24"/>
                <w:szCs w:val="24"/>
              </w:rPr>
              <w:t xml:space="preserve">Как воздух чист!..»  </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05</w:t>
            </w:r>
            <w:r w:rsidRPr="001A2FE9">
              <w:rPr>
                <w:rFonts w:eastAsia="Times New Roman"/>
                <w:sz w:val="24"/>
                <w:szCs w:val="24"/>
              </w:rPr>
              <w:t>.12.</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39</w:t>
            </w:r>
          </w:p>
        </w:tc>
        <w:tc>
          <w:tcPr>
            <w:tcW w:w="10206" w:type="dxa"/>
          </w:tcPr>
          <w:p w:rsidR="00426F48" w:rsidRPr="007F2892" w:rsidRDefault="00426F48" w:rsidP="007F2892">
            <w:pPr>
              <w:shd w:val="clear" w:color="auto" w:fill="FFFFFF"/>
              <w:rPr>
                <w:rFonts w:eastAsia="Times New Roman" w:cs="Arial"/>
                <w:sz w:val="24"/>
                <w:szCs w:val="24"/>
              </w:rPr>
            </w:pPr>
            <w:r w:rsidRPr="007F2892">
              <w:rPr>
                <w:rFonts w:eastAsia="Times New Roman" w:cs="Arial"/>
                <w:spacing w:val="-1"/>
                <w:sz w:val="24"/>
                <w:szCs w:val="24"/>
              </w:rPr>
              <w:t>Е.А. Баратынский</w:t>
            </w:r>
            <w:r w:rsidRPr="007F2892">
              <w:rPr>
                <w:rFonts w:eastAsia="Times New Roman" w:cs="Arial"/>
                <w:sz w:val="24"/>
                <w:szCs w:val="24"/>
              </w:rPr>
              <w:t xml:space="preserve"> </w:t>
            </w:r>
          </w:p>
          <w:p w:rsidR="00426F48" w:rsidRPr="007F2892" w:rsidRDefault="00426F48" w:rsidP="007F2892">
            <w:pPr>
              <w:rPr>
                <w:rFonts w:eastAsia="Times New Roman" w:cs="Arial"/>
                <w:sz w:val="24"/>
                <w:szCs w:val="24"/>
              </w:rPr>
            </w:pPr>
            <w:r w:rsidRPr="007F2892">
              <w:rPr>
                <w:rFonts w:eastAsia="Times New Roman" w:cs="Arial"/>
                <w:sz w:val="24"/>
                <w:szCs w:val="24"/>
              </w:rPr>
              <w:t xml:space="preserve">«Где сладкий шепот...» </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09</w:t>
            </w:r>
            <w:r w:rsidRPr="001A2FE9">
              <w:rPr>
                <w:rFonts w:eastAsia="Times New Roman"/>
                <w:sz w:val="24"/>
                <w:szCs w:val="24"/>
              </w:rPr>
              <w:t>.12.</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40</w:t>
            </w:r>
          </w:p>
        </w:tc>
        <w:tc>
          <w:tcPr>
            <w:tcW w:w="10206" w:type="dxa"/>
          </w:tcPr>
          <w:p w:rsidR="00426F48" w:rsidRPr="007F2892" w:rsidRDefault="00426F48" w:rsidP="007F2892">
            <w:pPr>
              <w:shd w:val="clear" w:color="auto" w:fill="FFFFFF"/>
              <w:rPr>
                <w:rFonts w:eastAsia="Times New Roman" w:cs="Arial"/>
                <w:sz w:val="24"/>
                <w:szCs w:val="24"/>
              </w:rPr>
            </w:pPr>
            <w:r w:rsidRPr="007F2892">
              <w:rPr>
                <w:rFonts w:eastAsia="Times New Roman" w:cs="Arial"/>
                <w:spacing w:val="-1"/>
                <w:sz w:val="24"/>
                <w:szCs w:val="24"/>
              </w:rPr>
              <w:t>А.Н. Пле</w:t>
            </w:r>
            <w:r w:rsidRPr="007F2892">
              <w:rPr>
                <w:rFonts w:eastAsia="Times New Roman" w:cs="Arial"/>
                <w:sz w:val="24"/>
                <w:szCs w:val="24"/>
              </w:rPr>
              <w:t xml:space="preserve">щеев «Дети и птичка» </w:t>
            </w:r>
          </w:p>
          <w:p w:rsidR="00426F48" w:rsidRPr="007F2892" w:rsidRDefault="00426F48" w:rsidP="007F2892">
            <w:pPr>
              <w:shd w:val="clear" w:color="auto" w:fill="FFFFFF"/>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10</w:t>
            </w:r>
            <w:r w:rsidRPr="001A2FE9">
              <w:rPr>
                <w:rFonts w:eastAsia="Times New Roman"/>
                <w:sz w:val="24"/>
                <w:szCs w:val="24"/>
              </w:rPr>
              <w:t>.12.</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41</w:t>
            </w:r>
          </w:p>
        </w:tc>
        <w:tc>
          <w:tcPr>
            <w:tcW w:w="10206" w:type="dxa"/>
          </w:tcPr>
          <w:p w:rsidR="00426F48" w:rsidRPr="007F2892" w:rsidRDefault="00426F48" w:rsidP="007F2892">
            <w:pPr>
              <w:shd w:val="clear" w:color="auto" w:fill="FFFFFF"/>
              <w:rPr>
                <w:rFonts w:eastAsia="Times New Roman" w:cs="Arial"/>
                <w:sz w:val="24"/>
                <w:szCs w:val="24"/>
              </w:rPr>
            </w:pPr>
            <w:r w:rsidRPr="007F2892">
              <w:rPr>
                <w:rFonts w:eastAsia="Times New Roman" w:cs="Arial"/>
                <w:spacing w:val="-2"/>
                <w:sz w:val="24"/>
                <w:szCs w:val="24"/>
              </w:rPr>
              <w:t>И.С. Ники</w:t>
            </w:r>
            <w:r w:rsidRPr="007F2892">
              <w:rPr>
                <w:rFonts w:eastAsia="Times New Roman" w:cs="Arial"/>
                <w:sz w:val="24"/>
                <w:szCs w:val="24"/>
              </w:rPr>
              <w:t xml:space="preserve">тин «В синем </w:t>
            </w:r>
            <w:r w:rsidRPr="007F2892">
              <w:rPr>
                <w:rFonts w:eastAsia="Times New Roman" w:cs="Arial"/>
                <w:spacing w:val="-1"/>
                <w:sz w:val="24"/>
                <w:szCs w:val="24"/>
              </w:rPr>
              <w:t xml:space="preserve">небе плывут над </w:t>
            </w:r>
            <w:r w:rsidRPr="007F2892">
              <w:rPr>
                <w:rFonts w:eastAsia="Times New Roman" w:cs="Arial"/>
                <w:sz w:val="24"/>
                <w:szCs w:val="24"/>
              </w:rPr>
              <w:t xml:space="preserve">полями...» </w:t>
            </w:r>
          </w:p>
          <w:p w:rsidR="00426F48" w:rsidRPr="007F2892" w:rsidRDefault="00426F48" w:rsidP="007F2892">
            <w:pPr>
              <w:shd w:val="clear" w:color="auto" w:fill="FFFFFF"/>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12</w:t>
            </w:r>
            <w:r w:rsidRPr="001A2FE9">
              <w:rPr>
                <w:rFonts w:eastAsia="Times New Roman"/>
                <w:sz w:val="24"/>
                <w:szCs w:val="24"/>
              </w:rPr>
              <w:t>.12.</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tcPr>
          <w:p w:rsidR="00426F48" w:rsidRPr="007F2892" w:rsidRDefault="00426F48" w:rsidP="007F2892">
            <w:pPr>
              <w:contextualSpacing/>
              <w:jc w:val="center"/>
              <w:rPr>
                <w:rFonts w:cs="Arial"/>
                <w:sz w:val="24"/>
                <w:szCs w:val="24"/>
              </w:rPr>
            </w:pPr>
            <w:r w:rsidRPr="007F2892">
              <w:rPr>
                <w:rFonts w:cs="Arial"/>
                <w:sz w:val="24"/>
                <w:szCs w:val="24"/>
              </w:rPr>
              <w:t>42</w:t>
            </w:r>
          </w:p>
        </w:tc>
        <w:tc>
          <w:tcPr>
            <w:tcW w:w="10206" w:type="dxa"/>
          </w:tcPr>
          <w:p w:rsidR="00426F48" w:rsidRPr="007F2892" w:rsidRDefault="00426F48" w:rsidP="007F2892">
            <w:pPr>
              <w:rPr>
                <w:rFonts w:eastAsia="Times New Roman" w:cs="Arial"/>
                <w:spacing w:val="-1"/>
                <w:sz w:val="24"/>
                <w:szCs w:val="24"/>
              </w:rPr>
            </w:pPr>
            <w:r w:rsidRPr="007F2892">
              <w:rPr>
                <w:rFonts w:eastAsia="Times New Roman" w:cs="Arial"/>
                <w:sz w:val="24"/>
                <w:szCs w:val="24"/>
              </w:rPr>
              <w:t>Н.А. Не</w:t>
            </w:r>
            <w:r w:rsidRPr="007F2892">
              <w:rPr>
                <w:rFonts w:eastAsia="Times New Roman" w:cs="Arial"/>
                <w:spacing w:val="-2"/>
                <w:sz w:val="24"/>
                <w:szCs w:val="24"/>
              </w:rPr>
              <w:t>красов «Школь</w:t>
            </w:r>
            <w:r w:rsidRPr="007F2892">
              <w:rPr>
                <w:rFonts w:eastAsia="Times New Roman" w:cs="Arial"/>
                <w:spacing w:val="-1"/>
                <w:sz w:val="24"/>
                <w:szCs w:val="24"/>
              </w:rPr>
              <w:t xml:space="preserve">ник»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16</w:t>
            </w:r>
            <w:r w:rsidRPr="001A2FE9">
              <w:rPr>
                <w:rFonts w:eastAsia="Times New Roman"/>
                <w:sz w:val="24"/>
                <w:szCs w:val="24"/>
              </w:rPr>
              <w:t>.12.</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FFFFFF" w:themeFill="background1"/>
          </w:tcPr>
          <w:p w:rsidR="00426F48" w:rsidRPr="007F2892" w:rsidRDefault="00426F48" w:rsidP="007F2892">
            <w:pPr>
              <w:contextualSpacing/>
              <w:jc w:val="center"/>
              <w:rPr>
                <w:rFonts w:cs="Arial"/>
                <w:sz w:val="24"/>
                <w:szCs w:val="24"/>
              </w:rPr>
            </w:pPr>
            <w:r w:rsidRPr="007F2892">
              <w:rPr>
                <w:rFonts w:cs="Arial"/>
                <w:sz w:val="24"/>
                <w:szCs w:val="24"/>
              </w:rPr>
              <w:t>43</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Н.А. Не</w:t>
            </w:r>
            <w:r w:rsidRPr="007F2892">
              <w:rPr>
                <w:rFonts w:eastAsia="Times New Roman" w:cs="Arial"/>
                <w:spacing w:val="-2"/>
                <w:sz w:val="24"/>
                <w:szCs w:val="24"/>
              </w:rPr>
              <w:t xml:space="preserve">красов </w:t>
            </w:r>
            <w:r w:rsidRPr="007F2892">
              <w:rPr>
                <w:rFonts w:eastAsia="Times New Roman" w:cs="Arial"/>
                <w:spacing w:val="-1"/>
                <w:sz w:val="24"/>
                <w:szCs w:val="24"/>
              </w:rPr>
              <w:t>«В зимние</w:t>
            </w:r>
            <w:r w:rsidRPr="007F2892">
              <w:rPr>
                <w:rFonts w:eastAsia="Times New Roman" w:cs="Arial"/>
                <w:sz w:val="24"/>
                <w:szCs w:val="24"/>
              </w:rPr>
              <w:t xml:space="preserve"> </w:t>
            </w:r>
            <w:r w:rsidRPr="007F2892">
              <w:rPr>
                <w:rFonts w:eastAsia="Times New Roman" w:cs="Arial"/>
                <w:spacing w:val="-1"/>
                <w:sz w:val="24"/>
                <w:szCs w:val="24"/>
              </w:rPr>
              <w:t>сумерки нянины</w:t>
            </w:r>
            <w:r w:rsidRPr="007F2892">
              <w:rPr>
                <w:rFonts w:eastAsia="Times New Roman" w:cs="Arial"/>
                <w:sz w:val="24"/>
                <w:szCs w:val="24"/>
              </w:rPr>
              <w:t xml:space="preserve"> сказки...» </w:t>
            </w:r>
          </w:p>
          <w:p w:rsidR="00426F48" w:rsidRPr="007F2892" w:rsidRDefault="00426F48" w:rsidP="007F2892">
            <w:pPr>
              <w:rPr>
                <w:rFonts w:eastAsia="Times New Roman" w:cs="Arial"/>
                <w:sz w:val="24"/>
                <w:szCs w:val="24"/>
              </w:rPr>
            </w:pP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17</w:t>
            </w:r>
            <w:r w:rsidRPr="001A2FE9">
              <w:rPr>
                <w:rFonts w:eastAsia="Times New Roman"/>
                <w:sz w:val="24"/>
                <w:szCs w:val="24"/>
              </w:rPr>
              <w:t>.12.</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92D050"/>
          </w:tcPr>
          <w:p w:rsidR="00426F48" w:rsidRPr="007F2892" w:rsidRDefault="00426F48" w:rsidP="007F2892">
            <w:pPr>
              <w:contextualSpacing/>
              <w:jc w:val="center"/>
              <w:rPr>
                <w:rFonts w:cs="Arial"/>
                <w:sz w:val="24"/>
                <w:szCs w:val="24"/>
              </w:rPr>
            </w:pPr>
            <w:r w:rsidRPr="007F2892">
              <w:rPr>
                <w:rFonts w:cs="Arial"/>
                <w:sz w:val="24"/>
                <w:szCs w:val="24"/>
              </w:rPr>
              <w:t>44</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И.А. Бунин «Листопад».</w:t>
            </w:r>
          </w:p>
          <w:p w:rsidR="00426F48" w:rsidRPr="007F2892" w:rsidRDefault="00426F48" w:rsidP="007F2892">
            <w:pPr>
              <w:rPr>
                <w:rFonts w:eastAsia="Times New Roman" w:cs="Arial"/>
                <w:sz w:val="24"/>
                <w:szCs w:val="24"/>
              </w:rPr>
            </w:pPr>
            <w:r w:rsidRPr="007F2892">
              <w:rPr>
                <w:rFonts w:eastAsia="Times New Roman" w:cs="Arial"/>
                <w:sz w:val="24"/>
                <w:szCs w:val="24"/>
              </w:rPr>
              <w:t>Тест № 3 «Чудесный мир классики»</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426F48" w:rsidP="00426F48">
            <w:pPr>
              <w:jc w:val="center"/>
            </w:pPr>
            <w:r>
              <w:rPr>
                <w:rFonts w:eastAsia="Times New Roman"/>
                <w:sz w:val="24"/>
                <w:szCs w:val="24"/>
              </w:rPr>
              <w:t>19</w:t>
            </w:r>
            <w:r w:rsidRPr="001A2FE9">
              <w:rPr>
                <w:rFonts w:eastAsia="Times New Roman"/>
                <w:sz w:val="24"/>
                <w:szCs w:val="24"/>
              </w:rPr>
              <w:t>.12.</w:t>
            </w:r>
          </w:p>
        </w:tc>
        <w:tc>
          <w:tcPr>
            <w:tcW w:w="1418" w:type="dxa"/>
          </w:tcPr>
          <w:p w:rsidR="00426F48" w:rsidRPr="007F2892" w:rsidRDefault="00426F48" w:rsidP="007F2892">
            <w:pPr>
              <w:tabs>
                <w:tab w:val="left" w:pos="971"/>
              </w:tabs>
              <w:rPr>
                <w:rFonts w:eastAsia="Times New Roman"/>
                <w:sz w:val="24"/>
                <w:szCs w:val="24"/>
              </w:rPr>
            </w:pPr>
          </w:p>
        </w:tc>
      </w:tr>
      <w:tr w:rsidR="00426F48" w:rsidRPr="007F2892" w:rsidTr="0070469A">
        <w:tc>
          <w:tcPr>
            <w:tcW w:w="1134" w:type="dxa"/>
            <w:shd w:val="clear" w:color="auto" w:fill="FF3399"/>
          </w:tcPr>
          <w:p w:rsidR="00426F48" w:rsidRPr="007F2892" w:rsidRDefault="00426F48" w:rsidP="007F2892">
            <w:pPr>
              <w:contextualSpacing/>
              <w:jc w:val="center"/>
              <w:rPr>
                <w:rFonts w:cs="Arial"/>
                <w:sz w:val="24"/>
                <w:szCs w:val="24"/>
              </w:rPr>
            </w:pPr>
            <w:r w:rsidRPr="007F2892">
              <w:rPr>
                <w:rFonts w:cs="Arial"/>
                <w:sz w:val="24"/>
                <w:szCs w:val="24"/>
              </w:rPr>
              <w:t>45</w:t>
            </w:r>
          </w:p>
        </w:tc>
        <w:tc>
          <w:tcPr>
            <w:tcW w:w="10206" w:type="dxa"/>
          </w:tcPr>
          <w:p w:rsidR="00426F48" w:rsidRPr="007F2892" w:rsidRDefault="00426F48" w:rsidP="007F2892">
            <w:pPr>
              <w:rPr>
                <w:rFonts w:eastAsia="Times New Roman" w:cs="Arial"/>
                <w:sz w:val="24"/>
                <w:szCs w:val="24"/>
              </w:rPr>
            </w:pPr>
            <w:r w:rsidRPr="007F2892">
              <w:rPr>
                <w:rFonts w:eastAsia="Times New Roman" w:cs="Arial"/>
                <w:sz w:val="24"/>
                <w:szCs w:val="24"/>
              </w:rPr>
              <w:t xml:space="preserve">Обобщение по </w:t>
            </w:r>
            <w:r w:rsidRPr="007F2892">
              <w:rPr>
                <w:rFonts w:eastAsia="Times New Roman" w:cs="Arial"/>
                <w:spacing w:val="-1"/>
                <w:sz w:val="24"/>
                <w:szCs w:val="24"/>
              </w:rPr>
              <w:t>разделу «</w:t>
            </w:r>
            <w:r w:rsidRPr="007F2892">
              <w:rPr>
                <w:rFonts w:eastAsia="Times New Roman" w:cs="Arial"/>
                <w:sz w:val="24"/>
                <w:szCs w:val="24"/>
              </w:rPr>
              <w:t xml:space="preserve">Поэтическая тетрадь». </w:t>
            </w:r>
          </w:p>
          <w:p w:rsidR="00426F48" w:rsidRPr="007F2892" w:rsidRDefault="00426F48" w:rsidP="007F2892">
            <w:pPr>
              <w:rPr>
                <w:rFonts w:eastAsia="Times New Roman" w:cs="Arial"/>
                <w:sz w:val="24"/>
                <w:szCs w:val="24"/>
              </w:rPr>
            </w:pPr>
            <w:r w:rsidRPr="007F2892">
              <w:rPr>
                <w:rFonts w:eastAsia="Times New Roman" w:cs="Arial"/>
                <w:sz w:val="24"/>
                <w:szCs w:val="24"/>
              </w:rPr>
              <w:t>Контрольная работа № 2 «Поэтическая тетрадь»</w:t>
            </w:r>
          </w:p>
        </w:tc>
        <w:tc>
          <w:tcPr>
            <w:tcW w:w="1560" w:type="dxa"/>
          </w:tcPr>
          <w:p w:rsidR="00426F48" w:rsidRPr="007F2892" w:rsidRDefault="00426F48"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426F48" w:rsidRDefault="006A6981" w:rsidP="00426F48">
            <w:pPr>
              <w:jc w:val="center"/>
            </w:pPr>
            <w:r>
              <w:rPr>
                <w:rFonts w:eastAsia="Times New Roman"/>
                <w:sz w:val="24"/>
                <w:szCs w:val="24"/>
              </w:rPr>
              <w:t>23</w:t>
            </w:r>
            <w:r w:rsidR="00426F48" w:rsidRPr="001A2FE9">
              <w:rPr>
                <w:rFonts w:eastAsia="Times New Roman"/>
                <w:sz w:val="24"/>
                <w:szCs w:val="24"/>
              </w:rPr>
              <w:t>.12.</w:t>
            </w:r>
          </w:p>
        </w:tc>
        <w:tc>
          <w:tcPr>
            <w:tcW w:w="1418" w:type="dxa"/>
          </w:tcPr>
          <w:p w:rsidR="00426F48" w:rsidRPr="007F2892" w:rsidRDefault="00426F48" w:rsidP="007F2892">
            <w:pPr>
              <w:tabs>
                <w:tab w:val="left" w:pos="971"/>
              </w:tabs>
              <w:rPr>
                <w:rFonts w:eastAsia="Times New Roman"/>
                <w:sz w:val="24"/>
                <w:szCs w:val="24"/>
              </w:rPr>
            </w:pPr>
          </w:p>
        </w:tc>
      </w:tr>
      <w:tr w:rsidR="007F2892" w:rsidRPr="007F2892" w:rsidTr="0070469A">
        <w:tc>
          <w:tcPr>
            <w:tcW w:w="1134" w:type="dxa"/>
          </w:tcPr>
          <w:p w:rsidR="007F2892" w:rsidRPr="007F2892" w:rsidRDefault="007F2892" w:rsidP="007F2892">
            <w:pPr>
              <w:contextualSpacing/>
              <w:jc w:val="center"/>
              <w:rPr>
                <w:rFonts w:cs="Arial"/>
                <w:sz w:val="24"/>
                <w:szCs w:val="24"/>
              </w:rPr>
            </w:pPr>
            <w:r w:rsidRPr="007F2892">
              <w:rPr>
                <w:rFonts w:cs="Arial"/>
                <w:sz w:val="24"/>
                <w:szCs w:val="24"/>
              </w:rPr>
              <w:t>46</w:t>
            </w:r>
          </w:p>
        </w:tc>
        <w:tc>
          <w:tcPr>
            <w:tcW w:w="10206" w:type="dxa"/>
          </w:tcPr>
          <w:p w:rsidR="007F2892" w:rsidRPr="007F2892" w:rsidRDefault="007F2892" w:rsidP="007F2892">
            <w:pPr>
              <w:autoSpaceDE w:val="0"/>
              <w:autoSpaceDN w:val="0"/>
              <w:adjustRightInd w:val="0"/>
              <w:rPr>
                <w:rFonts w:eastAsia="Times New Roman" w:cs="Arial"/>
                <w:sz w:val="24"/>
                <w:szCs w:val="24"/>
              </w:rPr>
            </w:pPr>
            <w:r w:rsidRPr="007F2892">
              <w:rPr>
                <w:rFonts w:eastAsia="Times New Roman" w:cs="Arial"/>
                <w:sz w:val="24"/>
                <w:szCs w:val="24"/>
              </w:rPr>
              <w:t>Картины природы</w:t>
            </w:r>
          </w:p>
          <w:p w:rsidR="007F2892" w:rsidRPr="007F2892" w:rsidRDefault="007F2892" w:rsidP="007F2892">
            <w:pPr>
              <w:autoSpaceDE w:val="0"/>
              <w:autoSpaceDN w:val="0"/>
              <w:adjustRightInd w:val="0"/>
              <w:rPr>
                <w:rFonts w:eastAsia="Times New Roman" w:cs="Arial"/>
                <w:sz w:val="24"/>
                <w:szCs w:val="24"/>
              </w:rPr>
            </w:pPr>
          </w:p>
        </w:tc>
        <w:tc>
          <w:tcPr>
            <w:tcW w:w="1560" w:type="dxa"/>
          </w:tcPr>
          <w:p w:rsidR="007F2892" w:rsidRPr="007F2892" w:rsidRDefault="007F289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7F2892" w:rsidRPr="007F2892" w:rsidRDefault="006A6981" w:rsidP="006A6981">
            <w:pPr>
              <w:tabs>
                <w:tab w:val="left" w:pos="971"/>
              </w:tabs>
              <w:jc w:val="center"/>
              <w:rPr>
                <w:rFonts w:eastAsia="Times New Roman"/>
                <w:sz w:val="24"/>
                <w:szCs w:val="24"/>
              </w:rPr>
            </w:pPr>
            <w:r>
              <w:rPr>
                <w:rFonts w:eastAsia="Times New Roman"/>
                <w:sz w:val="24"/>
                <w:szCs w:val="24"/>
              </w:rPr>
              <w:t>24.12.</w:t>
            </w:r>
          </w:p>
        </w:tc>
        <w:tc>
          <w:tcPr>
            <w:tcW w:w="1418" w:type="dxa"/>
          </w:tcPr>
          <w:p w:rsidR="007F2892" w:rsidRPr="007F2892" w:rsidRDefault="007F2892" w:rsidP="007F2892">
            <w:pPr>
              <w:tabs>
                <w:tab w:val="left" w:pos="971"/>
              </w:tabs>
              <w:rPr>
                <w:rFonts w:eastAsia="Times New Roman"/>
                <w:sz w:val="24"/>
                <w:szCs w:val="24"/>
              </w:rPr>
            </w:pPr>
          </w:p>
        </w:tc>
      </w:tr>
      <w:tr w:rsidR="007F2892" w:rsidRPr="007F2892" w:rsidTr="0070469A">
        <w:tc>
          <w:tcPr>
            <w:tcW w:w="15593" w:type="dxa"/>
            <w:gridSpan w:val="5"/>
          </w:tcPr>
          <w:p w:rsidR="007F2892" w:rsidRPr="007F2892" w:rsidRDefault="007F2892" w:rsidP="007F2892">
            <w:pPr>
              <w:tabs>
                <w:tab w:val="left" w:pos="971"/>
              </w:tabs>
              <w:jc w:val="center"/>
              <w:rPr>
                <w:rFonts w:eastAsia="Times New Roman"/>
                <w:sz w:val="24"/>
                <w:szCs w:val="24"/>
              </w:rPr>
            </w:pPr>
            <w:r w:rsidRPr="007F2892">
              <w:rPr>
                <w:rFonts w:eastAsia="Times New Roman" w:cs="Arial"/>
                <w:b/>
                <w:color w:val="0070C0"/>
                <w:sz w:val="24"/>
                <w:szCs w:val="24"/>
              </w:rPr>
              <w:t>Литературные сказки (16 часов)</w:t>
            </w:r>
          </w:p>
        </w:tc>
      </w:tr>
      <w:tr w:rsidR="007F2892" w:rsidRPr="007F2892" w:rsidTr="0070469A">
        <w:tc>
          <w:tcPr>
            <w:tcW w:w="1134" w:type="dxa"/>
          </w:tcPr>
          <w:p w:rsidR="007F2892" w:rsidRPr="007F2892" w:rsidRDefault="007F2892" w:rsidP="007F2892">
            <w:pPr>
              <w:contextualSpacing/>
              <w:jc w:val="center"/>
              <w:rPr>
                <w:rFonts w:cs="Arial"/>
                <w:sz w:val="24"/>
                <w:szCs w:val="24"/>
              </w:rPr>
            </w:pPr>
            <w:r w:rsidRPr="007F2892">
              <w:rPr>
                <w:rFonts w:cs="Arial"/>
                <w:sz w:val="24"/>
                <w:szCs w:val="24"/>
              </w:rPr>
              <w:t>47</w:t>
            </w:r>
          </w:p>
        </w:tc>
        <w:tc>
          <w:tcPr>
            <w:tcW w:w="10206" w:type="dxa"/>
          </w:tcPr>
          <w:p w:rsidR="007F2892" w:rsidRPr="007F2892" w:rsidRDefault="007F2892" w:rsidP="007F2892">
            <w:pPr>
              <w:rPr>
                <w:rFonts w:eastAsia="Times New Roman" w:cs="Arial"/>
                <w:sz w:val="24"/>
                <w:szCs w:val="24"/>
              </w:rPr>
            </w:pPr>
            <w:r w:rsidRPr="007F2892">
              <w:rPr>
                <w:rFonts w:eastAsia="Times New Roman" w:cs="Arial"/>
                <w:sz w:val="24"/>
                <w:szCs w:val="24"/>
              </w:rPr>
              <w:t>В.Ф. Одоевский «Городок в таба</w:t>
            </w:r>
            <w:r w:rsidRPr="007F2892">
              <w:rPr>
                <w:rFonts w:eastAsia="Times New Roman" w:cs="Arial"/>
                <w:sz w:val="24"/>
                <w:szCs w:val="24"/>
              </w:rPr>
              <w:softHyphen/>
              <w:t xml:space="preserve">керке» </w:t>
            </w:r>
          </w:p>
          <w:p w:rsidR="007F2892" w:rsidRPr="007F2892" w:rsidRDefault="007F2892" w:rsidP="007F2892">
            <w:pPr>
              <w:rPr>
                <w:rFonts w:eastAsia="Times New Roman" w:cs="Arial"/>
                <w:sz w:val="24"/>
                <w:szCs w:val="24"/>
              </w:rPr>
            </w:pPr>
          </w:p>
        </w:tc>
        <w:tc>
          <w:tcPr>
            <w:tcW w:w="1560" w:type="dxa"/>
          </w:tcPr>
          <w:p w:rsidR="007F2892" w:rsidRPr="007F2892" w:rsidRDefault="007F289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7F2892" w:rsidRPr="007F2892" w:rsidRDefault="006A6981" w:rsidP="006A6981">
            <w:pPr>
              <w:tabs>
                <w:tab w:val="left" w:pos="971"/>
              </w:tabs>
              <w:jc w:val="center"/>
              <w:rPr>
                <w:rFonts w:eastAsia="Times New Roman"/>
                <w:sz w:val="24"/>
                <w:szCs w:val="24"/>
              </w:rPr>
            </w:pPr>
            <w:r>
              <w:rPr>
                <w:rFonts w:eastAsia="Times New Roman"/>
                <w:sz w:val="24"/>
                <w:szCs w:val="24"/>
              </w:rPr>
              <w:t>26.12.</w:t>
            </w:r>
          </w:p>
        </w:tc>
        <w:tc>
          <w:tcPr>
            <w:tcW w:w="1418" w:type="dxa"/>
          </w:tcPr>
          <w:p w:rsidR="007F2892" w:rsidRPr="007F2892" w:rsidRDefault="007F2892" w:rsidP="007F2892">
            <w:pPr>
              <w:tabs>
                <w:tab w:val="left" w:pos="971"/>
              </w:tabs>
              <w:rPr>
                <w:rFonts w:eastAsia="Times New Roman"/>
                <w:sz w:val="24"/>
                <w:szCs w:val="24"/>
              </w:rPr>
            </w:pPr>
          </w:p>
        </w:tc>
      </w:tr>
      <w:tr w:rsidR="007F2892" w:rsidRPr="007F2892" w:rsidTr="0070469A">
        <w:tc>
          <w:tcPr>
            <w:tcW w:w="1134" w:type="dxa"/>
            <w:shd w:val="clear" w:color="auto" w:fill="FFFFFF" w:themeFill="background1"/>
          </w:tcPr>
          <w:p w:rsidR="007F2892" w:rsidRPr="007F2892" w:rsidRDefault="007F2892" w:rsidP="007F2892">
            <w:pPr>
              <w:contextualSpacing/>
              <w:jc w:val="center"/>
              <w:rPr>
                <w:rFonts w:cs="Arial"/>
                <w:sz w:val="24"/>
                <w:szCs w:val="24"/>
              </w:rPr>
            </w:pPr>
            <w:r w:rsidRPr="007F2892">
              <w:rPr>
                <w:rFonts w:cs="Arial"/>
                <w:sz w:val="24"/>
                <w:szCs w:val="24"/>
              </w:rPr>
              <w:t>48</w:t>
            </w:r>
          </w:p>
        </w:tc>
        <w:tc>
          <w:tcPr>
            <w:tcW w:w="10206" w:type="dxa"/>
          </w:tcPr>
          <w:p w:rsidR="007F2892" w:rsidRPr="007F2892" w:rsidRDefault="007F2892" w:rsidP="007F2892">
            <w:pPr>
              <w:rPr>
                <w:rFonts w:eastAsia="Times New Roman" w:cs="Arial"/>
                <w:sz w:val="24"/>
                <w:szCs w:val="24"/>
              </w:rPr>
            </w:pPr>
            <w:r w:rsidRPr="007F2892">
              <w:rPr>
                <w:rFonts w:eastAsia="Times New Roman" w:cs="Arial"/>
                <w:sz w:val="24"/>
                <w:szCs w:val="24"/>
              </w:rPr>
              <w:t>В.Ф. Одоевский «Городок в таба</w:t>
            </w:r>
            <w:r w:rsidRPr="007F2892">
              <w:rPr>
                <w:rFonts w:eastAsia="Times New Roman" w:cs="Arial"/>
                <w:sz w:val="24"/>
                <w:szCs w:val="24"/>
              </w:rPr>
              <w:softHyphen/>
              <w:t xml:space="preserve">керке» </w:t>
            </w:r>
          </w:p>
          <w:p w:rsidR="007F2892" w:rsidRPr="007F2892" w:rsidRDefault="007F2892" w:rsidP="007F2892">
            <w:pPr>
              <w:rPr>
                <w:rFonts w:eastAsia="Times New Roman" w:cs="Arial"/>
                <w:sz w:val="24"/>
                <w:szCs w:val="24"/>
              </w:rPr>
            </w:pPr>
          </w:p>
        </w:tc>
        <w:tc>
          <w:tcPr>
            <w:tcW w:w="1560" w:type="dxa"/>
          </w:tcPr>
          <w:p w:rsidR="007F2892" w:rsidRPr="007F2892" w:rsidRDefault="007F289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7F2892" w:rsidRPr="007F2892" w:rsidRDefault="006A6981" w:rsidP="006A6981">
            <w:pPr>
              <w:tabs>
                <w:tab w:val="left" w:pos="971"/>
              </w:tabs>
              <w:jc w:val="center"/>
              <w:rPr>
                <w:rFonts w:eastAsia="Times New Roman"/>
                <w:sz w:val="24"/>
                <w:szCs w:val="24"/>
              </w:rPr>
            </w:pPr>
            <w:r>
              <w:rPr>
                <w:rFonts w:eastAsia="Times New Roman"/>
                <w:sz w:val="24"/>
                <w:szCs w:val="24"/>
              </w:rPr>
              <w:t>09.01.</w:t>
            </w:r>
          </w:p>
        </w:tc>
        <w:tc>
          <w:tcPr>
            <w:tcW w:w="1418" w:type="dxa"/>
          </w:tcPr>
          <w:p w:rsidR="007F2892" w:rsidRPr="007F2892" w:rsidRDefault="007F2892"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49</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В.Ф. Одоевский «Городок в таба</w:t>
            </w:r>
            <w:r w:rsidRPr="007F2892">
              <w:rPr>
                <w:rFonts w:eastAsia="Times New Roman" w:cs="Arial"/>
                <w:sz w:val="24"/>
                <w:szCs w:val="24"/>
              </w:rPr>
              <w:softHyphen/>
              <w:t xml:space="preserve">керке»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13</w:t>
            </w:r>
            <w:r w:rsidRPr="00503DE5">
              <w:rPr>
                <w:rFonts w:eastAsia="Times New Roman"/>
                <w:sz w:val="24"/>
                <w:szCs w:val="24"/>
              </w:rPr>
              <w:t>.01.</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50</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В.М. Гаршин «Сказка о жабе и розе»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14</w:t>
            </w:r>
            <w:r w:rsidRPr="00503DE5">
              <w:rPr>
                <w:rFonts w:eastAsia="Times New Roman"/>
                <w:sz w:val="24"/>
                <w:szCs w:val="24"/>
              </w:rPr>
              <w:t>.01.</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51</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В.М. Гаршин «Сказка о жабе и розе»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16</w:t>
            </w:r>
            <w:r w:rsidRPr="00503DE5">
              <w:rPr>
                <w:rFonts w:eastAsia="Times New Roman"/>
                <w:sz w:val="24"/>
                <w:szCs w:val="24"/>
              </w:rPr>
              <w:t>.01.</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52</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В.М. Гаршин «Сказка о жабе и розе»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20</w:t>
            </w:r>
            <w:r w:rsidRPr="00503DE5">
              <w:rPr>
                <w:rFonts w:eastAsia="Times New Roman"/>
                <w:sz w:val="24"/>
                <w:szCs w:val="24"/>
              </w:rPr>
              <w:t>.01.</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53</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П.П. Бажов «Серебряное копытце»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21</w:t>
            </w:r>
            <w:r w:rsidRPr="00503DE5">
              <w:rPr>
                <w:rFonts w:eastAsia="Times New Roman"/>
                <w:sz w:val="24"/>
                <w:szCs w:val="24"/>
              </w:rPr>
              <w:t>.01.</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lastRenderedPageBreak/>
              <w:t>54</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П.П. Бажов «Серебряное копытце»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22</w:t>
            </w:r>
            <w:r w:rsidRPr="00503DE5">
              <w:rPr>
                <w:rFonts w:eastAsia="Times New Roman"/>
                <w:sz w:val="24"/>
                <w:szCs w:val="24"/>
              </w:rPr>
              <w:t>.01.</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55</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П.П. Бажов «Серебряное копытце»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23</w:t>
            </w:r>
            <w:r w:rsidRPr="00503DE5">
              <w:rPr>
                <w:rFonts w:eastAsia="Times New Roman"/>
                <w:sz w:val="24"/>
                <w:szCs w:val="24"/>
              </w:rPr>
              <w:t>.01.</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56</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П.П. Бажов «Серебряное копытце»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27</w:t>
            </w:r>
            <w:r w:rsidRPr="00503DE5">
              <w:rPr>
                <w:rFonts w:eastAsia="Times New Roman"/>
                <w:sz w:val="24"/>
                <w:szCs w:val="24"/>
              </w:rPr>
              <w:t>.01.</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57</w:t>
            </w:r>
          </w:p>
        </w:tc>
        <w:tc>
          <w:tcPr>
            <w:tcW w:w="10206" w:type="dxa"/>
          </w:tcPr>
          <w:p w:rsidR="006A6981" w:rsidRPr="007F2892" w:rsidRDefault="006A6981" w:rsidP="007F2892">
            <w:pPr>
              <w:shd w:val="clear" w:color="auto" w:fill="FFFFFF"/>
              <w:ind w:left="5"/>
              <w:rPr>
                <w:rFonts w:eastAsia="Times New Roman" w:cs="Arial"/>
                <w:sz w:val="24"/>
                <w:szCs w:val="24"/>
              </w:rPr>
            </w:pPr>
            <w:r w:rsidRPr="007F2892">
              <w:rPr>
                <w:rFonts w:eastAsia="Times New Roman" w:cs="Arial"/>
                <w:spacing w:val="-1"/>
                <w:sz w:val="24"/>
                <w:szCs w:val="24"/>
              </w:rPr>
              <w:t>С.Т. Аксаков</w:t>
            </w:r>
            <w:r w:rsidRPr="007F2892">
              <w:rPr>
                <w:rFonts w:eastAsia="Times New Roman" w:cs="Arial"/>
                <w:sz w:val="24"/>
                <w:szCs w:val="24"/>
              </w:rPr>
              <w:t xml:space="preserve"> </w:t>
            </w:r>
            <w:r w:rsidRPr="007F2892">
              <w:rPr>
                <w:rFonts w:eastAsia="Times New Roman" w:cs="Arial"/>
                <w:spacing w:val="-2"/>
                <w:sz w:val="24"/>
                <w:szCs w:val="24"/>
              </w:rPr>
              <w:t>«Аленький цвето</w:t>
            </w:r>
            <w:r w:rsidRPr="007F2892">
              <w:rPr>
                <w:rFonts w:eastAsia="Times New Roman" w:cs="Arial"/>
                <w:sz w:val="24"/>
                <w:szCs w:val="24"/>
              </w:rPr>
              <w:t xml:space="preserve">чек» </w:t>
            </w:r>
          </w:p>
          <w:p w:rsidR="006A6981" w:rsidRPr="007F2892" w:rsidRDefault="006A6981" w:rsidP="007F2892">
            <w:pPr>
              <w:shd w:val="clear" w:color="auto" w:fill="FFFFFF"/>
              <w:ind w:left="5"/>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28</w:t>
            </w:r>
            <w:r w:rsidRPr="002B55DA">
              <w:rPr>
                <w:rFonts w:eastAsia="Times New Roman"/>
                <w:sz w:val="24"/>
                <w:szCs w:val="24"/>
              </w:rPr>
              <w:t>.01.</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58</w:t>
            </w:r>
          </w:p>
        </w:tc>
        <w:tc>
          <w:tcPr>
            <w:tcW w:w="10206" w:type="dxa"/>
          </w:tcPr>
          <w:p w:rsidR="006A6981" w:rsidRPr="007F2892" w:rsidRDefault="006A6981" w:rsidP="007F2892">
            <w:pPr>
              <w:shd w:val="clear" w:color="auto" w:fill="FFFFFF"/>
              <w:ind w:left="5"/>
              <w:rPr>
                <w:rFonts w:eastAsia="Times New Roman" w:cs="Arial"/>
                <w:sz w:val="24"/>
                <w:szCs w:val="24"/>
              </w:rPr>
            </w:pPr>
            <w:r w:rsidRPr="007F2892">
              <w:rPr>
                <w:rFonts w:eastAsia="Times New Roman" w:cs="Arial"/>
                <w:spacing w:val="-1"/>
                <w:sz w:val="24"/>
                <w:szCs w:val="24"/>
              </w:rPr>
              <w:t>С.Т. Аксаков</w:t>
            </w:r>
            <w:r w:rsidRPr="007F2892">
              <w:rPr>
                <w:rFonts w:eastAsia="Times New Roman" w:cs="Arial"/>
                <w:sz w:val="24"/>
                <w:szCs w:val="24"/>
              </w:rPr>
              <w:t xml:space="preserve"> </w:t>
            </w:r>
            <w:r w:rsidRPr="007F2892">
              <w:rPr>
                <w:rFonts w:eastAsia="Times New Roman" w:cs="Arial"/>
                <w:spacing w:val="-2"/>
                <w:sz w:val="24"/>
                <w:szCs w:val="24"/>
              </w:rPr>
              <w:t>«Аленький цвето</w:t>
            </w:r>
            <w:r w:rsidRPr="007F2892">
              <w:rPr>
                <w:rFonts w:eastAsia="Times New Roman" w:cs="Arial"/>
                <w:sz w:val="24"/>
                <w:szCs w:val="24"/>
              </w:rPr>
              <w:t xml:space="preserve">чек» </w:t>
            </w:r>
          </w:p>
          <w:p w:rsidR="006A6981" w:rsidRPr="007F2892" w:rsidRDefault="006A6981" w:rsidP="007F2892">
            <w:pPr>
              <w:shd w:val="clear" w:color="auto" w:fill="FFFFFF"/>
              <w:ind w:left="5"/>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29</w:t>
            </w:r>
            <w:r w:rsidRPr="002B55DA">
              <w:rPr>
                <w:rFonts w:eastAsia="Times New Roman"/>
                <w:sz w:val="24"/>
                <w:szCs w:val="24"/>
              </w:rPr>
              <w:t>.01.</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FFFF00"/>
          </w:tcPr>
          <w:p w:rsidR="006A6981" w:rsidRPr="007F2892" w:rsidRDefault="006A6981" w:rsidP="007F2892">
            <w:pPr>
              <w:contextualSpacing/>
              <w:jc w:val="center"/>
              <w:rPr>
                <w:rFonts w:cs="Arial"/>
                <w:sz w:val="24"/>
                <w:szCs w:val="24"/>
              </w:rPr>
            </w:pPr>
            <w:r w:rsidRPr="007F2892">
              <w:rPr>
                <w:rFonts w:cs="Arial"/>
                <w:sz w:val="24"/>
                <w:szCs w:val="24"/>
              </w:rPr>
              <w:t>59</w:t>
            </w:r>
          </w:p>
        </w:tc>
        <w:tc>
          <w:tcPr>
            <w:tcW w:w="10206" w:type="dxa"/>
          </w:tcPr>
          <w:p w:rsidR="006A6981" w:rsidRPr="007F2892" w:rsidRDefault="006A6981" w:rsidP="007F2892">
            <w:pPr>
              <w:shd w:val="clear" w:color="auto" w:fill="FFFFFF"/>
              <w:ind w:left="5"/>
              <w:rPr>
                <w:rFonts w:eastAsia="Times New Roman" w:cs="Arial"/>
                <w:sz w:val="24"/>
                <w:szCs w:val="24"/>
              </w:rPr>
            </w:pPr>
            <w:r w:rsidRPr="007F2892">
              <w:rPr>
                <w:rFonts w:eastAsia="Times New Roman" w:cs="Arial"/>
                <w:spacing w:val="-1"/>
                <w:sz w:val="24"/>
                <w:szCs w:val="24"/>
              </w:rPr>
              <w:t>С.Т. Аксаков</w:t>
            </w:r>
            <w:r w:rsidRPr="007F2892">
              <w:rPr>
                <w:rFonts w:eastAsia="Times New Roman" w:cs="Arial"/>
                <w:sz w:val="24"/>
                <w:szCs w:val="24"/>
              </w:rPr>
              <w:t xml:space="preserve"> </w:t>
            </w:r>
            <w:r w:rsidRPr="007F2892">
              <w:rPr>
                <w:rFonts w:eastAsia="Times New Roman" w:cs="Arial"/>
                <w:spacing w:val="-2"/>
                <w:sz w:val="24"/>
                <w:szCs w:val="24"/>
              </w:rPr>
              <w:t>«Аленький цвето</w:t>
            </w:r>
            <w:r w:rsidRPr="007F2892">
              <w:rPr>
                <w:rFonts w:eastAsia="Times New Roman" w:cs="Arial"/>
                <w:sz w:val="24"/>
                <w:szCs w:val="24"/>
              </w:rPr>
              <w:t>чек».</w:t>
            </w:r>
          </w:p>
          <w:p w:rsidR="006A6981" w:rsidRPr="007F2892" w:rsidRDefault="006A6981" w:rsidP="007F2892">
            <w:pPr>
              <w:rPr>
                <w:rFonts w:eastAsia="Times New Roman" w:cs="Arial"/>
                <w:sz w:val="24"/>
                <w:szCs w:val="24"/>
              </w:rPr>
            </w:pPr>
            <w:r w:rsidRPr="007F2892">
              <w:rPr>
                <w:rFonts w:eastAsia="Times New Roman" w:cs="Arial"/>
                <w:sz w:val="24"/>
                <w:szCs w:val="24"/>
              </w:rPr>
              <w:t xml:space="preserve">Диагностическая работа </w:t>
            </w: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30</w:t>
            </w:r>
            <w:r w:rsidRPr="002B55DA">
              <w:rPr>
                <w:rFonts w:eastAsia="Times New Roman"/>
                <w:sz w:val="24"/>
                <w:szCs w:val="24"/>
              </w:rPr>
              <w:t>.01.</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00B0F0"/>
          </w:tcPr>
          <w:p w:rsidR="006A6981" w:rsidRPr="007F2892" w:rsidRDefault="006A6981" w:rsidP="007F2892">
            <w:pPr>
              <w:contextualSpacing/>
              <w:jc w:val="center"/>
              <w:rPr>
                <w:rFonts w:cs="Arial"/>
                <w:sz w:val="24"/>
                <w:szCs w:val="24"/>
              </w:rPr>
            </w:pPr>
            <w:r w:rsidRPr="007F2892">
              <w:rPr>
                <w:rFonts w:cs="Arial"/>
                <w:sz w:val="24"/>
                <w:szCs w:val="24"/>
              </w:rPr>
              <w:t>60</w:t>
            </w:r>
          </w:p>
        </w:tc>
        <w:tc>
          <w:tcPr>
            <w:tcW w:w="10206" w:type="dxa"/>
          </w:tcPr>
          <w:p w:rsidR="006A6981" w:rsidRPr="007F2892" w:rsidRDefault="006A6981" w:rsidP="007F2892">
            <w:pPr>
              <w:shd w:val="clear" w:color="auto" w:fill="FFFFFF"/>
              <w:ind w:left="5"/>
              <w:rPr>
                <w:rFonts w:eastAsia="Times New Roman" w:cs="Arial"/>
                <w:sz w:val="24"/>
                <w:szCs w:val="24"/>
              </w:rPr>
            </w:pPr>
            <w:r w:rsidRPr="007F2892">
              <w:rPr>
                <w:rFonts w:eastAsia="Times New Roman" w:cs="Arial"/>
                <w:spacing w:val="-1"/>
                <w:sz w:val="24"/>
                <w:szCs w:val="24"/>
              </w:rPr>
              <w:t>С.Т. Аксаков</w:t>
            </w:r>
            <w:r w:rsidRPr="007F2892">
              <w:rPr>
                <w:rFonts w:eastAsia="Times New Roman" w:cs="Arial"/>
                <w:sz w:val="24"/>
                <w:szCs w:val="24"/>
              </w:rPr>
              <w:t xml:space="preserve"> </w:t>
            </w:r>
            <w:r w:rsidRPr="007F2892">
              <w:rPr>
                <w:rFonts w:eastAsia="Times New Roman" w:cs="Arial"/>
                <w:spacing w:val="-2"/>
                <w:sz w:val="24"/>
                <w:szCs w:val="24"/>
              </w:rPr>
              <w:t>«Аленький цвето</w:t>
            </w:r>
            <w:r w:rsidRPr="007F2892">
              <w:rPr>
                <w:rFonts w:eastAsia="Times New Roman" w:cs="Arial"/>
                <w:sz w:val="24"/>
                <w:szCs w:val="24"/>
              </w:rPr>
              <w:t>чек».</w:t>
            </w:r>
          </w:p>
          <w:p w:rsidR="006A6981" w:rsidRPr="007F2892" w:rsidRDefault="006A6981" w:rsidP="007F2892">
            <w:pPr>
              <w:rPr>
                <w:rFonts w:eastAsia="Times New Roman" w:cs="Arial"/>
                <w:sz w:val="24"/>
                <w:szCs w:val="24"/>
              </w:rPr>
            </w:pPr>
            <w:r w:rsidRPr="007F2892">
              <w:rPr>
                <w:rFonts w:eastAsia="Times New Roman" w:cs="Arial"/>
                <w:sz w:val="24"/>
                <w:szCs w:val="24"/>
              </w:rPr>
              <w:t xml:space="preserve">Проверка навыка чтения </w:t>
            </w: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03.02</w:t>
            </w:r>
            <w:r w:rsidRPr="002B55DA">
              <w:rPr>
                <w:rFonts w:eastAsia="Times New Roman"/>
                <w:sz w:val="24"/>
                <w:szCs w:val="24"/>
              </w:rPr>
              <w:t>.</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FF3399"/>
          </w:tcPr>
          <w:p w:rsidR="006A6981" w:rsidRPr="007F2892" w:rsidRDefault="006A6981" w:rsidP="007F2892">
            <w:pPr>
              <w:contextualSpacing/>
              <w:jc w:val="center"/>
              <w:rPr>
                <w:rFonts w:cs="Arial"/>
                <w:sz w:val="24"/>
                <w:szCs w:val="24"/>
              </w:rPr>
            </w:pPr>
            <w:r w:rsidRPr="007F2892">
              <w:rPr>
                <w:rFonts w:cs="Arial"/>
                <w:sz w:val="24"/>
                <w:szCs w:val="24"/>
              </w:rPr>
              <w:t>61</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Обобщение по </w:t>
            </w:r>
            <w:r w:rsidRPr="007F2892">
              <w:rPr>
                <w:rFonts w:eastAsia="Times New Roman" w:cs="Arial"/>
                <w:spacing w:val="-1"/>
                <w:sz w:val="24"/>
                <w:szCs w:val="24"/>
              </w:rPr>
              <w:t>разделу «</w:t>
            </w:r>
            <w:r w:rsidRPr="007F2892">
              <w:rPr>
                <w:rFonts w:eastAsia="Times New Roman" w:cs="Arial"/>
                <w:sz w:val="24"/>
                <w:szCs w:val="24"/>
              </w:rPr>
              <w:t xml:space="preserve">Поэтическая тетрадь». </w:t>
            </w:r>
          </w:p>
          <w:p w:rsidR="006A6981" w:rsidRPr="007F2892" w:rsidRDefault="006A6981" w:rsidP="007F2892">
            <w:pPr>
              <w:rPr>
                <w:rFonts w:eastAsia="Times New Roman" w:cs="Arial"/>
                <w:sz w:val="24"/>
                <w:szCs w:val="24"/>
              </w:rPr>
            </w:pPr>
            <w:r w:rsidRPr="007F2892">
              <w:rPr>
                <w:rFonts w:eastAsia="Times New Roman" w:cs="Arial"/>
                <w:sz w:val="24"/>
                <w:szCs w:val="24"/>
              </w:rPr>
              <w:t>Контрольная работа №3 «Литературные сказки»</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04</w:t>
            </w:r>
            <w:r w:rsidRPr="00DC3574">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62</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КВН «Литературные сказки»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05</w:t>
            </w:r>
            <w:r w:rsidRPr="00DC3574">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7F2892" w:rsidRPr="007F2892" w:rsidTr="0070469A">
        <w:tc>
          <w:tcPr>
            <w:tcW w:w="15593" w:type="dxa"/>
            <w:gridSpan w:val="5"/>
          </w:tcPr>
          <w:p w:rsidR="007F2892" w:rsidRPr="007F2892" w:rsidRDefault="007F2892" w:rsidP="007F2892">
            <w:pPr>
              <w:tabs>
                <w:tab w:val="left" w:pos="971"/>
              </w:tabs>
              <w:jc w:val="center"/>
              <w:rPr>
                <w:rFonts w:eastAsia="Times New Roman"/>
                <w:sz w:val="24"/>
                <w:szCs w:val="24"/>
              </w:rPr>
            </w:pPr>
            <w:r w:rsidRPr="007F2892">
              <w:rPr>
                <w:rFonts w:eastAsia="Times New Roman" w:cs="Arial"/>
                <w:b/>
                <w:color w:val="0070C0"/>
                <w:sz w:val="24"/>
                <w:szCs w:val="24"/>
              </w:rPr>
              <w:t>Делу время – потехе час (6 часов)</w:t>
            </w: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63</w:t>
            </w:r>
          </w:p>
        </w:tc>
        <w:tc>
          <w:tcPr>
            <w:tcW w:w="10206" w:type="dxa"/>
          </w:tcPr>
          <w:p w:rsidR="006A6981" w:rsidRPr="007F2892" w:rsidRDefault="006A6981" w:rsidP="007F2892">
            <w:pPr>
              <w:shd w:val="clear" w:color="auto" w:fill="FFFFFF"/>
              <w:ind w:left="5" w:right="-203"/>
              <w:rPr>
                <w:rFonts w:eastAsia="Times New Roman" w:cs="Arial"/>
                <w:spacing w:val="-1"/>
                <w:sz w:val="24"/>
                <w:szCs w:val="24"/>
              </w:rPr>
            </w:pPr>
            <w:r w:rsidRPr="007F2892">
              <w:rPr>
                <w:rFonts w:eastAsia="Times New Roman" w:cs="Arial"/>
                <w:sz w:val="24"/>
                <w:szCs w:val="24"/>
              </w:rPr>
              <w:t xml:space="preserve">Е.Л. Шварц </w:t>
            </w:r>
            <w:r w:rsidRPr="007F2892">
              <w:rPr>
                <w:rFonts w:eastAsia="Times New Roman" w:cs="Arial"/>
                <w:spacing w:val="-1"/>
                <w:sz w:val="24"/>
                <w:szCs w:val="24"/>
              </w:rPr>
              <w:t xml:space="preserve">«Сказка о потерянном времени» </w:t>
            </w:r>
          </w:p>
          <w:p w:rsidR="006A6981" w:rsidRPr="007F2892" w:rsidRDefault="006A6981" w:rsidP="007F2892">
            <w:pPr>
              <w:shd w:val="clear" w:color="auto" w:fill="FFFFFF"/>
              <w:ind w:right="-203"/>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06</w:t>
            </w:r>
            <w:r w:rsidRPr="004C7824">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64</w:t>
            </w:r>
          </w:p>
        </w:tc>
        <w:tc>
          <w:tcPr>
            <w:tcW w:w="10206" w:type="dxa"/>
          </w:tcPr>
          <w:p w:rsidR="006A6981" w:rsidRPr="007F2892" w:rsidRDefault="006A6981" w:rsidP="007F2892">
            <w:pPr>
              <w:shd w:val="clear" w:color="auto" w:fill="FFFFFF"/>
              <w:ind w:left="5" w:right="-203"/>
              <w:rPr>
                <w:rFonts w:cs="Arial"/>
                <w:spacing w:val="-1"/>
                <w:sz w:val="24"/>
                <w:szCs w:val="24"/>
              </w:rPr>
            </w:pPr>
            <w:r w:rsidRPr="007F2892">
              <w:rPr>
                <w:rFonts w:cs="Arial"/>
                <w:sz w:val="24"/>
                <w:szCs w:val="24"/>
              </w:rPr>
              <w:t xml:space="preserve">Е.Л. Шварц </w:t>
            </w:r>
            <w:r w:rsidRPr="007F2892">
              <w:rPr>
                <w:rFonts w:cs="Arial"/>
                <w:spacing w:val="-1"/>
                <w:sz w:val="24"/>
                <w:szCs w:val="24"/>
              </w:rPr>
              <w:t xml:space="preserve">«Сказка о потерянном времени» </w:t>
            </w:r>
          </w:p>
          <w:p w:rsidR="006A6981" w:rsidRPr="007F2892" w:rsidRDefault="006A6981" w:rsidP="007F2892">
            <w:pPr>
              <w:shd w:val="clear" w:color="auto" w:fill="FFFFFF"/>
              <w:ind w:left="5" w:right="-203"/>
              <w:rPr>
                <w:rFonts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10</w:t>
            </w:r>
            <w:r w:rsidRPr="004C7824">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FFFFFF" w:themeFill="background1"/>
          </w:tcPr>
          <w:p w:rsidR="006A6981" w:rsidRPr="007F2892" w:rsidRDefault="006A6981" w:rsidP="007F2892">
            <w:pPr>
              <w:contextualSpacing/>
              <w:jc w:val="center"/>
              <w:rPr>
                <w:rFonts w:cs="Arial"/>
                <w:sz w:val="24"/>
                <w:szCs w:val="24"/>
              </w:rPr>
            </w:pPr>
            <w:r w:rsidRPr="007F2892">
              <w:rPr>
                <w:rFonts w:cs="Arial"/>
                <w:sz w:val="24"/>
                <w:szCs w:val="24"/>
              </w:rPr>
              <w:t>65</w:t>
            </w:r>
          </w:p>
        </w:tc>
        <w:tc>
          <w:tcPr>
            <w:tcW w:w="10206" w:type="dxa"/>
          </w:tcPr>
          <w:p w:rsidR="006A6981" w:rsidRPr="007F2892" w:rsidRDefault="006A6981" w:rsidP="007F2892">
            <w:pPr>
              <w:shd w:val="clear" w:color="auto" w:fill="FFFFFF"/>
              <w:rPr>
                <w:rFonts w:cs="Arial"/>
                <w:spacing w:val="-2"/>
                <w:sz w:val="24"/>
                <w:szCs w:val="24"/>
              </w:rPr>
            </w:pPr>
            <w:r w:rsidRPr="007F2892">
              <w:rPr>
                <w:rFonts w:cs="Arial"/>
                <w:spacing w:val="-1"/>
                <w:sz w:val="24"/>
                <w:szCs w:val="24"/>
              </w:rPr>
              <w:t xml:space="preserve">В.Ю. </w:t>
            </w:r>
            <w:proofErr w:type="gramStart"/>
            <w:r w:rsidRPr="007F2892">
              <w:rPr>
                <w:rFonts w:cs="Arial"/>
                <w:spacing w:val="-1"/>
                <w:sz w:val="24"/>
                <w:szCs w:val="24"/>
              </w:rPr>
              <w:t>Драгунский</w:t>
            </w:r>
            <w:proofErr w:type="gramEnd"/>
            <w:r w:rsidRPr="007F2892">
              <w:rPr>
                <w:rFonts w:cs="Arial"/>
                <w:sz w:val="24"/>
                <w:szCs w:val="24"/>
              </w:rPr>
              <w:t xml:space="preserve"> </w:t>
            </w:r>
            <w:r w:rsidRPr="007F2892">
              <w:rPr>
                <w:rFonts w:cs="Arial"/>
                <w:spacing w:val="-2"/>
                <w:sz w:val="24"/>
                <w:szCs w:val="24"/>
              </w:rPr>
              <w:t xml:space="preserve">«Главные реки» </w:t>
            </w:r>
          </w:p>
          <w:p w:rsidR="006A6981" w:rsidRPr="007F2892" w:rsidRDefault="006A6981" w:rsidP="007F2892">
            <w:pPr>
              <w:shd w:val="clear" w:color="auto" w:fill="FFFFFF"/>
              <w:rPr>
                <w:rFonts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11</w:t>
            </w:r>
            <w:r w:rsidRPr="004C7824">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FFFFFF" w:themeFill="background1"/>
          </w:tcPr>
          <w:p w:rsidR="006A6981" w:rsidRPr="007F2892" w:rsidRDefault="006A6981" w:rsidP="007F2892">
            <w:pPr>
              <w:contextualSpacing/>
              <w:jc w:val="center"/>
              <w:rPr>
                <w:rFonts w:cs="Arial"/>
                <w:sz w:val="24"/>
                <w:szCs w:val="24"/>
              </w:rPr>
            </w:pPr>
            <w:r w:rsidRPr="007F2892">
              <w:rPr>
                <w:rFonts w:cs="Arial"/>
                <w:sz w:val="24"/>
                <w:szCs w:val="24"/>
              </w:rPr>
              <w:t>66</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В.Ю. Драгунский «Что любит Мишка»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12</w:t>
            </w:r>
            <w:r w:rsidRPr="004C7824">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FFFFFF" w:themeFill="background1"/>
          </w:tcPr>
          <w:p w:rsidR="006A6981" w:rsidRPr="007F2892" w:rsidRDefault="006A6981" w:rsidP="007F2892">
            <w:pPr>
              <w:contextualSpacing/>
              <w:jc w:val="center"/>
              <w:rPr>
                <w:rFonts w:cs="Arial"/>
                <w:sz w:val="24"/>
                <w:szCs w:val="24"/>
              </w:rPr>
            </w:pPr>
            <w:r w:rsidRPr="007F2892">
              <w:rPr>
                <w:rFonts w:cs="Arial"/>
                <w:sz w:val="24"/>
                <w:szCs w:val="24"/>
              </w:rPr>
              <w:t>67</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В.В. </w:t>
            </w:r>
            <w:proofErr w:type="spellStart"/>
            <w:r w:rsidRPr="007F2892">
              <w:rPr>
                <w:rFonts w:eastAsia="Times New Roman" w:cs="Arial"/>
                <w:sz w:val="24"/>
                <w:szCs w:val="24"/>
              </w:rPr>
              <w:t>Галявкин</w:t>
            </w:r>
            <w:proofErr w:type="spellEnd"/>
            <w:r w:rsidRPr="007F2892">
              <w:rPr>
                <w:rFonts w:eastAsia="Times New Roman" w:cs="Arial"/>
                <w:sz w:val="24"/>
                <w:szCs w:val="24"/>
              </w:rPr>
              <w:t xml:space="preserve"> «Никакой я горчицы не ел»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13</w:t>
            </w:r>
            <w:r w:rsidRPr="004C7824">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FF3399"/>
          </w:tcPr>
          <w:p w:rsidR="006A6981" w:rsidRPr="007F2892" w:rsidRDefault="006A6981" w:rsidP="007F2892">
            <w:pPr>
              <w:contextualSpacing/>
              <w:jc w:val="center"/>
              <w:rPr>
                <w:rFonts w:cs="Arial"/>
                <w:sz w:val="24"/>
                <w:szCs w:val="24"/>
              </w:rPr>
            </w:pPr>
            <w:r w:rsidRPr="007F2892">
              <w:rPr>
                <w:rFonts w:cs="Arial"/>
                <w:sz w:val="24"/>
                <w:szCs w:val="24"/>
              </w:rPr>
              <w:t>68</w:t>
            </w:r>
          </w:p>
        </w:tc>
        <w:tc>
          <w:tcPr>
            <w:tcW w:w="10206" w:type="dxa"/>
          </w:tcPr>
          <w:p w:rsidR="006A6981" w:rsidRPr="007F2892" w:rsidRDefault="006A6981" w:rsidP="007F2892">
            <w:pPr>
              <w:shd w:val="clear" w:color="auto" w:fill="FFFFFF"/>
              <w:rPr>
                <w:rFonts w:eastAsia="Times New Roman" w:cs="Arial"/>
                <w:sz w:val="24"/>
                <w:szCs w:val="24"/>
              </w:rPr>
            </w:pPr>
            <w:r w:rsidRPr="007F2892">
              <w:rPr>
                <w:rFonts w:eastAsia="Times New Roman" w:cs="Arial"/>
                <w:sz w:val="24"/>
                <w:szCs w:val="24"/>
              </w:rPr>
              <w:t>Обобщение по разделу «Делу время – потехе час».</w:t>
            </w:r>
          </w:p>
          <w:p w:rsidR="006A6981" w:rsidRPr="007F2892" w:rsidRDefault="006A6981" w:rsidP="007F2892">
            <w:pPr>
              <w:rPr>
                <w:rFonts w:eastAsia="Times New Roman" w:cs="Arial"/>
                <w:sz w:val="24"/>
                <w:szCs w:val="24"/>
              </w:rPr>
            </w:pPr>
            <w:r w:rsidRPr="007F2892">
              <w:rPr>
                <w:rFonts w:eastAsia="Times New Roman" w:cs="Arial"/>
                <w:sz w:val="24"/>
                <w:szCs w:val="24"/>
              </w:rPr>
              <w:t>Контрольная работа № 4 «Делу время – потехе час»</w:t>
            </w: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17</w:t>
            </w:r>
            <w:r w:rsidRPr="004C7824">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7F2892" w:rsidRPr="007F2892" w:rsidTr="0070469A">
        <w:tc>
          <w:tcPr>
            <w:tcW w:w="15593" w:type="dxa"/>
            <w:gridSpan w:val="5"/>
            <w:shd w:val="clear" w:color="auto" w:fill="FFFFFF" w:themeFill="background1"/>
          </w:tcPr>
          <w:p w:rsidR="007F2892" w:rsidRPr="007F2892" w:rsidRDefault="007F2892" w:rsidP="007F2892">
            <w:pPr>
              <w:tabs>
                <w:tab w:val="left" w:pos="971"/>
              </w:tabs>
              <w:jc w:val="center"/>
              <w:rPr>
                <w:rFonts w:eastAsia="Times New Roman"/>
                <w:sz w:val="24"/>
                <w:szCs w:val="24"/>
              </w:rPr>
            </w:pPr>
            <w:r w:rsidRPr="007F2892">
              <w:rPr>
                <w:rFonts w:eastAsia="Times New Roman" w:cs="Arial"/>
                <w:b/>
                <w:color w:val="0070C0"/>
                <w:sz w:val="24"/>
                <w:szCs w:val="24"/>
              </w:rPr>
              <w:t>Страна детства (</w:t>
            </w:r>
            <w:r w:rsidRPr="007F2892">
              <w:rPr>
                <w:rFonts w:eastAsia="Times New Roman" w:cs="Arial"/>
                <w:b/>
                <w:color w:val="0070C0"/>
                <w:sz w:val="24"/>
                <w:szCs w:val="24"/>
                <w:lang w:val="en-US"/>
              </w:rPr>
              <w:t>6</w:t>
            </w:r>
            <w:r w:rsidRPr="007F2892">
              <w:rPr>
                <w:rFonts w:eastAsia="Times New Roman" w:cs="Arial"/>
                <w:b/>
                <w:color w:val="0070C0"/>
                <w:sz w:val="24"/>
                <w:szCs w:val="24"/>
              </w:rPr>
              <w:t xml:space="preserve"> часов)</w:t>
            </w:r>
          </w:p>
        </w:tc>
      </w:tr>
      <w:tr w:rsidR="006A6981" w:rsidRPr="007F2892" w:rsidTr="0070469A">
        <w:tc>
          <w:tcPr>
            <w:tcW w:w="1134" w:type="dxa"/>
            <w:shd w:val="clear" w:color="auto" w:fill="FFFFFF" w:themeFill="background1"/>
          </w:tcPr>
          <w:p w:rsidR="006A6981" w:rsidRPr="007F2892" w:rsidRDefault="006A6981" w:rsidP="007F2892">
            <w:pPr>
              <w:contextualSpacing/>
              <w:jc w:val="center"/>
              <w:rPr>
                <w:rFonts w:cs="Arial"/>
                <w:sz w:val="24"/>
                <w:szCs w:val="24"/>
              </w:rPr>
            </w:pPr>
            <w:r w:rsidRPr="007F2892">
              <w:rPr>
                <w:rFonts w:cs="Arial"/>
                <w:sz w:val="24"/>
                <w:szCs w:val="24"/>
              </w:rPr>
              <w:t>69</w:t>
            </w:r>
          </w:p>
        </w:tc>
        <w:tc>
          <w:tcPr>
            <w:tcW w:w="10206" w:type="dxa"/>
          </w:tcPr>
          <w:p w:rsidR="006A6981" w:rsidRPr="007F2892" w:rsidRDefault="006A6981" w:rsidP="007F2892">
            <w:pPr>
              <w:rPr>
                <w:rFonts w:eastAsia="Times New Roman" w:cs="Arial"/>
                <w:spacing w:val="-1"/>
                <w:sz w:val="24"/>
                <w:szCs w:val="24"/>
              </w:rPr>
            </w:pPr>
            <w:r w:rsidRPr="007F2892">
              <w:rPr>
                <w:rFonts w:eastAsia="Times New Roman" w:cs="Arial"/>
                <w:spacing w:val="-1"/>
                <w:sz w:val="24"/>
                <w:szCs w:val="24"/>
              </w:rPr>
              <w:t>Б.С. Житков «Как</w:t>
            </w:r>
            <w:r w:rsidRPr="007F2892">
              <w:rPr>
                <w:rFonts w:eastAsia="Times New Roman" w:cs="Arial"/>
                <w:sz w:val="24"/>
                <w:szCs w:val="24"/>
              </w:rPr>
              <w:t xml:space="preserve"> я ловил человеч</w:t>
            </w:r>
            <w:r w:rsidRPr="007F2892">
              <w:rPr>
                <w:rFonts w:eastAsia="Times New Roman" w:cs="Arial"/>
                <w:spacing w:val="-1"/>
                <w:sz w:val="24"/>
                <w:szCs w:val="24"/>
              </w:rPr>
              <w:t xml:space="preserve">ков»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18</w:t>
            </w:r>
            <w:r w:rsidRPr="0096570B">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70</w:t>
            </w:r>
          </w:p>
        </w:tc>
        <w:tc>
          <w:tcPr>
            <w:tcW w:w="10206" w:type="dxa"/>
          </w:tcPr>
          <w:p w:rsidR="006A6981" w:rsidRPr="007F2892" w:rsidRDefault="006A6981" w:rsidP="007F2892">
            <w:pPr>
              <w:rPr>
                <w:rFonts w:eastAsia="Times New Roman" w:cs="Arial"/>
                <w:spacing w:val="-1"/>
                <w:sz w:val="24"/>
                <w:szCs w:val="24"/>
              </w:rPr>
            </w:pPr>
            <w:r w:rsidRPr="007F2892">
              <w:rPr>
                <w:rFonts w:eastAsia="Times New Roman" w:cs="Arial"/>
                <w:spacing w:val="-1"/>
                <w:sz w:val="24"/>
                <w:szCs w:val="24"/>
              </w:rPr>
              <w:t>Б.С. Житков «Как</w:t>
            </w:r>
            <w:r w:rsidRPr="007F2892">
              <w:rPr>
                <w:rFonts w:eastAsia="Times New Roman" w:cs="Arial"/>
                <w:sz w:val="24"/>
                <w:szCs w:val="24"/>
              </w:rPr>
              <w:t xml:space="preserve"> я ловил человеч</w:t>
            </w:r>
            <w:r w:rsidRPr="007F2892">
              <w:rPr>
                <w:rFonts w:eastAsia="Times New Roman" w:cs="Arial"/>
                <w:spacing w:val="-1"/>
                <w:sz w:val="24"/>
                <w:szCs w:val="24"/>
              </w:rPr>
              <w:t xml:space="preserve">ков»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19</w:t>
            </w:r>
            <w:r w:rsidRPr="0096570B">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71</w:t>
            </w:r>
          </w:p>
        </w:tc>
        <w:tc>
          <w:tcPr>
            <w:tcW w:w="10206" w:type="dxa"/>
          </w:tcPr>
          <w:p w:rsidR="006A6981" w:rsidRPr="007F2892" w:rsidRDefault="006A6981" w:rsidP="007F2892">
            <w:pPr>
              <w:shd w:val="clear" w:color="auto" w:fill="FFFFFF"/>
              <w:rPr>
                <w:rFonts w:eastAsia="Times New Roman" w:cs="Arial"/>
                <w:spacing w:val="-2"/>
                <w:sz w:val="24"/>
                <w:szCs w:val="24"/>
              </w:rPr>
            </w:pPr>
            <w:r w:rsidRPr="007F2892">
              <w:rPr>
                <w:rFonts w:eastAsia="Times New Roman" w:cs="Arial"/>
                <w:spacing w:val="-1"/>
                <w:sz w:val="24"/>
                <w:szCs w:val="24"/>
              </w:rPr>
              <w:t>К.Г. Паустовский</w:t>
            </w:r>
            <w:r w:rsidRPr="007F2892">
              <w:rPr>
                <w:rFonts w:eastAsia="Times New Roman" w:cs="Arial"/>
                <w:sz w:val="24"/>
                <w:szCs w:val="24"/>
              </w:rPr>
              <w:t xml:space="preserve"> </w:t>
            </w:r>
            <w:r w:rsidRPr="007F2892">
              <w:rPr>
                <w:rFonts w:eastAsia="Times New Roman" w:cs="Arial"/>
                <w:spacing w:val="-2"/>
                <w:sz w:val="24"/>
                <w:szCs w:val="24"/>
              </w:rPr>
              <w:t xml:space="preserve">«Корзина с еловыми шишками» </w:t>
            </w:r>
          </w:p>
          <w:p w:rsidR="006A6981" w:rsidRPr="007F2892" w:rsidRDefault="006A6981" w:rsidP="007F2892">
            <w:pPr>
              <w:shd w:val="clear" w:color="auto" w:fill="FFFFFF"/>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lastRenderedPageBreak/>
              <w:t>1</w:t>
            </w:r>
          </w:p>
        </w:tc>
        <w:tc>
          <w:tcPr>
            <w:tcW w:w="1275" w:type="dxa"/>
          </w:tcPr>
          <w:p w:rsidR="006A6981" w:rsidRDefault="006A6981" w:rsidP="006A6981">
            <w:pPr>
              <w:jc w:val="center"/>
            </w:pPr>
            <w:r>
              <w:rPr>
                <w:rFonts w:eastAsia="Times New Roman"/>
                <w:sz w:val="24"/>
                <w:szCs w:val="24"/>
              </w:rPr>
              <w:t>20</w:t>
            </w:r>
            <w:r w:rsidRPr="0096570B">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lastRenderedPageBreak/>
              <w:t>72</w:t>
            </w:r>
          </w:p>
        </w:tc>
        <w:tc>
          <w:tcPr>
            <w:tcW w:w="10206" w:type="dxa"/>
          </w:tcPr>
          <w:p w:rsidR="006A6981" w:rsidRPr="007F2892" w:rsidRDefault="006A6981" w:rsidP="007F2892">
            <w:pPr>
              <w:shd w:val="clear" w:color="auto" w:fill="FFFFFF"/>
              <w:rPr>
                <w:rFonts w:eastAsia="Times New Roman" w:cs="Arial"/>
                <w:spacing w:val="-2"/>
                <w:sz w:val="24"/>
                <w:szCs w:val="24"/>
              </w:rPr>
            </w:pPr>
            <w:r w:rsidRPr="007F2892">
              <w:rPr>
                <w:rFonts w:eastAsia="Times New Roman" w:cs="Arial"/>
                <w:spacing w:val="-1"/>
                <w:sz w:val="24"/>
                <w:szCs w:val="24"/>
              </w:rPr>
              <w:t>К.Г. Паустовский</w:t>
            </w:r>
            <w:r w:rsidRPr="007F2892">
              <w:rPr>
                <w:rFonts w:eastAsia="Times New Roman" w:cs="Arial"/>
                <w:sz w:val="24"/>
                <w:szCs w:val="24"/>
              </w:rPr>
              <w:t xml:space="preserve"> </w:t>
            </w:r>
            <w:r w:rsidRPr="007F2892">
              <w:rPr>
                <w:rFonts w:eastAsia="Times New Roman" w:cs="Arial"/>
                <w:spacing w:val="-2"/>
                <w:sz w:val="24"/>
                <w:szCs w:val="24"/>
              </w:rPr>
              <w:t xml:space="preserve">«Корзина с еловыми шишками» </w:t>
            </w:r>
          </w:p>
          <w:p w:rsidR="006A6981" w:rsidRPr="007F2892" w:rsidRDefault="006A6981" w:rsidP="007F2892">
            <w:pPr>
              <w:shd w:val="clear" w:color="auto" w:fill="FFFFFF"/>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24</w:t>
            </w:r>
            <w:r w:rsidRPr="0096570B">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92D050"/>
          </w:tcPr>
          <w:p w:rsidR="006A6981" w:rsidRPr="007F2892" w:rsidRDefault="006A6981" w:rsidP="007F2892">
            <w:pPr>
              <w:contextualSpacing/>
              <w:jc w:val="center"/>
              <w:rPr>
                <w:rFonts w:cs="Arial"/>
                <w:sz w:val="24"/>
                <w:szCs w:val="24"/>
              </w:rPr>
            </w:pPr>
            <w:r w:rsidRPr="007F2892">
              <w:rPr>
                <w:rFonts w:cs="Arial"/>
                <w:sz w:val="24"/>
                <w:szCs w:val="24"/>
              </w:rPr>
              <w:t>73</w:t>
            </w:r>
          </w:p>
        </w:tc>
        <w:tc>
          <w:tcPr>
            <w:tcW w:w="10206" w:type="dxa"/>
          </w:tcPr>
          <w:p w:rsidR="006A6981" w:rsidRPr="007F2892" w:rsidRDefault="006A6981" w:rsidP="007F2892">
            <w:pPr>
              <w:rPr>
                <w:rFonts w:eastAsia="Times New Roman" w:cs="Arial"/>
                <w:spacing w:val="-1"/>
                <w:sz w:val="24"/>
                <w:szCs w:val="24"/>
              </w:rPr>
            </w:pPr>
            <w:r w:rsidRPr="007F2892">
              <w:rPr>
                <w:rFonts w:eastAsia="Times New Roman" w:cs="Arial"/>
                <w:spacing w:val="-1"/>
                <w:sz w:val="24"/>
                <w:szCs w:val="24"/>
              </w:rPr>
              <w:t>М.М. Зощенко «Елка».</w:t>
            </w:r>
          </w:p>
          <w:p w:rsidR="006A6981" w:rsidRPr="007F2892" w:rsidRDefault="006A6981" w:rsidP="007F2892">
            <w:pPr>
              <w:rPr>
                <w:rFonts w:eastAsia="Times New Roman" w:cs="Arial"/>
                <w:sz w:val="24"/>
                <w:szCs w:val="24"/>
              </w:rPr>
            </w:pPr>
            <w:r w:rsidRPr="007F2892">
              <w:rPr>
                <w:rFonts w:eastAsia="Times New Roman" w:cs="Arial"/>
                <w:spacing w:val="-1"/>
                <w:sz w:val="24"/>
                <w:szCs w:val="24"/>
              </w:rPr>
              <w:t>Тест № 4 «Страна детства»</w:t>
            </w: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25</w:t>
            </w:r>
            <w:r w:rsidRPr="00BF30AC">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FF3399"/>
          </w:tcPr>
          <w:p w:rsidR="006A6981" w:rsidRPr="007F2892" w:rsidRDefault="006A6981" w:rsidP="007F2892">
            <w:pPr>
              <w:contextualSpacing/>
              <w:jc w:val="center"/>
              <w:rPr>
                <w:rFonts w:cs="Arial"/>
                <w:sz w:val="24"/>
                <w:szCs w:val="24"/>
              </w:rPr>
            </w:pPr>
            <w:r w:rsidRPr="007F2892">
              <w:rPr>
                <w:rFonts w:cs="Arial"/>
                <w:sz w:val="24"/>
                <w:szCs w:val="24"/>
              </w:rPr>
              <w:t>74</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Обобщение по </w:t>
            </w:r>
            <w:r w:rsidRPr="007F2892">
              <w:rPr>
                <w:rFonts w:eastAsia="Times New Roman" w:cs="Arial"/>
                <w:spacing w:val="-1"/>
                <w:sz w:val="24"/>
                <w:szCs w:val="24"/>
              </w:rPr>
              <w:t xml:space="preserve">разделу «Страна </w:t>
            </w:r>
            <w:r w:rsidRPr="007F2892">
              <w:rPr>
                <w:rFonts w:eastAsia="Times New Roman" w:cs="Arial"/>
                <w:sz w:val="24"/>
                <w:szCs w:val="24"/>
              </w:rPr>
              <w:t>детства».</w:t>
            </w:r>
          </w:p>
          <w:p w:rsidR="006A6981" w:rsidRPr="007F2892" w:rsidRDefault="006A6981" w:rsidP="007F2892">
            <w:pPr>
              <w:rPr>
                <w:rFonts w:eastAsia="Times New Roman" w:cs="Arial"/>
                <w:sz w:val="24"/>
                <w:szCs w:val="24"/>
              </w:rPr>
            </w:pPr>
            <w:r w:rsidRPr="007F2892">
              <w:rPr>
                <w:rFonts w:eastAsia="Times New Roman" w:cs="Arial"/>
                <w:sz w:val="24"/>
                <w:szCs w:val="24"/>
              </w:rPr>
              <w:t xml:space="preserve">Контрольная работа № 5 </w:t>
            </w:r>
            <w:r w:rsidRPr="007F2892">
              <w:rPr>
                <w:rFonts w:eastAsia="Times New Roman" w:cs="Arial"/>
                <w:spacing w:val="-1"/>
                <w:sz w:val="24"/>
                <w:szCs w:val="24"/>
              </w:rPr>
              <w:t xml:space="preserve">«Страна </w:t>
            </w:r>
            <w:r w:rsidRPr="007F2892">
              <w:rPr>
                <w:rFonts w:eastAsia="Times New Roman" w:cs="Arial"/>
                <w:sz w:val="24"/>
                <w:szCs w:val="24"/>
              </w:rPr>
              <w:t>детства».</w:t>
            </w: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26</w:t>
            </w:r>
            <w:r w:rsidRPr="00BF30AC">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7F2892" w:rsidRPr="007F2892" w:rsidTr="0070469A">
        <w:tc>
          <w:tcPr>
            <w:tcW w:w="15593" w:type="dxa"/>
            <w:gridSpan w:val="5"/>
            <w:shd w:val="clear" w:color="auto" w:fill="FFFFFF" w:themeFill="background1"/>
          </w:tcPr>
          <w:p w:rsidR="007F2892" w:rsidRPr="007F2892" w:rsidRDefault="007F2892" w:rsidP="007F2892">
            <w:pPr>
              <w:tabs>
                <w:tab w:val="left" w:pos="971"/>
              </w:tabs>
              <w:jc w:val="center"/>
              <w:rPr>
                <w:rFonts w:eastAsia="Times New Roman"/>
                <w:sz w:val="24"/>
                <w:szCs w:val="24"/>
              </w:rPr>
            </w:pPr>
            <w:r w:rsidRPr="007F2892">
              <w:rPr>
                <w:rFonts w:eastAsia="Times New Roman" w:cs="Arial"/>
                <w:b/>
                <w:color w:val="0070C0"/>
                <w:sz w:val="24"/>
                <w:szCs w:val="24"/>
              </w:rPr>
              <w:t>Поэтическая тетрадь (5 часов)</w:t>
            </w:r>
          </w:p>
        </w:tc>
      </w:tr>
      <w:tr w:rsidR="006A6981" w:rsidRPr="007F2892" w:rsidTr="0070469A">
        <w:tc>
          <w:tcPr>
            <w:tcW w:w="1134" w:type="dxa"/>
            <w:shd w:val="clear" w:color="auto" w:fill="FFFFFF" w:themeFill="background1"/>
          </w:tcPr>
          <w:p w:rsidR="006A6981" w:rsidRPr="007F2892" w:rsidRDefault="006A6981" w:rsidP="007F2892">
            <w:pPr>
              <w:contextualSpacing/>
              <w:jc w:val="center"/>
              <w:rPr>
                <w:rFonts w:cs="Arial"/>
                <w:sz w:val="24"/>
                <w:szCs w:val="24"/>
              </w:rPr>
            </w:pPr>
            <w:r w:rsidRPr="007F2892">
              <w:rPr>
                <w:rFonts w:cs="Arial"/>
                <w:sz w:val="24"/>
                <w:szCs w:val="24"/>
              </w:rPr>
              <w:t>75</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В.Я. Брюсов «Опять сон», «Детская»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27</w:t>
            </w:r>
            <w:r w:rsidRPr="00D05A4F">
              <w:rPr>
                <w:rFonts w:eastAsia="Times New Roman"/>
                <w:sz w:val="24"/>
                <w:szCs w:val="24"/>
              </w:rPr>
              <w:t>.02.</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FFFFFF" w:themeFill="background1"/>
          </w:tcPr>
          <w:p w:rsidR="006A6981" w:rsidRPr="007F2892" w:rsidRDefault="006A6981" w:rsidP="007F2892">
            <w:pPr>
              <w:contextualSpacing/>
              <w:jc w:val="center"/>
              <w:rPr>
                <w:rFonts w:cs="Arial"/>
                <w:sz w:val="24"/>
                <w:szCs w:val="24"/>
              </w:rPr>
            </w:pPr>
            <w:r w:rsidRPr="007F2892">
              <w:rPr>
                <w:rFonts w:cs="Arial"/>
                <w:sz w:val="24"/>
                <w:szCs w:val="24"/>
              </w:rPr>
              <w:t>76</w:t>
            </w:r>
          </w:p>
        </w:tc>
        <w:tc>
          <w:tcPr>
            <w:tcW w:w="10206" w:type="dxa"/>
          </w:tcPr>
          <w:p w:rsidR="006A6981" w:rsidRPr="007F2892" w:rsidRDefault="006A6981" w:rsidP="007F2892">
            <w:pPr>
              <w:rPr>
                <w:rFonts w:eastAsia="Times New Roman" w:cs="Arial"/>
                <w:spacing w:val="-1"/>
                <w:sz w:val="24"/>
                <w:szCs w:val="24"/>
              </w:rPr>
            </w:pPr>
            <w:r w:rsidRPr="007F2892">
              <w:rPr>
                <w:rFonts w:eastAsia="Times New Roman" w:cs="Arial"/>
                <w:sz w:val="24"/>
                <w:szCs w:val="24"/>
              </w:rPr>
              <w:t>С.А. Есенин «Ба</w:t>
            </w:r>
            <w:r w:rsidRPr="007F2892">
              <w:rPr>
                <w:rFonts w:eastAsia="Times New Roman" w:cs="Arial"/>
                <w:sz w:val="24"/>
                <w:szCs w:val="24"/>
              </w:rPr>
              <w:softHyphen/>
            </w:r>
            <w:r w:rsidRPr="007F2892">
              <w:rPr>
                <w:rFonts w:eastAsia="Times New Roman" w:cs="Arial"/>
                <w:spacing w:val="-1"/>
                <w:sz w:val="24"/>
                <w:szCs w:val="24"/>
              </w:rPr>
              <w:t xml:space="preserve">бушкины сказки»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03.03</w:t>
            </w:r>
            <w:r w:rsidRPr="00D05A4F">
              <w:rPr>
                <w:rFonts w:eastAsia="Times New Roman"/>
                <w:sz w:val="24"/>
                <w:szCs w:val="24"/>
              </w:rPr>
              <w:t>.</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FFFFFF" w:themeFill="background1"/>
          </w:tcPr>
          <w:p w:rsidR="006A6981" w:rsidRPr="007F2892" w:rsidRDefault="006A6981" w:rsidP="007F2892">
            <w:pPr>
              <w:contextualSpacing/>
              <w:jc w:val="center"/>
              <w:rPr>
                <w:rFonts w:cs="Arial"/>
                <w:sz w:val="24"/>
                <w:szCs w:val="24"/>
              </w:rPr>
            </w:pPr>
            <w:r w:rsidRPr="007F2892">
              <w:rPr>
                <w:rFonts w:cs="Arial"/>
                <w:sz w:val="24"/>
                <w:szCs w:val="24"/>
              </w:rPr>
              <w:t>77</w:t>
            </w:r>
          </w:p>
        </w:tc>
        <w:tc>
          <w:tcPr>
            <w:tcW w:w="10206" w:type="dxa"/>
          </w:tcPr>
          <w:p w:rsidR="006A6981" w:rsidRPr="007F2892" w:rsidRDefault="006A6981" w:rsidP="007F2892">
            <w:pPr>
              <w:rPr>
                <w:rFonts w:eastAsia="Times New Roman" w:cs="Arial"/>
                <w:spacing w:val="-1"/>
                <w:sz w:val="24"/>
                <w:szCs w:val="24"/>
              </w:rPr>
            </w:pPr>
            <w:r w:rsidRPr="007F2892">
              <w:rPr>
                <w:rFonts w:eastAsia="Times New Roman" w:cs="Arial"/>
                <w:sz w:val="24"/>
                <w:szCs w:val="24"/>
              </w:rPr>
              <w:t xml:space="preserve">М.И. Цветаева «Бежит тропинка </w:t>
            </w:r>
            <w:r w:rsidRPr="007F2892">
              <w:rPr>
                <w:rFonts w:eastAsia="Times New Roman" w:cs="Arial"/>
                <w:spacing w:val="-1"/>
                <w:sz w:val="24"/>
                <w:szCs w:val="24"/>
              </w:rPr>
              <w:t xml:space="preserve">с бугорка» </w:t>
            </w:r>
          </w:p>
          <w:p w:rsidR="006A6981" w:rsidRPr="007F2892" w:rsidRDefault="006A6981" w:rsidP="007F2892">
            <w:pPr>
              <w:rPr>
                <w:rFonts w:eastAsia="Times New Roman" w:cs="Arial"/>
                <w:spacing w:val="-1"/>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6A6981" w:rsidP="006A6981">
            <w:pPr>
              <w:jc w:val="center"/>
            </w:pPr>
            <w:r>
              <w:rPr>
                <w:rFonts w:eastAsia="Times New Roman"/>
                <w:sz w:val="24"/>
                <w:szCs w:val="24"/>
              </w:rPr>
              <w:t>04.03</w:t>
            </w:r>
            <w:r w:rsidRPr="00D05A4F">
              <w:rPr>
                <w:rFonts w:eastAsia="Times New Roman"/>
                <w:sz w:val="24"/>
                <w:szCs w:val="24"/>
              </w:rPr>
              <w:t>.</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FFFFFF" w:themeFill="background1"/>
          </w:tcPr>
          <w:p w:rsidR="006A6981" w:rsidRPr="007F2892" w:rsidRDefault="006A6981" w:rsidP="007F2892">
            <w:pPr>
              <w:contextualSpacing/>
              <w:jc w:val="center"/>
              <w:rPr>
                <w:rFonts w:cs="Arial"/>
                <w:sz w:val="24"/>
                <w:szCs w:val="24"/>
              </w:rPr>
            </w:pPr>
            <w:r w:rsidRPr="007F2892">
              <w:rPr>
                <w:rFonts w:cs="Arial"/>
                <w:sz w:val="24"/>
                <w:szCs w:val="24"/>
              </w:rPr>
              <w:t>78</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М.И. Цветаева </w:t>
            </w:r>
            <w:r w:rsidRPr="007F2892">
              <w:rPr>
                <w:rFonts w:eastAsia="Times New Roman" w:cs="Arial"/>
                <w:spacing w:val="-1"/>
                <w:sz w:val="24"/>
                <w:szCs w:val="24"/>
              </w:rPr>
              <w:t xml:space="preserve">«Наши </w:t>
            </w:r>
            <w:r w:rsidRPr="007F2892">
              <w:rPr>
                <w:rFonts w:eastAsia="Times New Roman" w:cs="Arial"/>
                <w:sz w:val="24"/>
                <w:szCs w:val="24"/>
              </w:rPr>
              <w:t xml:space="preserve">царства»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5D1D12" w:rsidP="006A6981">
            <w:pPr>
              <w:jc w:val="center"/>
            </w:pPr>
            <w:r>
              <w:rPr>
                <w:rFonts w:eastAsia="Times New Roman"/>
                <w:sz w:val="24"/>
                <w:szCs w:val="24"/>
              </w:rPr>
              <w:t>05</w:t>
            </w:r>
            <w:r w:rsidR="006A6981" w:rsidRPr="00D703E6">
              <w:rPr>
                <w:rFonts w:eastAsia="Times New Roman"/>
                <w:sz w:val="24"/>
                <w:szCs w:val="24"/>
              </w:rPr>
              <w:t>.03.</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FF3399"/>
          </w:tcPr>
          <w:p w:rsidR="006A6981" w:rsidRPr="007F2892" w:rsidRDefault="006A6981" w:rsidP="007F2892">
            <w:pPr>
              <w:contextualSpacing/>
              <w:jc w:val="center"/>
              <w:rPr>
                <w:rFonts w:cs="Arial"/>
                <w:sz w:val="24"/>
                <w:szCs w:val="24"/>
              </w:rPr>
            </w:pPr>
            <w:r w:rsidRPr="007F2892">
              <w:rPr>
                <w:rFonts w:cs="Arial"/>
                <w:sz w:val="24"/>
                <w:szCs w:val="24"/>
              </w:rPr>
              <w:t>79</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Обобщение по </w:t>
            </w:r>
            <w:r w:rsidRPr="007F2892">
              <w:rPr>
                <w:rFonts w:eastAsia="Times New Roman" w:cs="Arial"/>
                <w:spacing w:val="-1"/>
                <w:sz w:val="24"/>
                <w:szCs w:val="24"/>
              </w:rPr>
              <w:t>разделу «</w:t>
            </w:r>
            <w:r w:rsidRPr="007F2892">
              <w:rPr>
                <w:rFonts w:eastAsia="Times New Roman" w:cs="Arial"/>
                <w:sz w:val="24"/>
                <w:szCs w:val="24"/>
              </w:rPr>
              <w:t>Поэтическая тетрадь».</w:t>
            </w:r>
          </w:p>
          <w:p w:rsidR="006A6981" w:rsidRPr="007F2892" w:rsidRDefault="006A6981" w:rsidP="007F2892">
            <w:pPr>
              <w:rPr>
                <w:rFonts w:eastAsia="Times New Roman" w:cs="Arial"/>
                <w:sz w:val="24"/>
                <w:szCs w:val="24"/>
              </w:rPr>
            </w:pPr>
            <w:r w:rsidRPr="007F2892">
              <w:rPr>
                <w:rFonts w:eastAsia="Times New Roman" w:cs="Arial"/>
                <w:sz w:val="24"/>
                <w:szCs w:val="24"/>
              </w:rPr>
              <w:t xml:space="preserve">Контрольная работа № 6 </w:t>
            </w:r>
            <w:r w:rsidRPr="007F2892">
              <w:rPr>
                <w:rFonts w:eastAsia="Times New Roman" w:cs="Arial"/>
                <w:spacing w:val="-1"/>
                <w:sz w:val="24"/>
                <w:szCs w:val="24"/>
              </w:rPr>
              <w:t>«</w:t>
            </w:r>
            <w:r w:rsidRPr="007F2892">
              <w:rPr>
                <w:rFonts w:eastAsia="Times New Roman" w:cs="Arial"/>
                <w:sz w:val="24"/>
                <w:szCs w:val="24"/>
              </w:rPr>
              <w:t>Поэтическая тетрадь».</w:t>
            </w: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5D1D12" w:rsidP="006A6981">
            <w:pPr>
              <w:jc w:val="center"/>
            </w:pPr>
            <w:r>
              <w:rPr>
                <w:rFonts w:eastAsia="Times New Roman"/>
                <w:sz w:val="24"/>
                <w:szCs w:val="24"/>
              </w:rPr>
              <w:t>06</w:t>
            </w:r>
            <w:r w:rsidR="006A6981" w:rsidRPr="00D703E6">
              <w:rPr>
                <w:rFonts w:eastAsia="Times New Roman"/>
                <w:sz w:val="24"/>
                <w:szCs w:val="24"/>
              </w:rPr>
              <w:t>.03.</w:t>
            </w:r>
          </w:p>
        </w:tc>
        <w:tc>
          <w:tcPr>
            <w:tcW w:w="1418" w:type="dxa"/>
          </w:tcPr>
          <w:p w:rsidR="006A6981" w:rsidRPr="007F2892" w:rsidRDefault="006A6981" w:rsidP="007F2892">
            <w:pPr>
              <w:tabs>
                <w:tab w:val="left" w:pos="971"/>
              </w:tabs>
              <w:rPr>
                <w:rFonts w:eastAsia="Times New Roman"/>
                <w:sz w:val="24"/>
                <w:szCs w:val="24"/>
              </w:rPr>
            </w:pPr>
          </w:p>
        </w:tc>
      </w:tr>
      <w:tr w:rsidR="007F2892" w:rsidRPr="007F2892" w:rsidTr="0070469A">
        <w:tc>
          <w:tcPr>
            <w:tcW w:w="15593" w:type="dxa"/>
            <w:gridSpan w:val="5"/>
            <w:shd w:val="clear" w:color="auto" w:fill="FFFFFF" w:themeFill="background1"/>
          </w:tcPr>
          <w:p w:rsidR="007F2892" w:rsidRPr="007F2892" w:rsidRDefault="007F2892" w:rsidP="007F2892">
            <w:pPr>
              <w:tabs>
                <w:tab w:val="left" w:pos="971"/>
              </w:tabs>
              <w:jc w:val="center"/>
              <w:rPr>
                <w:rFonts w:eastAsia="Times New Roman" w:cs="Arial"/>
                <w:b/>
                <w:color w:val="0070C0"/>
                <w:sz w:val="24"/>
                <w:szCs w:val="24"/>
              </w:rPr>
            </w:pPr>
            <w:r w:rsidRPr="007F2892">
              <w:rPr>
                <w:rFonts w:eastAsia="Times New Roman" w:cs="Arial"/>
                <w:b/>
                <w:color w:val="0070C0"/>
                <w:sz w:val="24"/>
                <w:szCs w:val="24"/>
              </w:rPr>
              <w:t>Природа и мы (</w:t>
            </w:r>
            <w:r w:rsidRPr="007F2892">
              <w:rPr>
                <w:rFonts w:eastAsia="Times New Roman" w:cs="Arial"/>
                <w:b/>
                <w:color w:val="0070C0"/>
                <w:sz w:val="24"/>
                <w:szCs w:val="24"/>
                <w:lang w:val="en-US"/>
              </w:rPr>
              <w:t xml:space="preserve">8 </w:t>
            </w:r>
            <w:r w:rsidRPr="007F2892">
              <w:rPr>
                <w:rFonts w:eastAsia="Times New Roman" w:cs="Arial"/>
                <w:b/>
                <w:color w:val="0070C0"/>
                <w:sz w:val="24"/>
                <w:szCs w:val="24"/>
              </w:rPr>
              <w:t>часов)</w:t>
            </w:r>
          </w:p>
          <w:p w:rsidR="007F2892" w:rsidRPr="007F2892" w:rsidRDefault="007F2892" w:rsidP="007F2892">
            <w:pPr>
              <w:tabs>
                <w:tab w:val="left" w:pos="971"/>
              </w:tabs>
              <w:jc w:val="center"/>
              <w:rPr>
                <w:rFonts w:eastAsia="Times New Roman"/>
                <w:sz w:val="24"/>
                <w:szCs w:val="24"/>
              </w:rPr>
            </w:pPr>
          </w:p>
        </w:tc>
      </w:tr>
      <w:tr w:rsidR="006A6981" w:rsidRPr="007F2892" w:rsidTr="0070469A">
        <w:tc>
          <w:tcPr>
            <w:tcW w:w="1134" w:type="dxa"/>
            <w:shd w:val="clear" w:color="auto" w:fill="FFFFFF" w:themeFill="background1"/>
          </w:tcPr>
          <w:p w:rsidR="006A6981" w:rsidRPr="007F2892" w:rsidRDefault="006A6981" w:rsidP="007F2892">
            <w:pPr>
              <w:contextualSpacing/>
              <w:jc w:val="center"/>
              <w:rPr>
                <w:rFonts w:cs="Arial"/>
                <w:sz w:val="24"/>
                <w:szCs w:val="24"/>
              </w:rPr>
            </w:pPr>
            <w:r w:rsidRPr="007F2892">
              <w:rPr>
                <w:rFonts w:cs="Arial"/>
                <w:sz w:val="24"/>
                <w:szCs w:val="24"/>
              </w:rPr>
              <w:t>80</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Д.Н. </w:t>
            </w:r>
            <w:proofErr w:type="gramStart"/>
            <w:r w:rsidRPr="007F2892">
              <w:rPr>
                <w:rFonts w:eastAsia="Times New Roman" w:cs="Arial"/>
                <w:sz w:val="24"/>
                <w:szCs w:val="24"/>
              </w:rPr>
              <w:t>Мамин-Сибиряк</w:t>
            </w:r>
            <w:proofErr w:type="gramEnd"/>
            <w:r w:rsidRPr="007F2892">
              <w:rPr>
                <w:rFonts w:eastAsia="Times New Roman" w:cs="Arial"/>
                <w:sz w:val="24"/>
                <w:szCs w:val="24"/>
              </w:rPr>
              <w:t xml:space="preserve"> «Приёмыш»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5D1D12" w:rsidP="006A6981">
            <w:pPr>
              <w:jc w:val="center"/>
            </w:pPr>
            <w:r>
              <w:rPr>
                <w:rFonts w:eastAsia="Times New Roman"/>
                <w:sz w:val="24"/>
                <w:szCs w:val="24"/>
              </w:rPr>
              <w:t>10</w:t>
            </w:r>
            <w:r w:rsidR="006A6981" w:rsidRPr="00195164">
              <w:rPr>
                <w:rFonts w:eastAsia="Times New Roman"/>
                <w:sz w:val="24"/>
                <w:szCs w:val="24"/>
              </w:rPr>
              <w:t>.03.</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FFFFFF" w:themeFill="background1"/>
          </w:tcPr>
          <w:p w:rsidR="006A6981" w:rsidRPr="007F2892" w:rsidRDefault="006A6981" w:rsidP="007F2892">
            <w:pPr>
              <w:contextualSpacing/>
              <w:jc w:val="center"/>
              <w:rPr>
                <w:rFonts w:cs="Arial"/>
                <w:sz w:val="24"/>
                <w:szCs w:val="24"/>
              </w:rPr>
            </w:pPr>
            <w:r w:rsidRPr="007F2892">
              <w:rPr>
                <w:rFonts w:cs="Arial"/>
                <w:sz w:val="24"/>
                <w:szCs w:val="24"/>
              </w:rPr>
              <w:t>81</w:t>
            </w:r>
          </w:p>
        </w:tc>
        <w:tc>
          <w:tcPr>
            <w:tcW w:w="10206" w:type="dxa"/>
          </w:tcPr>
          <w:p w:rsidR="006A6981" w:rsidRPr="007F2892" w:rsidRDefault="006A6981" w:rsidP="007F2892">
            <w:pPr>
              <w:shd w:val="clear" w:color="auto" w:fill="FFFFFF"/>
              <w:tabs>
                <w:tab w:val="left" w:pos="2478"/>
              </w:tabs>
              <w:ind w:left="5" w:right="-108"/>
              <w:rPr>
                <w:rFonts w:eastAsia="Times New Roman" w:cs="Arial"/>
                <w:spacing w:val="-1"/>
                <w:sz w:val="24"/>
                <w:szCs w:val="24"/>
              </w:rPr>
            </w:pPr>
            <w:r w:rsidRPr="007F2892">
              <w:rPr>
                <w:rFonts w:eastAsia="Times New Roman" w:cs="Arial"/>
                <w:sz w:val="24"/>
                <w:szCs w:val="24"/>
              </w:rPr>
              <w:t xml:space="preserve">А.И. Куприн </w:t>
            </w:r>
            <w:r w:rsidRPr="007F2892">
              <w:rPr>
                <w:rFonts w:eastAsia="Times New Roman" w:cs="Arial"/>
                <w:spacing w:val="-2"/>
                <w:sz w:val="24"/>
                <w:szCs w:val="24"/>
              </w:rPr>
              <w:t xml:space="preserve">«Барбос и </w:t>
            </w:r>
            <w:proofErr w:type="spellStart"/>
            <w:r w:rsidRPr="007F2892">
              <w:rPr>
                <w:rFonts w:eastAsia="Times New Roman" w:cs="Arial"/>
                <w:spacing w:val="-2"/>
                <w:sz w:val="24"/>
                <w:szCs w:val="24"/>
              </w:rPr>
              <w:t>Жуль</w:t>
            </w:r>
            <w:r w:rsidRPr="007F2892">
              <w:rPr>
                <w:rFonts w:eastAsia="Times New Roman" w:cs="Arial"/>
                <w:spacing w:val="-1"/>
                <w:sz w:val="24"/>
                <w:szCs w:val="24"/>
              </w:rPr>
              <w:t>ка</w:t>
            </w:r>
            <w:proofErr w:type="spellEnd"/>
            <w:r w:rsidRPr="007F2892">
              <w:rPr>
                <w:rFonts w:eastAsia="Times New Roman" w:cs="Arial"/>
                <w:spacing w:val="-1"/>
                <w:sz w:val="24"/>
                <w:szCs w:val="24"/>
              </w:rPr>
              <w:t xml:space="preserve">» </w:t>
            </w:r>
          </w:p>
          <w:p w:rsidR="006A6981" w:rsidRPr="007F2892" w:rsidRDefault="006A6981" w:rsidP="007F2892">
            <w:pPr>
              <w:shd w:val="clear" w:color="auto" w:fill="FFFFFF"/>
              <w:tabs>
                <w:tab w:val="left" w:pos="2478"/>
              </w:tabs>
              <w:ind w:left="5" w:right="-108"/>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5D1D12" w:rsidP="006A6981">
            <w:pPr>
              <w:jc w:val="center"/>
            </w:pPr>
            <w:r>
              <w:rPr>
                <w:rFonts w:eastAsia="Times New Roman"/>
                <w:sz w:val="24"/>
                <w:szCs w:val="24"/>
              </w:rPr>
              <w:t>11</w:t>
            </w:r>
            <w:r w:rsidR="006A6981" w:rsidRPr="00195164">
              <w:rPr>
                <w:rFonts w:eastAsia="Times New Roman"/>
                <w:sz w:val="24"/>
                <w:szCs w:val="24"/>
              </w:rPr>
              <w:t>.03.</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82</w:t>
            </w:r>
          </w:p>
        </w:tc>
        <w:tc>
          <w:tcPr>
            <w:tcW w:w="10206" w:type="dxa"/>
          </w:tcPr>
          <w:p w:rsidR="006A6981" w:rsidRPr="007F2892" w:rsidRDefault="006A6981" w:rsidP="007F2892">
            <w:pPr>
              <w:rPr>
                <w:rFonts w:eastAsia="Times New Roman" w:cs="Arial"/>
                <w:sz w:val="24"/>
                <w:szCs w:val="24"/>
              </w:rPr>
            </w:pPr>
            <w:r w:rsidRPr="007F2892">
              <w:rPr>
                <w:rFonts w:eastAsia="Times New Roman" w:cs="Arial"/>
                <w:spacing w:val="-2"/>
                <w:sz w:val="24"/>
                <w:szCs w:val="24"/>
              </w:rPr>
              <w:t>М.М. Пришвин</w:t>
            </w:r>
            <w:r w:rsidRPr="007F2892">
              <w:rPr>
                <w:rFonts w:eastAsia="Times New Roman" w:cs="Arial"/>
                <w:sz w:val="24"/>
                <w:szCs w:val="24"/>
              </w:rPr>
              <w:t xml:space="preserve"> «Выскочка»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5D1D12" w:rsidP="006A6981">
            <w:pPr>
              <w:jc w:val="center"/>
            </w:pPr>
            <w:r>
              <w:rPr>
                <w:rFonts w:eastAsia="Times New Roman"/>
                <w:sz w:val="24"/>
                <w:szCs w:val="24"/>
              </w:rPr>
              <w:t>12</w:t>
            </w:r>
            <w:r w:rsidR="006A6981" w:rsidRPr="00195164">
              <w:rPr>
                <w:rFonts w:eastAsia="Times New Roman"/>
                <w:sz w:val="24"/>
                <w:szCs w:val="24"/>
              </w:rPr>
              <w:t>.03.</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FFFFFF" w:themeFill="background1"/>
          </w:tcPr>
          <w:p w:rsidR="006A6981" w:rsidRPr="007F2892" w:rsidRDefault="006A6981" w:rsidP="007F2892">
            <w:pPr>
              <w:contextualSpacing/>
              <w:jc w:val="center"/>
              <w:rPr>
                <w:rFonts w:cs="Arial"/>
                <w:sz w:val="24"/>
                <w:szCs w:val="24"/>
              </w:rPr>
            </w:pPr>
            <w:r w:rsidRPr="007F2892">
              <w:rPr>
                <w:rFonts w:cs="Arial"/>
                <w:sz w:val="24"/>
                <w:szCs w:val="24"/>
              </w:rPr>
              <w:t>83</w:t>
            </w:r>
          </w:p>
        </w:tc>
        <w:tc>
          <w:tcPr>
            <w:tcW w:w="10206" w:type="dxa"/>
          </w:tcPr>
          <w:p w:rsidR="006A6981" w:rsidRPr="007F2892" w:rsidRDefault="006A6981" w:rsidP="007F2892">
            <w:pPr>
              <w:rPr>
                <w:rFonts w:eastAsia="Times New Roman" w:cs="Arial"/>
                <w:sz w:val="24"/>
                <w:szCs w:val="24"/>
              </w:rPr>
            </w:pPr>
            <w:r w:rsidRPr="007F2892">
              <w:rPr>
                <w:rFonts w:eastAsia="Times New Roman" w:cs="Arial"/>
                <w:spacing w:val="-1"/>
                <w:sz w:val="24"/>
                <w:szCs w:val="24"/>
              </w:rPr>
              <w:t xml:space="preserve">Е.И. </w:t>
            </w:r>
            <w:proofErr w:type="spellStart"/>
            <w:r w:rsidRPr="007F2892">
              <w:rPr>
                <w:rFonts w:eastAsia="Times New Roman" w:cs="Arial"/>
                <w:spacing w:val="-1"/>
                <w:sz w:val="24"/>
                <w:szCs w:val="24"/>
              </w:rPr>
              <w:t>Чару</w:t>
            </w:r>
            <w:r w:rsidRPr="007F2892">
              <w:rPr>
                <w:rFonts w:eastAsia="Times New Roman" w:cs="Arial"/>
                <w:sz w:val="24"/>
                <w:szCs w:val="24"/>
              </w:rPr>
              <w:t>шин</w:t>
            </w:r>
            <w:proofErr w:type="spellEnd"/>
            <w:r w:rsidRPr="007F2892">
              <w:rPr>
                <w:rFonts w:eastAsia="Times New Roman" w:cs="Arial"/>
                <w:sz w:val="24"/>
                <w:szCs w:val="24"/>
              </w:rPr>
              <w:t xml:space="preserve"> «Кабан»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5D1D12" w:rsidP="006A6981">
            <w:pPr>
              <w:jc w:val="center"/>
            </w:pPr>
            <w:r>
              <w:rPr>
                <w:rFonts w:eastAsia="Times New Roman"/>
                <w:sz w:val="24"/>
                <w:szCs w:val="24"/>
              </w:rPr>
              <w:t>13</w:t>
            </w:r>
            <w:r w:rsidR="006A6981" w:rsidRPr="00195164">
              <w:rPr>
                <w:rFonts w:eastAsia="Times New Roman"/>
                <w:sz w:val="24"/>
                <w:szCs w:val="24"/>
              </w:rPr>
              <w:t>.03.</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tcPr>
          <w:p w:rsidR="006A6981" w:rsidRPr="007F2892" w:rsidRDefault="006A6981" w:rsidP="007F2892">
            <w:pPr>
              <w:contextualSpacing/>
              <w:jc w:val="center"/>
              <w:rPr>
                <w:rFonts w:cs="Arial"/>
                <w:sz w:val="24"/>
                <w:szCs w:val="24"/>
              </w:rPr>
            </w:pPr>
            <w:r w:rsidRPr="007F2892">
              <w:rPr>
                <w:rFonts w:cs="Arial"/>
                <w:sz w:val="24"/>
                <w:szCs w:val="24"/>
              </w:rPr>
              <w:t>84</w:t>
            </w:r>
          </w:p>
        </w:tc>
        <w:tc>
          <w:tcPr>
            <w:tcW w:w="10206" w:type="dxa"/>
          </w:tcPr>
          <w:p w:rsidR="006A6981" w:rsidRPr="007F2892" w:rsidRDefault="006A6981" w:rsidP="007F2892">
            <w:pPr>
              <w:rPr>
                <w:rFonts w:eastAsia="Times New Roman" w:cs="Arial"/>
                <w:sz w:val="24"/>
                <w:szCs w:val="24"/>
              </w:rPr>
            </w:pPr>
            <w:r w:rsidRPr="007F2892">
              <w:rPr>
                <w:rFonts w:eastAsia="Times New Roman" w:cs="Arial"/>
                <w:spacing w:val="-1"/>
                <w:sz w:val="24"/>
                <w:szCs w:val="24"/>
              </w:rPr>
              <w:t>В.П. Астафьев «</w:t>
            </w:r>
            <w:proofErr w:type="spellStart"/>
            <w:r w:rsidRPr="007F2892">
              <w:rPr>
                <w:rFonts w:eastAsia="Times New Roman" w:cs="Arial"/>
                <w:spacing w:val="-1"/>
                <w:sz w:val="24"/>
                <w:szCs w:val="24"/>
              </w:rPr>
              <w:t>Стрижо</w:t>
            </w:r>
            <w:r w:rsidRPr="007F2892">
              <w:rPr>
                <w:rFonts w:eastAsia="Times New Roman" w:cs="Arial"/>
                <w:sz w:val="24"/>
                <w:szCs w:val="24"/>
              </w:rPr>
              <w:t>нок</w:t>
            </w:r>
            <w:proofErr w:type="spellEnd"/>
            <w:r w:rsidRPr="007F2892">
              <w:rPr>
                <w:rFonts w:eastAsia="Times New Roman" w:cs="Arial"/>
                <w:sz w:val="24"/>
                <w:szCs w:val="24"/>
              </w:rPr>
              <w:t xml:space="preserve"> Скрип»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5D1D12" w:rsidP="006A6981">
            <w:pPr>
              <w:jc w:val="center"/>
            </w:pPr>
            <w:r>
              <w:rPr>
                <w:rFonts w:eastAsia="Times New Roman"/>
                <w:sz w:val="24"/>
                <w:szCs w:val="24"/>
              </w:rPr>
              <w:t>17</w:t>
            </w:r>
            <w:r w:rsidR="006A6981" w:rsidRPr="00195164">
              <w:rPr>
                <w:rFonts w:eastAsia="Times New Roman"/>
                <w:sz w:val="24"/>
                <w:szCs w:val="24"/>
              </w:rPr>
              <w:t>.03.</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92D050"/>
          </w:tcPr>
          <w:p w:rsidR="006A6981" w:rsidRPr="007F2892" w:rsidRDefault="006A6981" w:rsidP="007F2892">
            <w:pPr>
              <w:contextualSpacing/>
              <w:jc w:val="center"/>
              <w:rPr>
                <w:rFonts w:cs="Arial"/>
                <w:sz w:val="24"/>
                <w:szCs w:val="24"/>
              </w:rPr>
            </w:pPr>
            <w:r w:rsidRPr="007F2892">
              <w:rPr>
                <w:rFonts w:cs="Arial"/>
                <w:sz w:val="24"/>
                <w:szCs w:val="24"/>
              </w:rPr>
              <w:t>85</w:t>
            </w:r>
          </w:p>
        </w:tc>
        <w:tc>
          <w:tcPr>
            <w:tcW w:w="10206" w:type="dxa"/>
          </w:tcPr>
          <w:p w:rsidR="006A6981" w:rsidRPr="007F2892" w:rsidRDefault="006A6981" w:rsidP="007F2892">
            <w:pPr>
              <w:rPr>
                <w:rFonts w:eastAsia="Times New Roman" w:cs="Arial"/>
                <w:sz w:val="24"/>
                <w:szCs w:val="24"/>
              </w:rPr>
            </w:pPr>
            <w:r w:rsidRPr="007F2892">
              <w:rPr>
                <w:rFonts w:eastAsia="Times New Roman" w:cs="Arial"/>
                <w:spacing w:val="-1"/>
                <w:sz w:val="24"/>
                <w:szCs w:val="24"/>
              </w:rPr>
              <w:t>В.П. Астафьев «</w:t>
            </w:r>
            <w:proofErr w:type="spellStart"/>
            <w:r w:rsidRPr="007F2892">
              <w:rPr>
                <w:rFonts w:eastAsia="Times New Roman" w:cs="Arial"/>
                <w:spacing w:val="-1"/>
                <w:sz w:val="24"/>
                <w:szCs w:val="24"/>
              </w:rPr>
              <w:t>Стрижо</w:t>
            </w:r>
            <w:r w:rsidRPr="007F2892">
              <w:rPr>
                <w:rFonts w:eastAsia="Times New Roman" w:cs="Arial"/>
                <w:sz w:val="24"/>
                <w:szCs w:val="24"/>
              </w:rPr>
              <w:t>нок</w:t>
            </w:r>
            <w:proofErr w:type="spellEnd"/>
            <w:r w:rsidRPr="007F2892">
              <w:rPr>
                <w:rFonts w:eastAsia="Times New Roman" w:cs="Arial"/>
                <w:sz w:val="24"/>
                <w:szCs w:val="24"/>
              </w:rPr>
              <w:t xml:space="preserve"> Скрип».</w:t>
            </w:r>
          </w:p>
          <w:p w:rsidR="006A6981" w:rsidRPr="007F2892" w:rsidRDefault="006A6981" w:rsidP="007F2892">
            <w:pPr>
              <w:rPr>
                <w:rFonts w:eastAsia="Times New Roman" w:cs="Arial"/>
                <w:sz w:val="24"/>
                <w:szCs w:val="24"/>
              </w:rPr>
            </w:pPr>
            <w:r w:rsidRPr="007F2892">
              <w:rPr>
                <w:rFonts w:eastAsia="Times New Roman" w:cs="Arial"/>
                <w:sz w:val="24"/>
                <w:szCs w:val="24"/>
              </w:rPr>
              <w:t>Тест № 5 «Природа и мы»</w:t>
            </w: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5D1D12" w:rsidP="006A6981">
            <w:pPr>
              <w:jc w:val="center"/>
            </w:pPr>
            <w:r>
              <w:rPr>
                <w:rFonts w:eastAsia="Times New Roman"/>
                <w:sz w:val="24"/>
                <w:szCs w:val="24"/>
              </w:rPr>
              <w:t>18</w:t>
            </w:r>
            <w:r w:rsidR="006A6981" w:rsidRPr="00195164">
              <w:rPr>
                <w:rFonts w:eastAsia="Times New Roman"/>
                <w:sz w:val="24"/>
                <w:szCs w:val="24"/>
              </w:rPr>
              <w:t>.03.</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E36C0A" w:themeFill="accent6" w:themeFillShade="BF"/>
          </w:tcPr>
          <w:p w:rsidR="006A6981" w:rsidRPr="007F2892" w:rsidRDefault="006A6981" w:rsidP="007F2892">
            <w:pPr>
              <w:contextualSpacing/>
              <w:jc w:val="center"/>
              <w:rPr>
                <w:rFonts w:cs="Arial"/>
                <w:sz w:val="24"/>
                <w:szCs w:val="24"/>
              </w:rPr>
            </w:pPr>
            <w:r w:rsidRPr="007F2892">
              <w:rPr>
                <w:rFonts w:cs="Arial"/>
                <w:sz w:val="24"/>
                <w:szCs w:val="24"/>
              </w:rPr>
              <w:t>86</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Проект «Природа и мы» </w:t>
            </w:r>
          </w:p>
          <w:p w:rsidR="006A6981" w:rsidRPr="007F2892" w:rsidRDefault="006A6981" w:rsidP="007F2892">
            <w:pPr>
              <w:rPr>
                <w:rFonts w:eastAsia="Times New Roman" w:cs="Arial"/>
                <w:sz w:val="24"/>
                <w:szCs w:val="24"/>
              </w:rPr>
            </w:pP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5D1D12" w:rsidP="006A6981">
            <w:pPr>
              <w:jc w:val="center"/>
            </w:pPr>
            <w:r>
              <w:rPr>
                <w:rFonts w:eastAsia="Times New Roman"/>
                <w:sz w:val="24"/>
                <w:szCs w:val="24"/>
              </w:rPr>
              <w:t>19</w:t>
            </w:r>
            <w:r w:rsidR="006A6981" w:rsidRPr="00195164">
              <w:rPr>
                <w:rFonts w:eastAsia="Times New Roman"/>
                <w:sz w:val="24"/>
                <w:szCs w:val="24"/>
              </w:rPr>
              <w:t>.03.</w:t>
            </w:r>
          </w:p>
        </w:tc>
        <w:tc>
          <w:tcPr>
            <w:tcW w:w="1418" w:type="dxa"/>
          </w:tcPr>
          <w:p w:rsidR="006A6981" w:rsidRPr="007F2892" w:rsidRDefault="006A6981" w:rsidP="007F2892">
            <w:pPr>
              <w:tabs>
                <w:tab w:val="left" w:pos="971"/>
              </w:tabs>
              <w:rPr>
                <w:rFonts w:eastAsia="Times New Roman"/>
                <w:sz w:val="24"/>
                <w:szCs w:val="24"/>
              </w:rPr>
            </w:pPr>
          </w:p>
        </w:tc>
      </w:tr>
      <w:tr w:rsidR="006A6981" w:rsidRPr="007F2892" w:rsidTr="0070469A">
        <w:tc>
          <w:tcPr>
            <w:tcW w:w="1134" w:type="dxa"/>
            <w:shd w:val="clear" w:color="auto" w:fill="FF3399"/>
          </w:tcPr>
          <w:p w:rsidR="006A6981" w:rsidRPr="007F2892" w:rsidRDefault="006A6981" w:rsidP="007F2892">
            <w:pPr>
              <w:contextualSpacing/>
              <w:jc w:val="center"/>
              <w:rPr>
                <w:rFonts w:cs="Arial"/>
                <w:sz w:val="24"/>
                <w:szCs w:val="24"/>
              </w:rPr>
            </w:pPr>
            <w:r w:rsidRPr="007F2892">
              <w:rPr>
                <w:rFonts w:cs="Arial"/>
                <w:sz w:val="24"/>
                <w:szCs w:val="24"/>
              </w:rPr>
              <w:t>87</w:t>
            </w:r>
          </w:p>
        </w:tc>
        <w:tc>
          <w:tcPr>
            <w:tcW w:w="10206" w:type="dxa"/>
          </w:tcPr>
          <w:p w:rsidR="006A6981" w:rsidRPr="007F2892" w:rsidRDefault="006A6981" w:rsidP="007F2892">
            <w:pPr>
              <w:rPr>
                <w:rFonts w:eastAsia="Times New Roman" w:cs="Arial"/>
                <w:sz w:val="24"/>
                <w:szCs w:val="24"/>
              </w:rPr>
            </w:pPr>
            <w:r w:rsidRPr="007F2892">
              <w:rPr>
                <w:rFonts w:eastAsia="Times New Roman" w:cs="Arial"/>
                <w:sz w:val="24"/>
                <w:szCs w:val="24"/>
              </w:rPr>
              <w:t xml:space="preserve">Обобщение по </w:t>
            </w:r>
            <w:r w:rsidRPr="007F2892">
              <w:rPr>
                <w:rFonts w:eastAsia="Times New Roman" w:cs="Arial"/>
                <w:spacing w:val="-1"/>
                <w:sz w:val="24"/>
                <w:szCs w:val="24"/>
              </w:rPr>
              <w:t>разделу «</w:t>
            </w:r>
            <w:r w:rsidRPr="007F2892">
              <w:rPr>
                <w:rFonts w:eastAsia="Times New Roman" w:cs="Arial"/>
                <w:sz w:val="24"/>
                <w:szCs w:val="24"/>
              </w:rPr>
              <w:t>Природа и мы».</w:t>
            </w:r>
          </w:p>
          <w:p w:rsidR="006A6981" w:rsidRPr="007F2892" w:rsidRDefault="006A6981" w:rsidP="007F2892">
            <w:pPr>
              <w:rPr>
                <w:rFonts w:eastAsia="Times New Roman" w:cs="Arial"/>
                <w:sz w:val="24"/>
                <w:szCs w:val="24"/>
              </w:rPr>
            </w:pPr>
            <w:r w:rsidRPr="007F2892">
              <w:rPr>
                <w:rFonts w:eastAsia="Times New Roman" w:cs="Arial"/>
                <w:sz w:val="24"/>
                <w:szCs w:val="24"/>
              </w:rPr>
              <w:t xml:space="preserve">Контрольная работа № 7 «Природа и мы» </w:t>
            </w:r>
          </w:p>
        </w:tc>
        <w:tc>
          <w:tcPr>
            <w:tcW w:w="1560" w:type="dxa"/>
          </w:tcPr>
          <w:p w:rsidR="006A6981" w:rsidRPr="007F2892" w:rsidRDefault="006A6981"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6A6981" w:rsidRDefault="005D1D12" w:rsidP="006A6981">
            <w:pPr>
              <w:jc w:val="center"/>
            </w:pPr>
            <w:r>
              <w:rPr>
                <w:rFonts w:eastAsia="Times New Roman"/>
                <w:sz w:val="24"/>
                <w:szCs w:val="24"/>
              </w:rPr>
              <w:t>20</w:t>
            </w:r>
            <w:r w:rsidR="006A6981" w:rsidRPr="00195164">
              <w:rPr>
                <w:rFonts w:eastAsia="Times New Roman"/>
                <w:sz w:val="24"/>
                <w:szCs w:val="24"/>
              </w:rPr>
              <w:t>.03.</w:t>
            </w:r>
          </w:p>
        </w:tc>
        <w:tc>
          <w:tcPr>
            <w:tcW w:w="1418" w:type="dxa"/>
          </w:tcPr>
          <w:p w:rsidR="006A6981" w:rsidRPr="007F2892" w:rsidRDefault="006A6981" w:rsidP="007F2892">
            <w:pPr>
              <w:tabs>
                <w:tab w:val="left" w:pos="971"/>
              </w:tabs>
              <w:rPr>
                <w:rFonts w:eastAsia="Times New Roman"/>
                <w:sz w:val="24"/>
                <w:szCs w:val="24"/>
              </w:rPr>
            </w:pPr>
          </w:p>
        </w:tc>
      </w:tr>
      <w:tr w:rsidR="007F2892" w:rsidRPr="007F2892" w:rsidTr="0070469A">
        <w:tc>
          <w:tcPr>
            <w:tcW w:w="15593" w:type="dxa"/>
            <w:gridSpan w:val="5"/>
          </w:tcPr>
          <w:p w:rsidR="007F2892" w:rsidRPr="007F2892" w:rsidRDefault="007F2892" w:rsidP="007F2892">
            <w:pPr>
              <w:tabs>
                <w:tab w:val="left" w:pos="971"/>
              </w:tabs>
              <w:jc w:val="center"/>
              <w:rPr>
                <w:rFonts w:eastAsia="Times New Roman"/>
                <w:sz w:val="24"/>
                <w:szCs w:val="24"/>
              </w:rPr>
            </w:pPr>
            <w:r w:rsidRPr="007F2892">
              <w:rPr>
                <w:rFonts w:eastAsia="Times New Roman" w:cs="Arial"/>
                <w:b/>
                <w:color w:val="0070C0"/>
                <w:sz w:val="24"/>
                <w:szCs w:val="24"/>
              </w:rPr>
              <w:t>Поэтическая тетрадь (</w:t>
            </w:r>
            <w:r w:rsidRPr="007F2892">
              <w:rPr>
                <w:rFonts w:eastAsia="Times New Roman" w:cs="Arial"/>
                <w:b/>
                <w:color w:val="0070C0"/>
                <w:sz w:val="24"/>
                <w:szCs w:val="24"/>
                <w:lang w:val="en-US"/>
              </w:rPr>
              <w:t>7</w:t>
            </w:r>
            <w:r w:rsidRPr="007F2892">
              <w:rPr>
                <w:rFonts w:eastAsia="Times New Roman" w:cs="Arial"/>
                <w:b/>
                <w:color w:val="0070C0"/>
                <w:sz w:val="24"/>
                <w:szCs w:val="24"/>
              </w:rPr>
              <w:t xml:space="preserve"> часов)</w:t>
            </w:r>
          </w:p>
        </w:tc>
      </w:tr>
      <w:tr w:rsidR="005D1D12" w:rsidRPr="007F2892" w:rsidTr="0070469A">
        <w:tc>
          <w:tcPr>
            <w:tcW w:w="1134" w:type="dxa"/>
          </w:tcPr>
          <w:p w:rsidR="005D1D12" w:rsidRPr="007F2892" w:rsidRDefault="005D1D12" w:rsidP="007F2892">
            <w:pPr>
              <w:contextualSpacing/>
              <w:jc w:val="center"/>
              <w:rPr>
                <w:rFonts w:cs="Arial"/>
                <w:sz w:val="24"/>
                <w:szCs w:val="24"/>
              </w:rPr>
            </w:pPr>
            <w:r w:rsidRPr="007F2892">
              <w:rPr>
                <w:rFonts w:cs="Arial"/>
                <w:sz w:val="24"/>
                <w:szCs w:val="24"/>
              </w:rPr>
              <w:t>88</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Б.Л. Пастернак «Золотая осень»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lastRenderedPageBreak/>
              <w:t>1</w:t>
            </w:r>
          </w:p>
        </w:tc>
        <w:tc>
          <w:tcPr>
            <w:tcW w:w="1275" w:type="dxa"/>
          </w:tcPr>
          <w:p w:rsidR="005D1D12" w:rsidRDefault="005D1D12" w:rsidP="005D1D12">
            <w:pPr>
              <w:jc w:val="center"/>
            </w:pPr>
            <w:r>
              <w:rPr>
                <w:rFonts w:eastAsia="Times New Roman"/>
                <w:sz w:val="24"/>
                <w:szCs w:val="24"/>
              </w:rPr>
              <w:t>31</w:t>
            </w:r>
            <w:r w:rsidRPr="00C73AF3">
              <w:rPr>
                <w:rFonts w:eastAsia="Times New Roman"/>
                <w:sz w:val="24"/>
                <w:szCs w:val="24"/>
              </w:rPr>
              <w:t>.03.</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tcPr>
          <w:p w:rsidR="005D1D12" w:rsidRPr="007F2892" w:rsidRDefault="005D1D12" w:rsidP="007F2892">
            <w:pPr>
              <w:contextualSpacing/>
              <w:jc w:val="center"/>
              <w:rPr>
                <w:rFonts w:cs="Arial"/>
                <w:sz w:val="24"/>
                <w:szCs w:val="24"/>
              </w:rPr>
            </w:pPr>
            <w:r w:rsidRPr="007F2892">
              <w:rPr>
                <w:rFonts w:cs="Arial"/>
                <w:sz w:val="24"/>
                <w:szCs w:val="24"/>
              </w:rPr>
              <w:lastRenderedPageBreak/>
              <w:t>89</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С.А. Клычков «Весна в лесу»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01.04</w:t>
            </w:r>
            <w:r w:rsidRPr="00C73AF3">
              <w:rPr>
                <w:rFonts w:eastAsia="Times New Roman"/>
                <w:sz w:val="24"/>
                <w:szCs w:val="24"/>
              </w:rPr>
              <w:t>.</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tcPr>
          <w:p w:rsidR="005D1D12" w:rsidRPr="007F2892" w:rsidRDefault="005D1D12" w:rsidP="007F2892">
            <w:pPr>
              <w:contextualSpacing/>
              <w:jc w:val="center"/>
              <w:rPr>
                <w:rFonts w:cs="Arial"/>
                <w:sz w:val="24"/>
                <w:szCs w:val="24"/>
              </w:rPr>
            </w:pPr>
            <w:r w:rsidRPr="007F2892">
              <w:rPr>
                <w:rFonts w:cs="Arial"/>
                <w:sz w:val="24"/>
                <w:szCs w:val="24"/>
              </w:rPr>
              <w:t>90</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Д.Б. </w:t>
            </w:r>
            <w:proofErr w:type="spellStart"/>
            <w:r w:rsidRPr="007F2892">
              <w:rPr>
                <w:rFonts w:eastAsia="Times New Roman" w:cs="Arial"/>
                <w:sz w:val="24"/>
                <w:szCs w:val="24"/>
              </w:rPr>
              <w:t>Кедрин</w:t>
            </w:r>
            <w:proofErr w:type="spellEnd"/>
            <w:r w:rsidRPr="007F2892">
              <w:rPr>
                <w:rFonts w:eastAsia="Times New Roman" w:cs="Arial"/>
                <w:sz w:val="24"/>
                <w:szCs w:val="24"/>
              </w:rPr>
              <w:t xml:space="preserve"> «Бабье лето»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02.04</w:t>
            </w:r>
            <w:r w:rsidRPr="00C73AF3">
              <w:rPr>
                <w:rFonts w:eastAsia="Times New Roman"/>
                <w:sz w:val="24"/>
                <w:szCs w:val="24"/>
              </w:rPr>
              <w:t>.</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tcPr>
          <w:p w:rsidR="005D1D12" w:rsidRPr="007F2892" w:rsidRDefault="005D1D12" w:rsidP="007F2892">
            <w:pPr>
              <w:contextualSpacing/>
              <w:jc w:val="center"/>
              <w:rPr>
                <w:rFonts w:cs="Arial"/>
                <w:sz w:val="24"/>
                <w:szCs w:val="24"/>
              </w:rPr>
            </w:pPr>
            <w:r w:rsidRPr="007F2892">
              <w:rPr>
                <w:rFonts w:cs="Arial"/>
                <w:sz w:val="24"/>
                <w:szCs w:val="24"/>
              </w:rPr>
              <w:t>91</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Н.М. Рубцов «Сентябрь»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03.04</w:t>
            </w:r>
            <w:r w:rsidRPr="00C73AF3">
              <w:rPr>
                <w:rFonts w:eastAsia="Times New Roman"/>
                <w:sz w:val="24"/>
                <w:szCs w:val="24"/>
              </w:rPr>
              <w:t>.</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00B0F0"/>
          </w:tcPr>
          <w:p w:rsidR="005D1D12" w:rsidRPr="007F2892" w:rsidRDefault="005D1D12" w:rsidP="007F2892">
            <w:pPr>
              <w:contextualSpacing/>
              <w:jc w:val="center"/>
              <w:rPr>
                <w:rFonts w:cs="Arial"/>
                <w:sz w:val="24"/>
                <w:szCs w:val="24"/>
              </w:rPr>
            </w:pPr>
            <w:r w:rsidRPr="007F2892">
              <w:rPr>
                <w:rFonts w:cs="Arial"/>
                <w:sz w:val="24"/>
                <w:szCs w:val="24"/>
              </w:rPr>
              <w:t>92</w:t>
            </w:r>
          </w:p>
        </w:tc>
        <w:tc>
          <w:tcPr>
            <w:tcW w:w="10206" w:type="dxa"/>
          </w:tcPr>
          <w:p w:rsidR="005D1D12" w:rsidRPr="007F2892" w:rsidRDefault="005D1D12" w:rsidP="007F2892">
            <w:pPr>
              <w:rPr>
                <w:rFonts w:eastAsia="Times New Roman" w:cs="Arial"/>
                <w:b/>
                <w:sz w:val="24"/>
                <w:szCs w:val="24"/>
              </w:rPr>
            </w:pPr>
            <w:r w:rsidRPr="007F2892">
              <w:rPr>
                <w:rFonts w:eastAsia="Times New Roman" w:cs="Arial"/>
                <w:spacing w:val="-1"/>
                <w:sz w:val="24"/>
                <w:szCs w:val="24"/>
              </w:rPr>
              <w:t xml:space="preserve">С.А. Есенин </w:t>
            </w:r>
            <w:r w:rsidRPr="007F2892">
              <w:rPr>
                <w:rFonts w:eastAsia="Times New Roman" w:cs="Arial"/>
                <w:sz w:val="24"/>
                <w:szCs w:val="24"/>
              </w:rPr>
              <w:t>«Лебедушка».</w:t>
            </w:r>
            <w:r w:rsidRPr="007F2892">
              <w:rPr>
                <w:rFonts w:eastAsia="Times New Roman" w:cs="Arial"/>
                <w:b/>
                <w:sz w:val="24"/>
                <w:szCs w:val="24"/>
              </w:rPr>
              <w:t xml:space="preserve"> </w:t>
            </w:r>
          </w:p>
          <w:p w:rsidR="005D1D12" w:rsidRPr="007F2892" w:rsidRDefault="005D1D12" w:rsidP="007F2892">
            <w:pPr>
              <w:rPr>
                <w:rFonts w:eastAsia="Times New Roman" w:cs="Arial"/>
                <w:sz w:val="24"/>
                <w:szCs w:val="24"/>
              </w:rPr>
            </w:pPr>
            <w:r w:rsidRPr="007F2892">
              <w:rPr>
                <w:rFonts w:eastAsia="Times New Roman" w:cs="Arial"/>
                <w:sz w:val="24"/>
                <w:szCs w:val="24"/>
              </w:rPr>
              <w:t xml:space="preserve">Проверка навыка чтения </w:t>
            </w: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07.04</w:t>
            </w:r>
            <w:r w:rsidRPr="00C73AF3">
              <w:rPr>
                <w:rFonts w:eastAsia="Times New Roman"/>
                <w:sz w:val="24"/>
                <w:szCs w:val="24"/>
              </w:rPr>
              <w:t>.</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FFFFFF" w:themeFill="background1"/>
          </w:tcPr>
          <w:p w:rsidR="005D1D12" w:rsidRPr="007F2892" w:rsidRDefault="005D1D12" w:rsidP="007F2892">
            <w:pPr>
              <w:contextualSpacing/>
              <w:jc w:val="center"/>
              <w:rPr>
                <w:rFonts w:cs="Arial"/>
                <w:sz w:val="24"/>
                <w:szCs w:val="24"/>
              </w:rPr>
            </w:pPr>
            <w:r w:rsidRPr="007F2892">
              <w:rPr>
                <w:rFonts w:cs="Arial"/>
                <w:sz w:val="24"/>
                <w:szCs w:val="24"/>
              </w:rPr>
              <w:t>93</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Путешествие в мир поэзии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08.04</w:t>
            </w:r>
            <w:r w:rsidRPr="00C73AF3">
              <w:rPr>
                <w:rFonts w:eastAsia="Times New Roman"/>
                <w:sz w:val="24"/>
                <w:szCs w:val="24"/>
              </w:rPr>
              <w:t>.</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FF3399"/>
          </w:tcPr>
          <w:p w:rsidR="005D1D12" w:rsidRPr="007F2892" w:rsidRDefault="005D1D12" w:rsidP="007F2892">
            <w:pPr>
              <w:contextualSpacing/>
              <w:jc w:val="center"/>
              <w:rPr>
                <w:rFonts w:cs="Arial"/>
                <w:sz w:val="24"/>
                <w:szCs w:val="24"/>
              </w:rPr>
            </w:pPr>
            <w:r w:rsidRPr="007F2892">
              <w:rPr>
                <w:rFonts w:cs="Arial"/>
                <w:sz w:val="24"/>
                <w:szCs w:val="24"/>
              </w:rPr>
              <w:t>94</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Обобщение по </w:t>
            </w:r>
            <w:r w:rsidRPr="007F2892">
              <w:rPr>
                <w:rFonts w:eastAsia="Times New Roman" w:cs="Arial"/>
                <w:spacing w:val="-1"/>
                <w:sz w:val="24"/>
                <w:szCs w:val="24"/>
              </w:rPr>
              <w:t>разделу «</w:t>
            </w:r>
            <w:r w:rsidRPr="007F2892">
              <w:rPr>
                <w:rFonts w:eastAsia="Times New Roman" w:cs="Arial"/>
                <w:sz w:val="24"/>
                <w:szCs w:val="24"/>
              </w:rPr>
              <w:t>Поэтическая тетрадь».</w:t>
            </w:r>
          </w:p>
          <w:p w:rsidR="005D1D12" w:rsidRPr="007F2892" w:rsidRDefault="005D1D12" w:rsidP="007F2892">
            <w:pPr>
              <w:rPr>
                <w:rFonts w:eastAsia="Times New Roman" w:cs="Arial"/>
                <w:sz w:val="24"/>
                <w:szCs w:val="24"/>
              </w:rPr>
            </w:pPr>
            <w:r w:rsidRPr="007F2892">
              <w:rPr>
                <w:rFonts w:eastAsia="Times New Roman" w:cs="Arial"/>
                <w:sz w:val="24"/>
                <w:szCs w:val="24"/>
              </w:rPr>
              <w:t xml:space="preserve">Контрольная работа № 8 </w:t>
            </w:r>
            <w:r w:rsidRPr="007F2892">
              <w:rPr>
                <w:rFonts w:eastAsia="Times New Roman" w:cs="Arial"/>
                <w:spacing w:val="-1"/>
                <w:sz w:val="24"/>
                <w:szCs w:val="24"/>
              </w:rPr>
              <w:t>«</w:t>
            </w:r>
            <w:r w:rsidRPr="007F2892">
              <w:rPr>
                <w:rFonts w:eastAsia="Times New Roman" w:cs="Arial"/>
                <w:sz w:val="24"/>
                <w:szCs w:val="24"/>
              </w:rPr>
              <w:t xml:space="preserve">Поэтическая тетрадь».  </w:t>
            </w: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09.04</w:t>
            </w:r>
            <w:r w:rsidRPr="00C73AF3">
              <w:rPr>
                <w:rFonts w:eastAsia="Times New Roman"/>
                <w:sz w:val="24"/>
                <w:szCs w:val="24"/>
              </w:rPr>
              <w:t>.</w:t>
            </w:r>
          </w:p>
        </w:tc>
        <w:tc>
          <w:tcPr>
            <w:tcW w:w="1418" w:type="dxa"/>
          </w:tcPr>
          <w:p w:rsidR="005D1D12" w:rsidRPr="007F2892" w:rsidRDefault="005D1D12" w:rsidP="007F2892">
            <w:pPr>
              <w:tabs>
                <w:tab w:val="left" w:pos="971"/>
              </w:tabs>
              <w:rPr>
                <w:rFonts w:eastAsia="Times New Roman"/>
                <w:sz w:val="24"/>
                <w:szCs w:val="24"/>
              </w:rPr>
            </w:pPr>
          </w:p>
        </w:tc>
      </w:tr>
      <w:tr w:rsidR="007F2892" w:rsidRPr="007F2892" w:rsidTr="0070469A">
        <w:tc>
          <w:tcPr>
            <w:tcW w:w="15593" w:type="dxa"/>
            <w:gridSpan w:val="5"/>
          </w:tcPr>
          <w:p w:rsidR="007F2892" w:rsidRPr="007F2892" w:rsidRDefault="007F2892" w:rsidP="007F2892">
            <w:pPr>
              <w:tabs>
                <w:tab w:val="left" w:pos="971"/>
              </w:tabs>
              <w:jc w:val="center"/>
              <w:rPr>
                <w:rFonts w:eastAsia="Times New Roman"/>
                <w:sz w:val="24"/>
                <w:szCs w:val="24"/>
              </w:rPr>
            </w:pPr>
            <w:r w:rsidRPr="007F2892">
              <w:rPr>
                <w:rFonts w:eastAsia="Times New Roman" w:cs="Arial"/>
                <w:b/>
                <w:color w:val="0070C0"/>
                <w:sz w:val="24"/>
                <w:szCs w:val="24"/>
              </w:rPr>
              <w:t>Родина (</w:t>
            </w:r>
            <w:r w:rsidRPr="007F2892">
              <w:rPr>
                <w:rFonts w:eastAsia="Times New Roman" w:cs="Arial"/>
                <w:b/>
                <w:color w:val="0070C0"/>
                <w:sz w:val="24"/>
                <w:szCs w:val="24"/>
                <w:lang w:val="en-US"/>
              </w:rPr>
              <w:t>5</w:t>
            </w:r>
            <w:r w:rsidRPr="007F2892">
              <w:rPr>
                <w:rFonts w:eastAsia="Times New Roman" w:cs="Arial"/>
                <w:b/>
                <w:color w:val="0070C0"/>
                <w:sz w:val="24"/>
                <w:szCs w:val="24"/>
              </w:rPr>
              <w:t xml:space="preserve"> часов)</w:t>
            </w:r>
          </w:p>
        </w:tc>
      </w:tr>
      <w:tr w:rsidR="007F2892" w:rsidRPr="007F2892" w:rsidTr="0070469A">
        <w:tc>
          <w:tcPr>
            <w:tcW w:w="1134" w:type="dxa"/>
          </w:tcPr>
          <w:p w:rsidR="007F2892" w:rsidRPr="007F2892" w:rsidRDefault="007F2892" w:rsidP="007F2892">
            <w:pPr>
              <w:contextualSpacing/>
              <w:jc w:val="center"/>
              <w:rPr>
                <w:rFonts w:cs="Arial"/>
                <w:sz w:val="24"/>
                <w:szCs w:val="24"/>
              </w:rPr>
            </w:pPr>
            <w:r w:rsidRPr="007F2892">
              <w:rPr>
                <w:rFonts w:cs="Arial"/>
                <w:sz w:val="24"/>
                <w:szCs w:val="24"/>
              </w:rPr>
              <w:t>95</w:t>
            </w:r>
          </w:p>
        </w:tc>
        <w:tc>
          <w:tcPr>
            <w:tcW w:w="10206" w:type="dxa"/>
          </w:tcPr>
          <w:p w:rsidR="007F2892" w:rsidRPr="007F2892" w:rsidRDefault="007F2892" w:rsidP="007F2892">
            <w:pPr>
              <w:shd w:val="clear" w:color="auto" w:fill="FFFFFF"/>
              <w:tabs>
                <w:tab w:val="left" w:pos="2478"/>
              </w:tabs>
              <w:ind w:right="-108"/>
              <w:rPr>
                <w:rFonts w:eastAsia="Times New Roman" w:cs="Arial"/>
                <w:sz w:val="24"/>
                <w:szCs w:val="24"/>
              </w:rPr>
            </w:pPr>
            <w:r w:rsidRPr="007F2892">
              <w:rPr>
                <w:rFonts w:eastAsia="Times New Roman" w:cs="Arial"/>
                <w:sz w:val="24"/>
                <w:szCs w:val="24"/>
              </w:rPr>
              <w:t xml:space="preserve">И.С. Никитин «Русь» </w:t>
            </w:r>
          </w:p>
          <w:p w:rsidR="007F2892" w:rsidRPr="007F2892" w:rsidRDefault="007F2892" w:rsidP="007F2892">
            <w:pPr>
              <w:shd w:val="clear" w:color="auto" w:fill="FFFFFF"/>
              <w:tabs>
                <w:tab w:val="left" w:pos="2478"/>
              </w:tabs>
              <w:ind w:right="-108"/>
              <w:rPr>
                <w:rFonts w:eastAsia="Times New Roman" w:cs="Arial"/>
                <w:sz w:val="24"/>
                <w:szCs w:val="24"/>
              </w:rPr>
            </w:pPr>
          </w:p>
        </w:tc>
        <w:tc>
          <w:tcPr>
            <w:tcW w:w="1560" w:type="dxa"/>
          </w:tcPr>
          <w:p w:rsidR="007F2892" w:rsidRPr="007F2892" w:rsidRDefault="007F289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7F2892" w:rsidRPr="007F2892" w:rsidRDefault="005D1D12" w:rsidP="005D1D12">
            <w:pPr>
              <w:tabs>
                <w:tab w:val="left" w:pos="971"/>
              </w:tabs>
              <w:jc w:val="center"/>
              <w:rPr>
                <w:rFonts w:eastAsia="Times New Roman"/>
                <w:sz w:val="24"/>
                <w:szCs w:val="24"/>
              </w:rPr>
            </w:pPr>
            <w:r>
              <w:rPr>
                <w:rFonts w:eastAsia="Times New Roman"/>
                <w:sz w:val="24"/>
                <w:szCs w:val="24"/>
              </w:rPr>
              <w:t>10.04.</w:t>
            </w:r>
          </w:p>
        </w:tc>
        <w:tc>
          <w:tcPr>
            <w:tcW w:w="1418" w:type="dxa"/>
          </w:tcPr>
          <w:p w:rsidR="007F2892" w:rsidRPr="007F2892" w:rsidRDefault="007F2892" w:rsidP="007F2892">
            <w:pPr>
              <w:tabs>
                <w:tab w:val="left" w:pos="971"/>
              </w:tabs>
              <w:rPr>
                <w:rFonts w:eastAsia="Times New Roman"/>
                <w:sz w:val="24"/>
                <w:szCs w:val="24"/>
              </w:rPr>
            </w:pPr>
          </w:p>
        </w:tc>
      </w:tr>
      <w:tr w:rsidR="005D1D12" w:rsidRPr="007F2892" w:rsidTr="0070469A">
        <w:tc>
          <w:tcPr>
            <w:tcW w:w="1134" w:type="dxa"/>
          </w:tcPr>
          <w:p w:rsidR="005D1D12" w:rsidRPr="007F2892" w:rsidRDefault="005D1D12" w:rsidP="007F2892">
            <w:pPr>
              <w:contextualSpacing/>
              <w:jc w:val="center"/>
              <w:rPr>
                <w:rFonts w:cs="Arial"/>
                <w:sz w:val="24"/>
                <w:szCs w:val="24"/>
              </w:rPr>
            </w:pPr>
            <w:r w:rsidRPr="007F2892">
              <w:rPr>
                <w:rFonts w:cs="Arial"/>
                <w:sz w:val="24"/>
                <w:szCs w:val="24"/>
              </w:rPr>
              <w:t>96</w:t>
            </w:r>
          </w:p>
        </w:tc>
        <w:tc>
          <w:tcPr>
            <w:tcW w:w="10206" w:type="dxa"/>
          </w:tcPr>
          <w:p w:rsidR="005D1D12" w:rsidRPr="007F2892" w:rsidRDefault="005D1D12" w:rsidP="007F2892">
            <w:pPr>
              <w:shd w:val="clear" w:color="auto" w:fill="FFFFFF"/>
              <w:tabs>
                <w:tab w:val="left" w:pos="2478"/>
              </w:tabs>
              <w:ind w:right="-108"/>
              <w:rPr>
                <w:rFonts w:eastAsia="Times New Roman" w:cs="Arial"/>
                <w:sz w:val="24"/>
                <w:szCs w:val="24"/>
              </w:rPr>
            </w:pPr>
            <w:r w:rsidRPr="007F2892">
              <w:rPr>
                <w:rFonts w:eastAsia="Times New Roman" w:cs="Arial"/>
                <w:sz w:val="24"/>
                <w:szCs w:val="24"/>
              </w:rPr>
              <w:t xml:space="preserve">С.Д. Дрожжин «Родине» </w:t>
            </w:r>
          </w:p>
          <w:p w:rsidR="005D1D12" w:rsidRPr="007F2892" w:rsidRDefault="005D1D12" w:rsidP="007F2892">
            <w:pPr>
              <w:shd w:val="clear" w:color="auto" w:fill="FFFFFF"/>
              <w:tabs>
                <w:tab w:val="left" w:pos="2478"/>
              </w:tabs>
              <w:ind w:right="-108"/>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14</w:t>
            </w:r>
            <w:r w:rsidRPr="00351B05">
              <w:rPr>
                <w:rFonts w:eastAsia="Times New Roman"/>
                <w:sz w:val="24"/>
                <w:szCs w:val="24"/>
              </w:rPr>
              <w:t>.04.</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tcPr>
          <w:p w:rsidR="005D1D12" w:rsidRPr="007F2892" w:rsidRDefault="005D1D12" w:rsidP="007F2892">
            <w:pPr>
              <w:contextualSpacing/>
              <w:jc w:val="center"/>
              <w:rPr>
                <w:rFonts w:cs="Arial"/>
                <w:sz w:val="24"/>
                <w:szCs w:val="24"/>
              </w:rPr>
            </w:pPr>
            <w:r w:rsidRPr="007F2892">
              <w:rPr>
                <w:rFonts w:cs="Arial"/>
                <w:sz w:val="24"/>
                <w:szCs w:val="24"/>
              </w:rPr>
              <w:t>97</w:t>
            </w:r>
          </w:p>
        </w:tc>
        <w:tc>
          <w:tcPr>
            <w:tcW w:w="10206" w:type="dxa"/>
          </w:tcPr>
          <w:p w:rsidR="005D1D12" w:rsidRPr="007F2892" w:rsidRDefault="005D1D12" w:rsidP="007F2892">
            <w:pPr>
              <w:rPr>
                <w:rFonts w:eastAsia="Times New Roman" w:cs="Arial"/>
                <w:sz w:val="24"/>
                <w:szCs w:val="24"/>
              </w:rPr>
            </w:pPr>
            <w:r w:rsidRPr="007F2892">
              <w:rPr>
                <w:rFonts w:eastAsia="Times New Roman" w:cs="Arial"/>
                <w:spacing w:val="-1"/>
                <w:sz w:val="24"/>
                <w:szCs w:val="24"/>
              </w:rPr>
              <w:t xml:space="preserve">А.В. </w:t>
            </w:r>
            <w:proofErr w:type="spellStart"/>
            <w:r w:rsidRPr="007F2892">
              <w:rPr>
                <w:rFonts w:eastAsia="Times New Roman" w:cs="Arial"/>
                <w:spacing w:val="-1"/>
                <w:sz w:val="24"/>
                <w:szCs w:val="24"/>
              </w:rPr>
              <w:t>Жигулин</w:t>
            </w:r>
            <w:proofErr w:type="spellEnd"/>
            <w:r w:rsidRPr="007F2892">
              <w:rPr>
                <w:rFonts w:eastAsia="Times New Roman" w:cs="Arial"/>
                <w:sz w:val="24"/>
                <w:szCs w:val="24"/>
              </w:rPr>
              <w:t xml:space="preserve"> «О, Родина! </w:t>
            </w:r>
            <w:r w:rsidRPr="007F2892">
              <w:rPr>
                <w:rFonts w:eastAsia="Times New Roman" w:cs="Arial"/>
                <w:spacing w:val="-2"/>
                <w:sz w:val="24"/>
                <w:szCs w:val="24"/>
              </w:rPr>
              <w:t>В неярком бле</w:t>
            </w:r>
            <w:r w:rsidRPr="007F2892">
              <w:rPr>
                <w:rFonts w:eastAsia="Times New Roman" w:cs="Arial"/>
                <w:sz w:val="24"/>
                <w:szCs w:val="24"/>
              </w:rPr>
              <w:t xml:space="preserve">ске»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15</w:t>
            </w:r>
            <w:r w:rsidRPr="00351B05">
              <w:rPr>
                <w:rFonts w:eastAsia="Times New Roman"/>
                <w:sz w:val="24"/>
                <w:szCs w:val="24"/>
              </w:rPr>
              <w:t>.04.</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E36C0A" w:themeFill="accent6" w:themeFillShade="BF"/>
          </w:tcPr>
          <w:p w:rsidR="005D1D12" w:rsidRPr="007F2892" w:rsidRDefault="005D1D12" w:rsidP="007F2892">
            <w:pPr>
              <w:contextualSpacing/>
              <w:jc w:val="center"/>
              <w:rPr>
                <w:rFonts w:cs="Arial"/>
                <w:sz w:val="24"/>
                <w:szCs w:val="24"/>
              </w:rPr>
            </w:pPr>
            <w:r w:rsidRPr="007F2892">
              <w:rPr>
                <w:rFonts w:cs="Arial"/>
                <w:sz w:val="24"/>
                <w:szCs w:val="24"/>
              </w:rPr>
              <w:t>98</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Проект: «Они защищали Родину»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16</w:t>
            </w:r>
            <w:r w:rsidRPr="00351B05">
              <w:rPr>
                <w:rFonts w:eastAsia="Times New Roman"/>
                <w:sz w:val="24"/>
                <w:szCs w:val="24"/>
              </w:rPr>
              <w:t>.04.</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FF3399"/>
          </w:tcPr>
          <w:p w:rsidR="005D1D12" w:rsidRPr="007F2892" w:rsidRDefault="005D1D12" w:rsidP="007F2892">
            <w:pPr>
              <w:contextualSpacing/>
              <w:jc w:val="center"/>
              <w:rPr>
                <w:rFonts w:cs="Arial"/>
                <w:sz w:val="24"/>
                <w:szCs w:val="24"/>
              </w:rPr>
            </w:pPr>
            <w:r w:rsidRPr="007F2892">
              <w:rPr>
                <w:rFonts w:cs="Arial"/>
                <w:sz w:val="24"/>
                <w:szCs w:val="24"/>
              </w:rPr>
              <w:t>99</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Обобщение по </w:t>
            </w:r>
            <w:r w:rsidRPr="007F2892">
              <w:rPr>
                <w:rFonts w:eastAsia="Times New Roman" w:cs="Arial"/>
                <w:spacing w:val="-1"/>
                <w:sz w:val="24"/>
                <w:szCs w:val="24"/>
              </w:rPr>
              <w:t>разделу «</w:t>
            </w:r>
            <w:r w:rsidRPr="007F2892">
              <w:rPr>
                <w:rFonts w:eastAsia="Times New Roman" w:cs="Arial"/>
                <w:sz w:val="24"/>
                <w:szCs w:val="24"/>
              </w:rPr>
              <w:t>Родина».</w:t>
            </w:r>
          </w:p>
          <w:p w:rsidR="005D1D12" w:rsidRPr="007F2892" w:rsidRDefault="005D1D12" w:rsidP="007F2892">
            <w:pPr>
              <w:rPr>
                <w:rFonts w:eastAsia="Times New Roman" w:cs="Arial"/>
                <w:sz w:val="24"/>
                <w:szCs w:val="24"/>
              </w:rPr>
            </w:pPr>
            <w:r w:rsidRPr="007F2892">
              <w:rPr>
                <w:rFonts w:eastAsia="Times New Roman" w:cs="Arial"/>
                <w:sz w:val="24"/>
                <w:szCs w:val="24"/>
              </w:rPr>
              <w:t>Контрольная работа № 9 «Родина»</w:t>
            </w: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17</w:t>
            </w:r>
            <w:r w:rsidRPr="00351B05">
              <w:rPr>
                <w:rFonts w:eastAsia="Times New Roman"/>
                <w:sz w:val="24"/>
                <w:szCs w:val="24"/>
              </w:rPr>
              <w:t>.04.</w:t>
            </w:r>
          </w:p>
        </w:tc>
        <w:tc>
          <w:tcPr>
            <w:tcW w:w="1418" w:type="dxa"/>
          </w:tcPr>
          <w:p w:rsidR="005D1D12" w:rsidRPr="007F2892" w:rsidRDefault="005D1D12" w:rsidP="007F2892">
            <w:pPr>
              <w:tabs>
                <w:tab w:val="left" w:pos="971"/>
              </w:tabs>
              <w:rPr>
                <w:rFonts w:eastAsia="Times New Roman"/>
                <w:sz w:val="24"/>
                <w:szCs w:val="24"/>
              </w:rPr>
            </w:pPr>
          </w:p>
        </w:tc>
      </w:tr>
      <w:tr w:rsidR="007F2892" w:rsidRPr="007F2892" w:rsidTr="0070469A">
        <w:tc>
          <w:tcPr>
            <w:tcW w:w="15593" w:type="dxa"/>
            <w:gridSpan w:val="5"/>
            <w:shd w:val="clear" w:color="auto" w:fill="FFFFFF" w:themeFill="background1"/>
          </w:tcPr>
          <w:p w:rsidR="007F2892" w:rsidRPr="007F2892" w:rsidRDefault="007F2892" w:rsidP="007F2892">
            <w:pPr>
              <w:tabs>
                <w:tab w:val="left" w:pos="971"/>
              </w:tabs>
              <w:jc w:val="center"/>
              <w:rPr>
                <w:rFonts w:eastAsia="Times New Roman"/>
                <w:sz w:val="24"/>
                <w:szCs w:val="24"/>
              </w:rPr>
            </w:pPr>
            <w:r w:rsidRPr="007F2892">
              <w:rPr>
                <w:rFonts w:eastAsia="Times New Roman" w:cs="Arial"/>
                <w:b/>
                <w:color w:val="0070C0"/>
                <w:sz w:val="24"/>
                <w:szCs w:val="24"/>
              </w:rPr>
              <w:t>Страна Фантазия (</w:t>
            </w:r>
            <w:r w:rsidRPr="007F2892">
              <w:rPr>
                <w:rFonts w:eastAsia="Times New Roman" w:cs="Arial"/>
                <w:b/>
                <w:color w:val="0070C0"/>
                <w:sz w:val="24"/>
                <w:szCs w:val="24"/>
                <w:lang w:val="en-US"/>
              </w:rPr>
              <w:t xml:space="preserve">5 </w:t>
            </w:r>
            <w:r w:rsidRPr="007F2892">
              <w:rPr>
                <w:rFonts w:eastAsia="Times New Roman" w:cs="Arial"/>
                <w:b/>
                <w:color w:val="0070C0"/>
                <w:sz w:val="24"/>
                <w:szCs w:val="24"/>
              </w:rPr>
              <w:t>часов)</w:t>
            </w:r>
          </w:p>
        </w:tc>
      </w:tr>
      <w:tr w:rsidR="005D1D12" w:rsidRPr="007F2892" w:rsidTr="0070469A">
        <w:tc>
          <w:tcPr>
            <w:tcW w:w="1134" w:type="dxa"/>
            <w:shd w:val="clear" w:color="auto" w:fill="FFFFFF" w:themeFill="background1"/>
          </w:tcPr>
          <w:p w:rsidR="005D1D12" w:rsidRPr="007F2892" w:rsidRDefault="005D1D12" w:rsidP="007F2892">
            <w:pPr>
              <w:contextualSpacing/>
              <w:jc w:val="center"/>
              <w:rPr>
                <w:rFonts w:cs="Arial"/>
                <w:sz w:val="24"/>
                <w:szCs w:val="24"/>
              </w:rPr>
            </w:pPr>
            <w:r w:rsidRPr="007F2892">
              <w:rPr>
                <w:rFonts w:cs="Arial"/>
                <w:sz w:val="24"/>
                <w:szCs w:val="24"/>
              </w:rPr>
              <w:t>100</w:t>
            </w:r>
          </w:p>
        </w:tc>
        <w:tc>
          <w:tcPr>
            <w:tcW w:w="10206" w:type="dxa"/>
          </w:tcPr>
          <w:p w:rsidR="005D1D12" w:rsidRPr="007F2892" w:rsidRDefault="005D1D12" w:rsidP="007F2892">
            <w:pPr>
              <w:rPr>
                <w:rFonts w:eastAsia="Times New Roman" w:cs="Arial"/>
                <w:sz w:val="24"/>
                <w:szCs w:val="24"/>
              </w:rPr>
            </w:pPr>
            <w:r w:rsidRPr="007F2892">
              <w:rPr>
                <w:rFonts w:eastAsia="Times New Roman" w:cs="Arial"/>
                <w:spacing w:val="-1"/>
                <w:sz w:val="24"/>
                <w:szCs w:val="24"/>
              </w:rPr>
              <w:t>Е. С. Велтистов</w:t>
            </w:r>
            <w:r w:rsidRPr="007F2892">
              <w:rPr>
                <w:rFonts w:eastAsia="Times New Roman" w:cs="Arial"/>
                <w:sz w:val="24"/>
                <w:szCs w:val="24"/>
              </w:rPr>
              <w:t xml:space="preserve"> </w:t>
            </w:r>
            <w:r w:rsidRPr="007F2892">
              <w:rPr>
                <w:rFonts w:eastAsia="Times New Roman" w:cs="Arial"/>
                <w:spacing w:val="-1"/>
                <w:sz w:val="24"/>
                <w:szCs w:val="24"/>
              </w:rPr>
              <w:t>«Приключения</w:t>
            </w:r>
            <w:r w:rsidRPr="007F2892">
              <w:rPr>
                <w:rFonts w:eastAsia="Times New Roman" w:cs="Arial"/>
                <w:sz w:val="24"/>
                <w:szCs w:val="24"/>
              </w:rPr>
              <w:t xml:space="preserve"> Электроника»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21</w:t>
            </w:r>
            <w:r w:rsidRPr="00042F13">
              <w:rPr>
                <w:rFonts w:eastAsia="Times New Roman"/>
                <w:sz w:val="24"/>
                <w:szCs w:val="24"/>
              </w:rPr>
              <w:t>.04.</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FFFFFF" w:themeFill="background1"/>
          </w:tcPr>
          <w:p w:rsidR="005D1D12" w:rsidRPr="007F2892" w:rsidRDefault="005D1D12" w:rsidP="007F2892">
            <w:pPr>
              <w:contextualSpacing/>
              <w:jc w:val="center"/>
              <w:rPr>
                <w:rFonts w:cs="Arial"/>
                <w:sz w:val="24"/>
                <w:szCs w:val="24"/>
              </w:rPr>
            </w:pPr>
            <w:r w:rsidRPr="007F2892">
              <w:rPr>
                <w:rFonts w:cs="Arial"/>
                <w:sz w:val="24"/>
                <w:szCs w:val="24"/>
              </w:rPr>
              <w:t>101</w:t>
            </w:r>
          </w:p>
        </w:tc>
        <w:tc>
          <w:tcPr>
            <w:tcW w:w="10206" w:type="dxa"/>
          </w:tcPr>
          <w:p w:rsidR="005D1D12" w:rsidRPr="007F2892" w:rsidRDefault="005D1D12" w:rsidP="007F2892">
            <w:pPr>
              <w:rPr>
                <w:rFonts w:eastAsia="Times New Roman" w:cs="Arial"/>
                <w:sz w:val="24"/>
                <w:szCs w:val="24"/>
              </w:rPr>
            </w:pPr>
            <w:r w:rsidRPr="007F2892">
              <w:rPr>
                <w:rFonts w:eastAsia="Times New Roman" w:cs="Arial"/>
                <w:spacing w:val="-1"/>
                <w:sz w:val="24"/>
                <w:szCs w:val="24"/>
              </w:rPr>
              <w:t>Е.С. Велтистов</w:t>
            </w:r>
            <w:r w:rsidRPr="007F2892">
              <w:rPr>
                <w:rFonts w:eastAsia="Times New Roman" w:cs="Arial"/>
                <w:sz w:val="24"/>
                <w:szCs w:val="24"/>
              </w:rPr>
              <w:t xml:space="preserve"> </w:t>
            </w:r>
            <w:r w:rsidRPr="007F2892">
              <w:rPr>
                <w:rFonts w:eastAsia="Times New Roman" w:cs="Arial"/>
                <w:spacing w:val="-1"/>
                <w:sz w:val="24"/>
                <w:szCs w:val="24"/>
              </w:rPr>
              <w:t>«Приключения</w:t>
            </w:r>
            <w:r w:rsidRPr="007F2892">
              <w:rPr>
                <w:rFonts w:eastAsia="Times New Roman" w:cs="Arial"/>
                <w:sz w:val="24"/>
                <w:szCs w:val="24"/>
              </w:rPr>
              <w:t xml:space="preserve"> Электроника»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22</w:t>
            </w:r>
            <w:r w:rsidRPr="00042F13">
              <w:rPr>
                <w:rFonts w:eastAsia="Times New Roman"/>
                <w:sz w:val="24"/>
                <w:szCs w:val="24"/>
              </w:rPr>
              <w:t>.04.</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FFFFFF" w:themeFill="background1"/>
          </w:tcPr>
          <w:p w:rsidR="005D1D12" w:rsidRPr="007F2892" w:rsidRDefault="005D1D12" w:rsidP="007F2892">
            <w:pPr>
              <w:contextualSpacing/>
              <w:jc w:val="center"/>
              <w:rPr>
                <w:rFonts w:cs="Arial"/>
                <w:sz w:val="24"/>
                <w:szCs w:val="24"/>
              </w:rPr>
            </w:pPr>
            <w:r w:rsidRPr="007F2892">
              <w:rPr>
                <w:rFonts w:cs="Arial"/>
                <w:sz w:val="24"/>
                <w:szCs w:val="24"/>
              </w:rPr>
              <w:t>102</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Кир Булычёв «Путешествие Алисы»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23</w:t>
            </w:r>
            <w:r w:rsidRPr="00042F13">
              <w:rPr>
                <w:rFonts w:eastAsia="Times New Roman"/>
                <w:sz w:val="24"/>
                <w:szCs w:val="24"/>
              </w:rPr>
              <w:t>.04.</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FFFFFF" w:themeFill="background1"/>
          </w:tcPr>
          <w:p w:rsidR="005D1D12" w:rsidRPr="007F2892" w:rsidRDefault="005D1D12" w:rsidP="007F2892">
            <w:pPr>
              <w:contextualSpacing/>
              <w:jc w:val="center"/>
              <w:rPr>
                <w:rFonts w:cs="Arial"/>
                <w:sz w:val="24"/>
                <w:szCs w:val="24"/>
              </w:rPr>
            </w:pPr>
            <w:r w:rsidRPr="007F2892">
              <w:rPr>
                <w:rFonts w:cs="Arial"/>
                <w:sz w:val="24"/>
                <w:szCs w:val="24"/>
              </w:rPr>
              <w:t>103</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Кир Булычёв «Путешествие Алисы»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24</w:t>
            </w:r>
            <w:r w:rsidRPr="00042F13">
              <w:rPr>
                <w:rFonts w:eastAsia="Times New Roman"/>
                <w:sz w:val="24"/>
                <w:szCs w:val="24"/>
              </w:rPr>
              <w:t>.04.</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FF3399"/>
          </w:tcPr>
          <w:p w:rsidR="005D1D12" w:rsidRPr="007F2892" w:rsidRDefault="005D1D12" w:rsidP="007F2892">
            <w:pPr>
              <w:contextualSpacing/>
              <w:jc w:val="center"/>
              <w:rPr>
                <w:rFonts w:cs="Arial"/>
                <w:sz w:val="24"/>
                <w:szCs w:val="24"/>
              </w:rPr>
            </w:pPr>
            <w:r w:rsidRPr="007F2892">
              <w:rPr>
                <w:rFonts w:cs="Arial"/>
                <w:sz w:val="24"/>
                <w:szCs w:val="24"/>
              </w:rPr>
              <w:t>104</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Обобщение по </w:t>
            </w:r>
            <w:r w:rsidRPr="007F2892">
              <w:rPr>
                <w:rFonts w:eastAsia="Times New Roman" w:cs="Arial"/>
                <w:spacing w:val="-1"/>
                <w:sz w:val="24"/>
                <w:szCs w:val="24"/>
              </w:rPr>
              <w:t>разделу «</w:t>
            </w:r>
            <w:r w:rsidRPr="007F2892">
              <w:rPr>
                <w:rFonts w:eastAsia="Times New Roman" w:cs="Arial"/>
                <w:sz w:val="24"/>
                <w:szCs w:val="24"/>
              </w:rPr>
              <w:t>Страна Фантазия».</w:t>
            </w:r>
          </w:p>
          <w:p w:rsidR="005D1D12" w:rsidRPr="007F2892" w:rsidRDefault="005D1D12" w:rsidP="007F2892">
            <w:pPr>
              <w:rPr>
                <w:rFonts w:eastAsia="Times New Roman" w:cs="Arial"/>
                <w:sz w:val="24"/>
                <w:szCs w:val="24"/>
              </w:rPr>
            </w:pPr>
            <w:r w:rsidRPr="007F2892">
              <w:rPr>
                <w:rFonts w:eastAsia="Times New Roman" w:cs="Arial"/>
                <w:sz w:val="24"/>
                <w:szCs w:val="24"/>
              </w:rPr>
              <w:t xml:space="preserve">Контрольная работа № 10 </w:t>
            </w:r>
            <w:r w:rsidRPr="007F2892">
              <w:rPr>
                <w:rFonts w:eastAsia="Times New Roman" w:cs="Arial"/>
                <w:spacing w:val="-1"/>
                <w:sz w:val="24"/>
                <w:szCs w:val="24"/>
              </w:rPr>
              <w:t>«</w:t>
            </w:r>
            <w:r w:rsidRPr="007F2892">
              <w:rPr>
                <w:rFonts w:eastAsia="Times New Roman" w:cs="Arial"/>
                <w:sz w:val="24"/>
                <w:szCs w:val="24"/>
              </w:rPr>
              <w:t xml:space="preserve">Страна Фантазия». </w:t>
            </w: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28</w:t>
            </w:r>
            <w:r w:rsidRPr="00042F13">
              <w:rPr>
                <w:rFonts w:eastAsia="Times New Roman"/>
                <w:sz w:val="24"/>
                <w:szCs w:val="24"/>
              </w:rPr>
              <w:t>.04.</w:t>
            </w:r>
          </w:p>
        </w:tc>
        <w:tc>
          <w:tcPr>
            <w:tcW w:w="1418" w:type="dxa"/>
          </w:tcPr>
          <w:p w:rsidR="005D1D12" w:rsidRPr="007F2892" w:rsidRDefault="005D1D12" w:rsidP="007F2892">
            <w:pPr>
              <w:tabs>
                <w:tab w:val="left" w:pos="971"/>
              </w:tabs>
              <w:rPr>
                <w:rFonts w:eastAsia="Times New Roman"/>
                <w:sz w:val="24"/>
                <w:szCs w:val="24"/>
              </w:rPr>
            </w:pPr>
          </w:p>
        </w:tc>
      </w:tr>
      <w:tr w:rsidR="007F2892" w:rsidRPr="007F2892" w:rsidTr="0070469A">
        <w:tc>
          <w:tcPr>
            <w:tcW w:w="15593" w:type="dxa"/>
            <w:gridSpan w:val="5"/>
            <w:shd w:val="clear" w:color="auto" w:fill="FFFFFF" w:themeFill="background1"/>
          </w:tcPr>
          <w:p w:rsidR="007F2892" w:rsidRPr="007F2892" w:rsidRDefault="007F2892" w:rsidP="007F2892">
            <w:pPr>
              <w:tabs>
                <w:tab w:val="left" w:pos="971"/>
              </w:tabs>
              <w:jc w:val="center"/>
              <w:rPr>
                <w:rFonts w:eastAsia="Times New Roman"/>
                <w:sz w:val="24"/>
                <w:szCs w:val="24"/>
              </w:rPr>
            </w:pPr>
            <w:r w:rsidRPr="007F2892">
              <w:rPr>
                <w:rFonts w:eastAsia="Times New Roman" w:cs="Arial"/>
                <w:b/>
                <w:color w:val="0070C0"/>
                <w:sz w:val="24"/>
                <w:szCs w:val="24"/>
              </w:rPr>
              <w:t>Зарубежная литература (1</w:t>
            </w:r>
            <w:r w:rsidRPr="007F2892">
              <w:rPr>
                <w:rFonts w:eastAsia="Times New Roman" w:cs="Arial"/>
                <w:b/>
                <w:color w:val="0070C0"/>
                <w:sz w:val="24"/>
                <w:szCs w:val="24"/>
                <w:lang w:val="en-US"/>
              </w:rPr>
              <w:t>5</w:t>
            </w:r>
            <w:r w:rsidRPr="007F2892">
              <w:rPr>
                <w:rFonts w:eastAsia="Times New Roman" w:cs="Arial"/>
                <w:b/>
                <w:color w:val="0070C0"/>
                <w:sz w:val="24"/>
                <w:szCs w:val="24"/>
              </w:rPr>
              <w:t xml:space="preserve"> часов)</w:t>
            </w:r>
          </w:p>
        </w:tc>
      </w:tr>
      <w:tr w:rsidR="005D1D12" w:rsidRPr="007F2892" w:rsidTr="0070469A">
        <w:tc>
          <w:tcPr>
            <w:tcW w:w="1134" w:type="dxa"/>
            <w:shd w:val="clear" w:color="auto" w:fill="FFFFFF" w:themeFill="background1"/>
          </w:tcPr>
          <w:p w:rsidR="005D1D12" w:rsidRPr="007F2892" w:rsidRDefault="005D1D12" w:rsidP="007F2892">
            <w:pPr>
              <w:contextualSpacing/>
              <w:jc w:val="center"/>
              <w:rPr>
                <w:rFonts w:cs="Arial"/>
                <w:sz w:val="24"/>
                <w:szCs w:val="24"/>
              </w:rPr>
            </w:pPr>
            <w:r w:rsidRPr="007F2892">
              <w:rPr>
                <w:rFonts w:cs="Arial"/>
                <w:sz w:val="24"/>
                <w:szCs w:val="24"/>
              </w:rPr>
              <w:t>105</w:t>
            </w:r>
          </w:p>
        </w:tc>
        <w:tc>
          <w:tcPr>
            <w:tcW w:w="10206" w:type="dxa"/>
          </w:tcPr>
          <w:p w:rsidR="005D1D12" w:rsidRPr="007F2892" w:rsidRDefault="005D1D12" w:rsidP="007F2892">
            <w:pPr>
              <w:shd w:val="clear" w:color="auto" w:fill="FFFFFF"/>
              <w:tabs>
                <w:tab w:val="left" w:pos="2478"/>
              </w:tabs>
              <w:ind w:left="24" w:right="-108"/>
              <w:rPr>
                <w:rFonts w:eastAsia="Times New Roman" w:cs="Arial"/>
                <w:sz w:val="24"/>
                <w:szCs w:val="24"/>
              </w:rPr>
            </w:pPr>
            <w:r w:rsidRPr="007F2892">
              <w:rPr>
                <w:rFonts w:eastAsia="Times New Roman" w:cs="Arial"/>
                <w:spacing w:val="-1"/>
                <w:sz w:val="24"/>
                <w:szCs w:val="24"/>
              </w:rPr>
              <w:t>Д. Свифт</w:t>
            </w:r>
            <w:r w:rsidRPr="007F2892">
              <w:rPr>
                <w:rFonts w:eastAsia="Times New Roman" w:cs="Arial"/>
                <w:sz w:val="24"/>
                <w:szCs w:val="24"/>
              </w:rPr>
              <w:t xml:space="preserve"> «Путешествие Гулливера» </w:t>
            </w:r>
          </w:p>
          <w:p w:rsidR="005D1D12" w:rsidRPr="007F2892" w:rsidRDefault="005D1D12" w:rsidP="007F2892">
            <w:pPr>
              <w:shd w:val="clear" w:color="auto" w:fill="FFFFFF"/>
              <w:tabs>
                <w:tab w:val="left" w:pos="2478"/>
              </w:tabs>
              <w:ind w:left="24" w:right="-108"/>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29</w:t>
            </w:r>
            <w:r w:rsidRPr="004F515F">
              <w:rPr>
                <w:rFonts w:eastAsia="Times New Roman"/>
                <w:sz w:val="24"/>
                <w:szCs w:val="24"/>
              </w:rPr>
              <w:t>.04.</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FFFFFF" w:themeFill="background1"/>
          </w:tcPr>
          <w:p w:rsidR="005D1D12" w:rsidRPr="007F2892" w:rsidRDefault="005D1D12" w:rsidP="007F2892">
            <w:pPr>
              <w:contextualSpacing/>
              <w:jc w:val="center"/>
              <w:rPr>
                <w:rFonts w:cs="Arial"/>
                <w:sz w:val="24"/>
                <w:szCs w:val="24"/>
              </w:rPr>
            </w:pPr>
            <w:r w:rsidRPr="007F2892">
              <w:rPr>
                <w:rFonts w:cs="Arial"/>
                <w:sz w:val="24"/>
                <w:szCs w:val="24"/>
              </w:rPr>
              <w:lastRenderedPageBreak/>
              <w:t>106</w:t>
            </w:r>
          </w:p>
        </w:tc>
        <w:tc>
          <w:tcPr>
            <w:tcW w:w="10206" w:type="dxa"/>
          </w:tcPr>
          <w:p w:rsidR="005D1D12" w:rsidRPr="007F2892" w:rsidRDefault="005D1D12" w:rsidP="007F2892">
            <w:pPr>
              <w:shd w:val="clear" w:color="auto" w:fill="FFFFFF"/>
              <w:tabs>
                <w:tab w:val="left" w:pos="2478"/>
              </w:tabs>
              <w:ind w:left="24" w:right="-108"/>
              <w:rPr>
                <w:rFonts w:eastAsia="Times New Roman" w:cs="Arial"/>
                <w:sz w:val="24"/>
                <w:szCs w:val="24"/>
              </w:rPr>
            </w:pPr>
            <w:r w:rsidRPr="007F2892">
              <w:rPr>
                <w:rFonts w:eastAsia="Times New Roman" w:cs="Arial"/>
                <w:spacing w:val="-1"/>
                <w:sz w:val="24"/>
                <w:szCs w:val="24"/>
              </w:rPr>
              <w:t>Д. Свифт</w:t>
            </w:r>
            <w:r w:rsidRPr="007F2892">
              <w:rPr>
                <w:rFonts w:eastAsia="Times New Roman" w:cs="Arial"/>
                <w:sz w:val="24"/>
                <w:szCs w:val="24"/>
              </w:rPr>
              <w:t xml:space="preserve"> «Путешествие Гулливера» </w:t>
            </w:r>
          </w:p>
          <w:p w:rsidR="005D1D12" w:rsidRPr="007F2892" w:rsidRDefault="005D1D12" w:rsidP="007F2892">
            <w:pPr>
              <w:shd w:val="clear" w:color="auto" w:fill="FFFFFF"/>
              <w:tabs>
                <w:tab w:val="left" w:pos="2478"/>
              </w:tabs>
              <w:ind w:left="24" w:right="-108"/>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30</w:t>
            </w:r>
            <w:r w:rsidRPr="004F515F">
              <w:rPr>
                <w:rFonts w:eastAsia="Times New Roman"/>
                <w:sz w:val="24"/>
                <w:szCs w:val="24"/>
              </w:rPr>
              <w:t>.04.</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FFFFFF" w:themeFill="background1"/>
          </w:tcPr>
          <w:p w:rsidR="005D1D12" w:rsidRPr="007F2892" w:rsidRDefault="005D1D12" w:rsidP="007F2892">
            <w:pPr>
              <w:contextualSpacing/>
              <w:jc w:val="center"/>
              <w:rPr>
                <w:rFonts w:cs="Arial"/>
                <w:sz w:val="24"/>
                <w:szCs w:val="24"/>
              </w:rPr>
            </w:pPr>
            <w:r w:rsidRPr="007F2892">
              <w:rPr>
                <w:rFonts w:cs="Arial"/>
                <w:sz w:val="24"/>
                <w:szCs w:val="24"/>
              </w:rPr>
              <w:t>107</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Г.Х. Андерсен «Русалочка» </w:t>
            </w:r>
          </w:p>
          <w:p w:rsidR="005D1D12" w:rsidRPr="007F2892" w:rsidRDefault="005D1D12" w:rsidP="007F2892">
            <w:pPr>
              <w:tabs>
                <w:tab w:val="left" w:pos="4019"/>
              </w:tabs>
              <w:rPr>
                <w:rFonts w:eastAsia="Times New Roman" w:cs="Arial"/>
                <w:sz w:val="24"/>
                <w:szCs w:val="24"/>
              </w:rPr>
            </w:pPr>
            <w:r w:rsidRPr="007F2892">
              <w:rPr>
                <w:rFonts w:eastAsia="Times New Roman" w:cs="Arial"/>
                <w:sz w:val="24"/>
                <w:szCs w:val="24"/>
              </w:rPr>
              <w:tab/>
            </w: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05.05</w:t>
            </w:r>
            <w:r w:rsidRPr="004F515F">
              <w:rPr>
                <w:rFonts w:eastAsia="Times New Roman"/>
                <w:sz w:val="24"/>
                <w:szCs w:val="24"/>
              </w:rPr>
              <w:t>.</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tcPr>
          <w:p w:rsidR="005D1D12" w:rsidRPr="007F2892" w:rsidRDefault="005D1D12" w:rsidP="007F2892">
            <w:pPr>
              <w:contextualSpacing/>
              <w:jc w:val="center"/>
              <w:rPr>
                <w:rFonts w:cs="Arial"/>
                <w:sz w:val="24"/>
                <w:szCs w:val="24"/>
              </w:rPr>
            </w:pPr>
            <w:r w:rsidRPr="007F2892">
              <w:rPr>
                <w:rFonts w:cs="Arial"/>
                <w:sz w:val="24"/>
                <w:szCs w:val="24"/>
              </w:rPr>
              <w:t>108</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Г. Х. Андерсен «Русалочка»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06.05</w:t>
            </w:r>
            <w:r w:rsidRPr="004F515F">
              <w:rPr>
                <w:rFonts w:eastAsia="Times New Roman"/>
                <w:sz w:val="24"/>
                <w:szCs w:val="24"/>
              </w:rPr>
              <w:t>.</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tcPr>
          <w:p w:rsidR="005D1D12" w:rsidRPr="007F2892" w:rsidRDefault="005D1D12" w:rsidP="007F2892">
            <w:pPr>
              <w:contextualSpacing/>
              <w:jc w:val="center"/>
              <w:rPr>
                <w:rFonts w:cs="Arial"/>
                <w:sz w:val="24"/>
                <w:szCs w:val="24"/>
              </w:rPr>
            </w:pPr>
            <w:r w:rsidRPr="007F2892">
              <w:rPr>
                <w:rFonts w:cs="Arial"/>
                <w:sz w:val="24"/>
                <w:szCs w:val="24"/>
              </w:rPr>
              <w:t>109</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Г.Х. Андерсен «Русалочка»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07</w:t>
            </w:r>
            <w:r w:rsidRPr="00203BA2">
              <w:rPr>
                <w:rFonts w:eastAsia="Times New Roman"/>
                <w:sz w:val="24"/>
                <w:szCs w:val="24"/>
              </w:rPr>
              <w:t>.05.</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FFFFFF" w:themeFill="background1"/>
          </w:tcPr>
          <w:p w:rsidR="005D1D12" w:rsidRPr="007F2892" w:rsidRDefault="005D1D12" w:rsidP="007F2892">
            <w:pPr>
              <w:contextualSpacing/>
              <w:jc w:val="center"/>
              <w:rPr>
                <w:rFonts w:cs="Arial"/>
                <w:sz w:val="24"/>
                <w:szCs w:val="24"/>
              </w:rPr>
            </w:pPr>
            <w:r w:rsidRPr="007F2892">
              <w:rPr>
                <w:rFonts w:cs="Arial"/>
                <w:sz w:val="24"/>
                <w:szCs w:val="24"/>
              </w:rPr>
              <w:t>110</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Г.Х. Андерсен «Русалочка»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12</w:t>
            </w:r>
            <w:r w:rsidRPr="00203BA2">
              <w:rPr>
                <w:rFonts w:eastAsia="Times New Roman"/>
                <w:sz w:val="24"/>
                <w:szCs w:val="24"/>
              </w:rPr>
              <w:t>.05.</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FFFFFF" w:themeFill="background1"/>
          </w:tcPr>
          <w:p w:rsidR="005D1D12" w:rsidRPr="007F2892" w:rsidRDefault="005D1D12" w:rsidP="007F2892">
            <w:pPr>
              <w:contextualSpacing/>
              <w:jc w:val="center"/>
              <w:rPr>
                <w:rFonts w:cs="Arial"/>
                <w:sz w:val="24"/>
                <w:szCs w:val="24"/>
              </w:rPr>
            </w:pPr>
            <w:r w:rsidRPr="007F2892">
              <w:rPr>
                <w:rFonts w:cs="Arial"/>
                <w:sz w:val="24"/>
                <w:szCs w:val="24"/>
              </w:rPr>
              <w:t>111</w:t>
            </w:r>
          </w:p>
        </w:tc>
        <w:tc>
          <w:tcPr>
            <w:tcW w:w="10206" w:type="dxa"/>
          </w:tcPr>
          <w:p w:rsidR="005D1D12" w:rsidRPr="007F2892" w:rsidRDefault="005D1D12" w:rsidP="007F2892">
            <w:pPr>
              <w:shd w:val="clear" w:color="auto" w:fill="FFFFFF"/>
              <w:tabs>
                <w:tab w:val="left" w:pos="2478"/>
              </w:tabs>
              <w:ind w:left="5" w:right="-108"/>
              <w:rPr>
                <w:rFonts w:eastAsia="Times New Roman" w:cs="Arial"/>
                <w:sz w:val="24"/>
                <w:szCs w:val="24"/>
              </w:rPr>
            </w:pPr>
            <w:r w:rsidRPr="007F2892">
              <w:rPr>
                <w:rFonts w:eastAsia="Times New Roman" w:cs="Arial"/>
                <w:sz w:val="24"/>
                <w:szCs w:val="24"/>
              </w:rPr>
              <w:t xml:space="preserve">М. Твен </w:t>
            </w:r>
            <w:r w:rsidRPr="007F2892">
              <w:rPr>
                <w:rFonts w:eastAsia="Times New Roman" w:cs="Arial"/>
                <w:spacing w:val="-1"/>
                <w:sz w:val="24"/>
                <w:szCs w:val="24"/>
              </w:rPr>
              <w:t xml:space="preserve">«Приключения </w:t>
            </w:r>
            <w:r w:rsidRPr="007F2892">
              <w:rPr>
                <w:rFonts w:eastAsia="Times New Roman" w:cs="Arial"/>
                <w:sz w:val="24"/>
                <w:szCs w:val="24"/>
              </w:rPr>
              <w:t xml:space="preserve">Тома </w:t>
            </w:r>
            <w:proofErr w:type="spellStart"/>
            <w:r w:rsidRPr="007F2892">
              <w:rPr>
                <w:rFonts w:eastAsia="Times New Roman" w:cs="Arial"/>
                <w:sz w:val="24"/>
                <w:szCs w:val="24"/>
              </w:rPr>
              <w:t>Сойера</w:t>
            </w:r>
            <w:proofErr w:type="spellEnd"/>
            <w:r w:rsidRPr="007F2892">
              <w:rPr>
                <w:rFonts w:eastAsia="Times New Roman" w:cs="Arial"/>
                <w:sz w:val="24"/>
                <w:szCs w:val="24"/>
              </w:rPr>
              <w:t xml:space="preserve">» </w:t>
            </w:r>
          </w:p>
          <w:p w:rsidR="005D1D12" w:rsidRPr="007F2892" w:rsidRDefault="005D1D12" w:rsidP="007F2892">
            <w:pPr>
              <w:shd w:val="clear" w:color="auto" w:fill="FFFFFF"/>
              <w:tabs>
                <w:tab w:val="left" w:pos="2478"/>
              </w:tabs>
              <w:ind w:left="5" w:right="-108"/>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13</w:t>
            </w:r>
            <w:r w:rsidRPr="00203BA2">
              <w:rPr>
                <w:rFonts w:eastAsia="Times New Roman"/>
                <w:sz w:val="24"/>
                <w:szCs w:val="24"/>
              </w:rPr>
              <w:t>.05.</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FFFFFF" w:themeFill="background1"/>
          </w:tcPr>
          <w:p w:rsidR="005D1D12" w:rsidRPr="007F2892" w:rsidRDefault="005D1D12" w:rsidP="007F2892">
            <w:pPr>
              <w:contextualSpacing/>
              <w:jc w:val="center"/>
              <w:rPr>
                <w:rFonts w:cs="Arial"/>
                <w:sz w:val="24"/>
                <w:szCs w:val="24"/>
              </w:rPr>
            </w:pPr>
            <w:r w:rsidRPr="007F2892">
              <w:rPr>
                <w:rFonts w:cs="Arial"/>
                <w:sz w:val="24"/>
                <w:szCs w:val="24"/>
              </w:rPr>
              <w:t>112</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М. Твен </w:t>
            </w:r>
            <w:r w:rsidRPr="007F2892">
              <w:rPr>
                <w:rFonts w:eastAsia="Times New Roman" w:cs="Arial"/>
                <w:spacing w:val="-1"/>
                <w:sz w:val="24"/>
                <w:szCs w:val="24"/>
              </w:rPr>
              <w:t xml:space="preserve">«Приключения </w:t>
            </w:r>
            <w:r w:rsidRPr="007F2892">
              <w:rPr>
                <w:rFonts w:eastAsia="Times New Roman" w:cs="Arial"/>
                <w:sz w:val="24"/>
                <w:szCs w:val="24"/>
              </w:rPr>
              <w:t xml:space="preserve">Тома </w:t>
            </w:r>
            <w:proofErr w:type="spellStart"/>
            <w:r w:rsidRPr="007F2892">
              <w:rPr>
                <w:rFonts w:eastAsia="Times New Roman" w:cs="Arial"/>
                <w:sz w:val="24"/>
                <w:szCs w:val="24"/>
              </w:rPr>
              <w:t>Сойера</w:t>
            </w:r>
            <w:proofErr w:type="spellEnd"/>
            <w:r w:rsidRPr="007F2892">
              <w:rPr>
                <w:rFonts w:eastAsia="Times New Roman" w:cs="Arial"/>
                <w:sz w:val="24"/>
                <w:szCs w:val="24"/>
              </w:rPr>
              <w:t xml:space="preserve">»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14</w:t>
            </w:r>
            <w:r w:rsidRPr="00203BA2">
              <w:rPr>
                <w:rFonts w:eastAsia="Times New Roman"/>
                <w:sz w:val="24"/>
                <w:szCs w:val="24"/>
              </w:rPr>
              <w:t>.05.</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00B0F0"/>
          </w:tcPr>
          <w:p w:rsidR="005D1D12" w:rsidRPr="007F2892" w:rsidRDefault="005D1D12" w:rsidP="007F2892">
            <w:pPr>
              <w:contextualSpacing/>
              <w:jc w:val="center"/>
              <w:rPr>
                <w:rFonts w:cs="Arial"/>
                <w:sz w:val="24"/>
                <w:szCs w:val="24"/>
              </w:rPr>
            </w:pPr>
            <w:r w:rsidRPr="007F2892">
              <w:rPr>
                <w:rFonts w:cs="Arial"/>
                <w:sz w:val="24"/>
                <w:szCs w:val="24"/>
              </w:rPr>
              <w:t>113</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Проверка навыка чтения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15</w:t>
            </w:r>
            <w:r w:rsidRPr="00203BA2">
              <w:rPr>
                <w:rFonts w:eastAsia="Times New Roman"/>
                <w:sz w:val="24"/>
                <w:szCs w:val="24"/>
              </w:rPr>
              <w:t>.05.</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FFFF00"/>
          </w:tcPr>
          <w:p w:rsidR="005D1D12" w:rsidRPr="007F2892" w:rsidRDefault="005D1D12" w:rsidP="007F2892">
            <w:pPr>
              <w:contextualSpacing/>
              <w:jc w:val="center"/>
              <w:rPr>
                <w:rFonts w:cs="Arial"/>
                <w:sz w:val="24"/>
                <w:szCs w:val="24"/>
              </w:rPr>
            </w:pPr>
            <w:r w:rsidRPr="007F2892">
              <w:rPr>
                <w:rFonts w:cs="Arial"/>
                <w:sz w:val="24"/>
                <w:szCs w:val="24"/>
              </w:rPr>
              <w:t>114</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Итоговая диагностическая работа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19</w:t>
            </w:r>
            <w:r w:rsidRPr="00203BA2">
              <w:rPr>
                <w:rFonts w:eastAsia="Times New Roman"/>
                <w:sz w:val="24"/>
                <w:szCs w:val="24"/>
              </w:rPr>
              <w:t>.05.</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tcPr>
          <w:p w:rsidR="005D1D12" w:rsidRPr="007F2892" w:rsidRDefault="005D1D12" w:rsidP="007F2892">
            <w:pPr>
              <w:contextualSpacing/>
              <w:jc w:val="center"/>
              <w:rPr>
                <w:rFonts w:cs="Arial"/>
                <w:sz w:val="24"/>
                <w:szCs w:val="24"/>
              </w:rPr>
            </w:pPr>
            <w:r w:rsidRPr="007F2892">
              <w:rPr>
                <w:rFonts w:cs="Arial"/>
                <w:sz w:val="24"/>
                <w:szCs w:val="24"/>
              </w:rPr>
              <w:t>115</w:t>
            </w:r>
          </w:p>
        </w:tc>
        <w:tc>
          <w:tcPr>
            <w:tcW w:w="10206" w:type="dxa"/>
          </w:tcPr>
          <w:p w:rsidR="005D1D12" w:rsidRPr="007F2892" w:rsidRDefault="005D1D12" w:rsidP="007F2892">
            <w:pPr>
              <w:rPr>
                <w:rFonts w:eastAsia="Times New Roman" w:cs="Arial"/>
                <w:sz w:val="24"/>
                <w:szCs w:val="24"/>
              </w:rPr>
            </w:pPr>
            <w:r w:rsidRPr="007F2892">
              <w:rPr>
                <w:rFonts w:eastAsia="Times New Roman" w:cs="Arial"/>
                <w:spacing w:val="-1"/>
                <w:sz w:val="24"/>
                <w:szCs w:val="24"/>
              </w:rPr>
              <w:t>С. Лагерлеф</w:t>
            </w:r>
            <w:r w:rsidRPr="007F2892">
              <w:rPr>
                <w:rFonts w:eastAsia="Times New Roman" w:cs="Arial"/>
                <w:sz w:val="24"/>
                <w:szCs w:val="24"/>
              </w:rPr>
              <w:t xml:space="preserve"> «Святая ночь»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20</w:t>
            </w:r>
            <w:r w:rsidRPr="00203BA2">
              <w:rPr>
                <w:rFonts w:eastAsia="Times New Roman"/>
                <w:sz w:val="24"/>
                <w:szCs w:val="24"/>
              </w:rPr>
              <w:t>.05.</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tcPr>
          <w:p w:rsidR="005D1D12" w:rsidRPr="007F2892" w:rsidRDefault="005D1D12" w:rsidP="007F2892">
            <w:pPr>
              <w:contextualSpacing/>
              <w:jc w:val="center"/>
              <w:rPr>
                <w:rFonts w:cs="Arial"/>
                <w:sz w:val="24"/>
                <w:szCs w:val="24"/>
              </w:rPr>
            </w:pPr>
            <w:r w:rsidRPr="007F2892">
              <w:rPr>
                <w:rFonts w:cs="Arial"/>
                <w:sz w:val="24"/>
                <w:szCs w:val="24"/>
              </w:rPr>
              <w:t>116</w:t>
            </w:r>
          </w:p>
        </w:tc>
        <w:tc>
          <w:tcPr>
            <w:tcW w:w="10206" w:type="dxa"/>
          </w:tcPr>
          <w:p w:rsidR="005D1D12" w:rsidRPr="007F2892" w:rsidRDefault="005D1D12" w:rsidP="007F2892">
            <w:pPr>
              <w:rPr>
                <w:rFonts w:eastAsia="Times New Roman" w:cs="Arial"/>
                <w:sz w:val="24"/>
                <w:szCs w:val="24"/>
              </w:rPr>
            </w:pPr>
            <w:r w:rsidRPr="007F2892">
              <w:rPr>
                <w:rFonts w:eastAsia="Times New Roman" w:cs="Arial"/>
                <w:spacing w:val="-1"/>
                <w:sz w:val="24"/>
                <w:szCs w:val="24"/>
              </w:rPr>
              <w:t>С. Лагерлеф</w:t>
            </w:r>
            <w:r w:rsidRPr="007F2892">
              <w:rPr>
                <w:rFonts w:eastAsia="Times New Roman" w:cs="Arial"/>
                <w:sz w:val="24"/>
                <w:szCs w:val="24"/>
              </w:rPr>
              <w:t xml:space="preserve"> «Святая ночь»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21</w:t>
            </w:r>
            <w:r w:rsidRPr="00203BA2">
              <w:rPr>
                <w:rFonts w:eastAsia="Times New Roman"/>
                <w:sz w:val="24"/>
                <w:szCs w:val="24"/>
              </w:rPr>
              <w:t>.05.</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tcPr>
          <w:p w:rsidR="005D1D12" w:rsidRPr="007F2892" w:rsidRDefault="005D1D12" w:rsidP="007F2892">
            <w:pPr>
              <w:contextualSpacing/>
              <w:jc w:val="center"/>
              <w:rPr>
                <w:rFonts w:cs="Arial"/>
                <w:sz w:val="24"/>
                <w:szCs w:val="24"/>
              </w:rPr>
            </w:pPr>
            <w:r w:rsidRPr="007F2892">
              <w:rPr>
                <w:rFonts w:cs="Arial"/>
                <w:sz w:val="24"/>
                <w:szCs w:val="24"/>
              </w:rPr>
              <w:t>117</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С. Лагерлеф «В Назарете»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22</w:t>
            </w:r>
            <w:r w:rsidRPr="00203BA2">
              <w:rPr>
                <w:rFonts w:eastAsia="Times New Roman"/>
                <w:sz w:val="24"/>
                <w:szCs w:val="24"/>
              </w:rPr>
              <w:t>.05.</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tcPr>
          <w:p w:rsidR="005D1D12" w:rsidRPr="007F2892" w:rsidRDefault="005D1D12" w:rsidP="007F2892">
            <w:pPr>
              <w:contextualSpacing/>
              <w:jc w:val="center"/>
              <w:rPr>
                <w:rFonts w:cs="Arial"/>
                <w:sz w:val="24"/>
                <w:szCs w:val="24"/>
              </w:rPr>
            </w:pPr>
            <w:r w:rsidRPr="007F2892">
              <w:rPr>
                <w:rFonts w:cs="Arial"/>
                <w:sz w:val="24"/>
                <w:szCs w:val="24"/>
              </w:rPr>
              <w:t>118</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С. Лагерлеф «В Назарете»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r>
              <w:rPr>
                <w:rFonts w:eastAsia="Times New Roman"/>
                <w:sz w:val="24"/>
                <w:szCs w:val="24"/>
              </w:rPr>
              <w:t>26</w:t>
            </w:r>
            <w:r w:rsidRPr="00203BA2">
              <w:rPr>
                <w:rFonts w:eastAsia="Times New Roman"/>
                <w:sz w:val="24"/>
                <w:szCs w:val="24"/>
              </w:rPr>
              <w:t>.05.</w:t>
            </w:r>
          </w:p>
        </w:tc>
        <w:tc>
          <w:tcPr>
            <w:tcW w:w="1418" w:type="dxa"/>
          </w:tcPr>
          <w:p w:rsidR="005D1D12" w:rsidRPr="007F2892" w:rsidRDefault="005D1D12" w:rsidP="007F2892">
            <w:pPr>
              <w:tabs>
                <w:tab w:val="left" w:pos="971"/>
              </w:tabs>
              <w:rPr>
                <w:rFonts w:eastAsia="Times New Roman"/>
                <w:sz w:val="24"/>
                <w:szCs w:val="24"/>
              </w:rPr>
            </w:pPr>
          </w:p>
        </w:tc>
      </w:tr>
      <w:tr w:rsidR="005D1D12" w:rsidRPr="007F2892" w:rsidTr="0070469A">
        <w:tc>
          <w:tcPr>
            <w:tcW w:w="1134" w:type="dxa"/>
            <w:shd w:val="clear" w:color="auto" w:fill="FFFFFF" w:themeFill="background1"/>
          </w:tcPr>
          <w:p w:rsidR="005D1D12" w:rsidRPr="007F2892" w:rsidRDefault="005D1D12" w:rsidP="007F2892">
            <w:pPr>
              <w:contextualSpacing/>
              <w:jc w:val="center"/>
              <w:rPr>
                <w:rFonts w:cs="Arial"/>
                <w:sz w:val="24"/>
                <w:szCs w:val="24"/>
              </w:rPr>
            </w:pPr>
            <w:r w:rsidRPr="007F2892">
              <w:rPr>
                <w:rFonts w:cs="Arial"/>
                <w:sz w:val="24"/>
                <w:szCs w:val="24"/>
              </w:rPr>
              <w:t>119</w:t>
            </w:r>
          </w:p>
        </w:tc>
        <w:tc>
          <w:tcPr>
            <w:tcW w:w="10206" w:type="dxa"/>
          </w:tcPr>
          <w:p w:rsidR="005D1D12" w:rsidRPr="007F2892" w:rsidRDefault="005D1D12" w:rsidP="007F2892">
            <w:pPr>
              <w:rPr>
                <w:rFonts w:eastAsia="Times New Roman" w:cs="Arial"/>
                <w:sz w:val="24"/>
                <w:szCs w:val="24"/>
              </w:rPr>
            </w:pPr>
            <w:r w:rsidRPr="007F2892">
              <w:rPr>
                <w:rFonts w:eastAsia="Times New Roman" w:cs="Arial"/>
                <w:sz w:val="24"/>
                <w:szCs w:val="24"/>
              </w:rPr>
              <w:t xml:space="preserve">Обобщение по </w:t>
            </w:r>
            <w:r w:rsidRPr="007F2892">
              <w:rPr>
                <w:rFonts w:eastAsia="Times New Roman" w:cs="Arial"/>
                <w:spacing w:val="-1"/>
                <w:sz w:val="24"/>
                <w:szCs w:val="24"/>
              </w:rPr>
              <w:t>разделу «</w:t>
            </w:r>
            <w:r w:rsidRPr="007F2892">
              <w:rPr>
                <w:rFonts w:eastAsia="Times New Roman" w:cs="Arial"/>
                <w:sz w:val="24"/>
                <w:szCs w:val="24"/>
              </w:rPr>
              <w:t xml:space="preserve">Зарубежная литература» </w:t>
            </w:r>
          </w:p>
          <w:p w:rsidR="005D1D12" w:rsidRPr="007F2892" w:rsidRDefault="005D1D12" w:rsidP="007F2892">
            <w:pPr>
              <w:rPr>
                <w:rFonts w:eastAsia="Times New Roman" w:cs="Arial"/>
                <w:sz w:val="24"/>
                <w:szCs w:val="24"/>
              </w:rPr>
            </w:pPr>
          </w:p>
        </w:tc>
        <w:tc>
          <w:tcPr>
            <w:tcW w:w="1560" w:type="dxa"/>
          </w:tcPr>
          <w:p w:rsidR="005D1D12" w:rsidRPr="007F2892" w:rsidRDefault="005D1D12" w:rsidP="007F2892">
            <w:pPr>
              <w:tabs>
                <w:tab w:val="left" w:pos="971"/>
              </w:tabs>
              <w:jc w:val="center"/>
              <w:rPr>
                <w:rFonts w:eastAsia="Times New Roman"/>
                <w:sz w:val="24"/>
                <w:szCs w:val="24"/>
              </w:rPr>
            </w:pPr>
            <w:r w:rsidRPr="007F2892">
              <w:rPr>
                <w:rFonts w:eastAsia="Times New Roman"/>
                <w:sz w:val="24"/>
                <w:szCs w:val="24"/>
              </w:rPr>
              <w:t>1</w:t>
            </w:r>
          </w:p>
        </w:tc>
        <w:tc>
          <w:tcPr>
            <w:tcW w:w="1275" w:type="dxa"/>
          </w:tcPr>
          <w:p w:rsidR="005D1D12" w:rsidRDefault="005D1D12" w:rsidP="005D1D12">
            <w:pPr>
              <w:jc w:val="center"/>
            </w:pPr>
          </w:p>
        </w:tc>
        <w:tc>
          <w:tcPr>
            <w:tcW w:w="1418" w:type="dxa"/>
          </w:tcPr>
          <w:p w:rsidR="005D1D12" w:rsidRPr="007F2892" w:rsidRDefault="005D1D12" w:rsidP="007F2892">
            <w:pPr>
              <w:tabs>
                <w:tab w:val="left" w:pos="971"/>
              </w:tabs>
              <w:rPr>
                <w:rFonts w:eastAsia="Times New Roman"/>
                <w:sz w:val="24"/>
                <w:szCs w:val="24"/>
              </w:rPr>
            </w:pPr>
          </w:p>
        </w:tc>
      </w:tr>
    </w:tbl>
    <w:p w:rsidR="007F2892" w:rsidRPr="007F2892" w:rsidRDefault="007F2892" w:rsidP="007F2892">
      <w:pPr>
        <w:spacing w:after="0" w:line="240" w:lineRule="auto"/>
        <w:jc w:val="both"/>
        <w:textAlignment w:val="center"/>
        <w:rPr>
          <w:rFonts w:ascii="Times New Roman" w:eastAsia="Times New Roman" w:hAnsi="Times New Roman" w:cs="Times New Roman"/>
          <w:bCs/>
          <w:sz w:val="24"/>
          <w:szCs w:val="24"/>
          <w:lang w:eastAsia="ru-RU"/>
        </w:rPr>
      </w:pPr>
    </w:p>
    <w:p w:rsidR="007F2892" w:rsidRPr="007F2892" w:rsidRDefault="007F2892" w:rsidP="007F2892">
      <w:pPr>
        <w:spacing w:after="0" w:line="240" w:lineRule="auto"/>
        <w:jc w:val="both"/>
        <w:textAlignment w:val="center"/>
        <w:rPr>
          <w:rFonts w:ascii="Times New Roman" w:eastAsia="Times New Roman" w:hAnsi="Times New Roman" w:cs="Times New Roman"/>
          <w:bCs/>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F2892" w:rsidRPr="007F2892" w:rsidRDefault="007F2892" w:rsidP="007F2892">
      <w:pPr>
        <w:spacing w:after="0" w:line="240" w:lineRule="auto"/>
        <w:jc w:val="center"/>
        <w:textAlignment w:val="center"/>
        <w:rPr>
          <w:rFonts w:ascii="Arial Black" w:eastAsia="Times New Roman" w:hAnsi="Arial Black" w:cs="Times New Roman"/>
          <w:b/>
          <w:sz w:val="24"/>
          <w:szCs w:val="24"/>
          <w:lang w:eastAsia="ru-RU"/>
        </w:rPr>
      </w:pPr>
    </w:p>
    <w:p w:rsidR="0070469A" w:rsidRDefault="0070469A"/>
    <w:sectPr w:rsidR="0070469A" w:rsidSect="00CB64C5">
      <w:pgSz w:w="16838" w:h="11906" w:orient="landscape"/>
      <w:pgMar w:top="284" w:right="1134"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ADB0C28C"/>
    <w:lvl w:ilvl="0">
      <w:start w:val="1"/>
      <w:numFmt w:val="bullet"/>
      <w:pStyle w:val="2"/>
      <w:lvlText w:val=""/>
      <w:lvlJc w:val="left"/>
      <w:pPr>
        <w:tabs>
          <w:tab w:val="num" w:pos="643"/>
        </w:tabs>
        <w:ind w:left="643" w:hanging="360"/>
      </w:pPr>
      <w:rPr>
        <w:rFonts w:ascii="Symbol" w:hAnsi="Symbol" w:hint="default"/>
      </w:rPr>
    </w:lvl>
  </w:abstractNum>
  <w:abstractNum w:abstractNumId="1">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21"/>
        <w:szCs w:val="21"/>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1"/>
        <w:szCs w:val="21"/>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1"/>
        <w:szCs w:val="21"/>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1"/>
        <w:szCs w:val="21"/>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1"/>
        <w:szCs w:val="21"/>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1"/>
        <w:szCs w:val="21"/>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1"/>
        <w:szCs w:val="21"/>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1"/>
        <w:szCs w:val="21"/>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nsid w:val="00000002"/>
    <w:multiLevelType w:val="singleLevel"/>
    <w:tmpl w:val="00000002"/>
    <w:name w:val="WW8Num3"/>
    <w:lvl w:ilvl="0">
      <w:start w:val="1"/>
      <w:numFmt w:val="bullet"/>
      <w:lvlText w:val=""/>
      <w:lvlJc w:val="left"/>
      <w:pPr>
        <w:tabs>
          <w:tab w:val="num" w:pos="0"/>
        </w:tabs>
        <w:ind w:left="720" w:hanging="360"/>
      </w:pPr>
      <w:rPr>
        <w:rFonts w:ascii="Symbol" w:hAnsi="Symbol"/>
      </w:rPr>
    </w:lvl>
  </w:abstractNum>
  <w:abstractNum w:abstractNumId="3">
    <w:nsid w:val="00000003"/>
    <w:multiLevelType w:val="singleLevel"/>
    <w:tmpl w:val="00000003"/>
    <w:name w:val="WW8Num9"/>
    <w:lvl w:ilvl="0">
      <w:start w:val="1"/>
      <w:numFmt w:val="bullet"/>
      <w:lvlText w:val=""/>
      <w:lvlJc w:val="left"/>
      <w:pPr>
        <w:tabs>
          <w:tab w:val="num" w:pos="0"/>
        </w:tabs>
        <w:ind w:left="720" w:hanging="360"/>
      </w:pPr>
      <w:rPr>
        <w:rFonts w:ascii="Symbol" w:hAnsi="Symbol"/>
      </w:rPr>
    </w:lvl>
  </w:abstractNum>
  <w:abstractNum w:abstractNumId="4">
    <w:nsid w:val="00000004"/>
    <w:multiLevelType w:val="singleLevel"/>
    <w:tmpl w:val="00000004"/>
    <w:name w:val="WW8Num8"/>
    <w:lvl w:ilvl="0">
      <w:start w:val="1"/>
      <w:numFmt w:val="bullet"/>
      <w:lvlText w:val=""/>
      <w:lvlJc w:val="left"/>
      <w:pPr>
        <w:tabs>
          <w:tab w:val="num" w:pos="0"/>
        </w:tabs>
        <w:ind w:left="720" w:hanging="360"/>
      </w:pPr>
      <w:rPr>
        <w:rFonts w:ascii="Symbol" w:hAnsi="Symbol"/>
      </w:rPr>
    </w:lvl>
  </w:abstractNum>
  <w:abstractNum w:abstractNumId="5">
    <w:nsid w:val="00000005"/>
    <w:multiLevelType w:val="singleLevel"/>
    <w:tmpl w:val="00000005"/>
    <w:name w:val="WW8Num5"/>
    <w:lvl w:ilvl="0">
      <w:start w:val="1"/>
      <w:numFmt w:val="bullet"/>
      <w:lvlText w:val=""/>
      <w:lvlJc w:val="left"/>
      <w:pPr>
        <w:tabs>
          <w:tab w:val="num" w:pos="0"/>
        </w:tabs>
        <w:ind w:left="720" w:hanging="360"/>
      </w:pPr>
      <w:rPr>
        <w:rFonts w:ascii="Symbol" w:hAnsi="Symbol"/>
      </w:rPr>
    </w:lvl>
  </w:abstractNum>
  <w:abstractNum w:abstractNumId="6">
    <w:nsid w:val="00000006"/>
    <w:multiLevelType w:val="singleLevel"/>
    <w:tmpl w:val="00000006"/>
    <w:name w:val="WW8Num4"/>
    <w:lvl w:ilvl="0">
      <w:start w:val="1"/>
      <w:numFmt w:val="bullet"/>
      <w:lvlText w:val=""/>
      <w:lvlJc w:val="left"/>
      <w:pPr>
        <w:tabs>
          <w:tab w:val="num" w:pos="0"/>
        </w:tabs>
        <w:ind w:left="720" w:hanging="360"/>
      </w:pPr>
      <w:rPr>
        <w:rFonts w:ascii="Symbol" w:hAnsi="Symbol"/>
      </w:rPr>
    </w:lvl>
  </w:abstractNum>
  <w:abstractNum w:abstractNumId="7">
    <w:nsid w:val="00000007"/>
    <w:multiLevelType w:val="singleLevel"/>
    <w:tmpl w:val="00000007"/>
    <w:name w:val="WW8Num10"/>
    <w:lvl w:ilvl="0">
      <w:start w:val="1"/>
      <w:numFmt w:val="bullet"/>
      <w:lvlText w:val=""/>
      <w:lvlJc w:val="left"/>
      <w:pPr>
        <w:tabs>
          <w:tab w:val="num" w:pos="0"/>
        </w:tabs>
        <w:ind w:left="720" w:hanging="360"/>
      </w:pPr>
      <w:rPr>
        <w:rFonts w:ascii="Symbol" w:hAnsi="Symbol"/>
      </w:rPr>
    </w:lvl>
  </w:abstractNum>
  <w:abstractNum w:abstractNumId="8">
    <w:nsid w:val="00000008"/>
    <w:multiLevelType w:val="singleLevel"/>
    <w:tmpl w:val="00000008"/>
    <w:name w:val="WW8Num2"/>
    <w:lvl w:ilvl="0">
      <w:start w:val="1"/>
      <w:numFmt w:val="bullet"/>
      <w:lvlText w:val=""/>
      <w:lvlJc w:val="left"/>
      <w:pPr>
        <w:tabs>
          <w:tab w:val="num" w:pos="0"/>
        </w:tabs>
        <w:ind w:left="720" w:hanging="360"/>
      </w:pPr>
      <w:rPr>
        <w:rFonts w:ascii="Symbol" w:hAnsi="Symbol"/>
      </w:rPr>
    </w:lvl>
  </w:abstractNum>
  <w:abstractNum w:abstractNumId="9">
    <w:nsid w:val="00000009"/>
    <w:multiLevelType w:val="singleLevel"/>
    <w:tmpl w:val="00000009"/>
    <w:name w:val="WW8Num11"/>
    <w:lvl w:ilvl="0">
      <w:start w:val="1"/>
      <w:numFmt w:val="bullet"/>
      <w:lvlText w:val=""/>
      <w:lvlJc w:val="left"/>
      <w:pPr>
        <w:tabs>
          <w:tab w:val="num" w:pos="0"/>
        </w:tabs>
        <w:ind w:left="720" w:hanging="360"/>
      </w:pPr>
      <w:rPr>
        <w:rFonts w:ascii="Symbol" w:hAnsi="Symbol"/>
      </w:rPr>
    </w:lvl>
  </w:abstractNum>
  <w:abstractNum w:abstractNumId="10">
    <w:nsid w:val="0000000A"/>
    <w:multiLevelType w:val="singleLevel"/>
    <w:tmpl w:val="0000000A"/>
    <w:name w:val="WW8Num6"/>
    <w:lvl w:ilvl="0">
      <w:start w:val="1"/>
      <w:numFmt w:val="bullet"/>
      <w:lvlText w:val=""/>
      <w:lvlJc w:val="left"/>
      <w:pPr>
        <w:tabs>
          <w:tab w:val="num" w:pos="0"/>
        </w:tabs>
        <w:ind w:left="720" w:hanging="360"/>
      </w:pPr>
      <w:rPr>
        <w:rFonts w:ascii="Symbol" w:hAnsi="Symbol"/>
      </w:rPr>
    </w:lvl>
  </w:abstractNum>
  <w:abstractNum w:abstractNumId="11">
    <w:nsid w:val="0405613F"/>
    <w:multiLevelType w:val="hybridMultilevel"/>
    <w:tmpl w:val="D696BC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4240DD1"/>
    <w:multiLevelType w:val="hybridMultilevel"/>
    <w:tmpl w:val="5CE67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54609B0"/>
    <w:multiLevelType w:val="hybridMultilevel"/>
    <w:tmpl w:val="A2CCDB9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0C1C4345"/>
    <w:multiLevelType w:val="hybridMultilevel"/>
    <w:tmpl w:val="D7F8BCF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0DDC525E"/>
    <w:multiLevelType w:val="hybridMultilevel"/>
    <w:tmpl w:val="41BC2C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6FF7959"/>
    <w:multiLevelType w:val="hybridMultilevel"/>
    <w:tmpl w:val="3CA4C42C"/>
    <w:lvl w:ilvl="0" w:tplc="0054DB8A">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88D7DA2"/>
    <w:multiLevelType w:val="hybridMultilevel"/>
    <w:tmpl w:val="8874623C"/>
    <w:lvl w:ilvl="0" w:tplc="C53656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1E537BD3"/>
    <w:multiLevelType w:val="hybridMultilevel"/>
    <w:tmpl w:val="D08C3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F750B5B"/>
    <w:multiLevelType w:val="hybridMultilevel"/>
    <w:tmpl w:val="98F22A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95D6B82"/>
    <w:multiLevelType w:val="hybridMultilevel"/>
    <w:tmpl w:val="C7B041F8"/>
    <w:lvl w:ilvl="0" w:tplc="CDF2461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C084C98"/>
    <w:multiLevelType w:val="hybridMultilevel"/>
    <w:tmpl w:val="46D4AB6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3CDD3D10"/>
    <w:multiLevelType w:val="hybridMultilevel"/>
    <w:tmpl w:val="9E78F2EA"/>
    <w:lvl w:ilvl="0" w:tplc="2634DD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42A75165"/>
    <w:multiLevelType w:val="hybridMultilevel"/>
    <w:tmpl w:val="8A0EC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CEF3A04"/>
    <w:multiLevelType w:val="hybridMultilevel"/>
    <w:tmpl w:val="C0E83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260BF2"/>
    <w:multiLevelType w:val="hybridMultilevel"/>
    <w:tmpl w:val="30B60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1D745D"/>
    <w:multiLevelType w:val="hybridMultilevel"/>
    <w:tmpl w:val="C5108808"/>
    <w:lvl w:ilvl="0" w:tplc="0054DB8A">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A3343CC"/>
    <w:multiLevelType w:val="hybridMultilevel"/>
    <w:tmpl w:val="F70085CC"/>
    <w:lvl w:ilvl="0" w:tplc="29180A7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7B6A6024"/>
    <w:multiLevelType w:val="hybridMultilevel"/>
    <w:tmpl w:val="175EC4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D9624E2"/>
    <w:multiLevelType w:val="hybridMultilevel"/>
    <w:tmpl w:val="578CEF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4"/>
  </w:num>
  <w:num w:numId="3">
    <w:abstractNumId w:val="13"/>
  </w:num>
  <w:num w:numId="4">
    <w:abstractNumId w:val="29"/>
  </w:num>
  <w:num w:numId="5">
    <w:abstractNumId w:val="20"/>
  </w:num>
  <w:num w:numId="6">
    <w:abstractNumId w:val="26"/>
  </w:num>
  <w:num w:numId="7">
    <w:abstractNumId w:val="16"/>
  </w:num>
  <w:num w:numId="8">
    <w:abstractNumId w:val="17"/>
  </w:num>
  <w:num w:numId="9">
    <w:abstractNumId w:val="28"/>
  </w:num>
  <w:num w:numId="10">
    <w:abstractNumId w:val="24"/>
  </w:num>
  <w:num w:numId="11">
    <w:abstractNumId w:val="15"/>
  </w:num>
  <w:num w:numId="12">
    <w:abstractNumId w:val="11"/>
  </w:num>
  <w:num w:numId="13">
    <w:abstractNumId w:val="19"/>
  </w:num>
  <w:num w:numId="14">
    <w:abstractNumId w:val="23"/>
  </w:num>
  <w:num w:numId="15">
    <w:abstractNumId w:val="27"/>
  </w:num>
  <w:num w:numId="16">
    <w:abstractNumId w:val="12"/>
  </w:num>
  <w:num w:numId="17">
    <w:abstractNumId w:val="25"/>
  </w:num>
  <w:num w:numId="18">
    <w:abstractNumId w:val="18"/>
  </w:num>
  <w:num w:numId="19">
    <w:abstractNumId w:val="2"/>
  </w:num>
  <w:num w:numId="20">
    <w:abstractNumId w:val="3"/>
  </w:num>
  <w:num w:numId="21">
    <w:abstractNumId w:val="4"/>
  </w:num>
  <w:num w:numId="22">
    <w:abstractNumId w:val="5"/>
  </w:num>
  <w:num w:numId="23">
    <w:abstractNumId w:val="6"/>
  </w:num>
  <w:num w:numId="24">
    <w:abstractNumId w:val="7"/>
  </w:num>
  <w:num w:numId="25">
    <w:abstractNumId w:val="8"/>
  </w:num>
  <w:num w:numId="26">
    <w:abstractNumId w:val="9"/>
  </w:num>
  <w:num w:numId="27">
    <w:abstractNumId w:val="10"/>
  </w:num>
  <w:num w:numId="28">
    <w:abstractNumId w:val="1"/>
  </w:num>
  <w:num w:numId="29">
    <w:abstractNumId w:val="0"/>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892"/>
    <w:rsid w:val="0010674C"/>
    <w:rsid w:val="00170C6F"/>
    <w:rsid w:val="00173066"/>
    <w:rsid w:val="00297E55"/>
    <w:rsid w:val="00377EA4"/>
    <w:rsid w:val="003A3869"/>
    <w:rsid w:val="003C6E34"/>
    <w:rsid w:val="0041301D"/>
    <w:rsid w:val="00426F48"/>
    <w:rsid w:val="005D1D12"/>
    <w:rsid w:val="00682246"/>
    <w:rsid w:val="006A6981"/>
    <w:rsid w:val="0070469A"/>
    <w:rsid w:val="007F2892"/>
    <w:rsid w:val="008F1A48"/>
    <w:rsid w:val="00993AE9"/>
    <w:rsid w:val="00A91958"/>
    <w:rsid w:val="00A945F5"/>
    <w:rsid w:val="00AC0038"/>
    <w:rsid w:val="00AD47D3"/>
    <w:rsid w:val="00CB64C5"/>
    <w:rsid w:val="00D54D6C"/>
    <w:rsid w:val="00FC6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F2892"/>
    <w:pPr>
      <w:keepNext/>
      <w:spacing w:before="240" w:after="60" w:line="240" w:lineRule="auto"/>
      <w:outlineLvl w:val="0"/>
    </w:pPr>
    <w:rPr>
      <w:rFonts w:ascii="Arial" w:eastAsia="Times New Roman" w:hAnsi="Arial" w:cs="Arial"/>
      <w:bCs/>
      <w:kern w:val="32"/>
      <w:sz w:val="32"/>
      <w:szCs w:val="32"/>
      <w:lang w:val="en-US"/>
    </w:rPr>
  </w:style>
  <w:style w:type="paragraph" w:styleId="20">
    <w:name w:val="heading 2"/>
    <w:basedOn w:val="a"/>
    <w:next w:val="a"/>
    <w:link w:val="21"/>
    <w:qFormat/>
    <w:rsid w:val="007F2892"/>
    <w:pPr>
      <w:keepNext/>
      <w:spacing w:before="240" w:after="60" w:line="240" w:lineRule="auto"/>
      <w:outlineLvl w:val="1"/>
    </w:pPr>
    <w:rPr>
      <w:rFonts w:ascii="Arial" w:eastAsia="Times New Roman" w:hAnsi="Arial" w:cs="Arial"/>
      <w:bCs/>
      <w:i/>
      <w:iCs/>
      <w:sz w:val="28"/>
      <w:szCs w:val="28"/>
      <w:lang w:val="en-US"/>
    </w:rPr>
  </w:style>
  <w:style w:type="paragraph" w:styleId="3">
    <w:name w:val="heading 3"/>
    <w:basedOn w:val="a"/>
    <w:next w:val="a"/>
    <w:link w:val="30"/>
    <w:qFormat/>
    <w:rsid w:val="007F2892"/>
    <w:pPr>
      <w:keepNext/>
      <w:spacing w:before="240" w:after="60" w:line="240" w:lineRule="auto"/>
      <w:outlineLvl w:val="2"/>
    </w:pPr>
    <w:rPr>
      <w:rFonts w:ascii="Arial" w:eastAsia="Times New Roman" w:hAnsi="Arial" w:cs="Arial"/>
      <w:bCs/>
      <w:sz w:val="26"/>
      <w:szCs w:val="26"/>
      <w:lang w:val="en-US"/>
    </w:rPr>
  </w:style>
  <w:style w:type="paragraph" w:styleId="4">
    <w:name w:val="heading 4"/>
    <w:basedOn w:val="a"/>
    <w:next w:val="a"/>
    <w:link w:val="40"/>
    <w:qFormat/>
    <w:rsid w:val="007F2892"/>
    <w:pPr>
      <w:keepNext/>
      <w:spacing w:before="240" w:after="60" w:line="240" w:lineRule="auto"/>
      <w:outlineLvl w:val="3"/>
    </w:pPr>
    <w:rPr>
      <w:rFonts w:ascii="Times New Roman" w:eastAsia="Times New Roman" w:hAnsi="Times New Roman" w:cs="Times New Roman"/>
      <w:bCs/>
      <w:sz w:val="28"/>
      <w:szCs w:val="28"/>
      <w:lang w:val="en-US"/>
    </w:rPr>
  </w:style>
  <w:style w:type="paragraph" w:styleId="5">
    <w:name w:val="heading 5"/>
    <w:basedOn w:val="a"/>
    <w:next w:val="a"/>
    <w:link w:val="50"/>
    <w:qFormat/>
    <w:rsid w:val="007F2892"/>
    <w:pPr>
      <w:spacing w:before="240" w:after="60" w:line="240" w:lineRule="auto"/>
      <w:outlineLvl w:val="4"/>
    </w:pPr>
    <w:rPr>
      <w:rFonts w:ascii="Times New Roman" w:eastAsia="Times New Roman" w:hAnsi="Times New Roman" w:cs="Times New Roman"/>
      <w:bCs/>
      <w:i/>
      <w:iCs/>
      <w:sz w:val="26"/>
      <w:szCs w:val="26"/>
      <w:lang w:val="en-US"/>
    </w:rPr>
  </w:style>
  <w:style w:type="paragraph" w:styleId="6">
    <w:name w:val="heading 6"/>
    <w:basedOn w:val="a"/>
    <w:next w:val="a"/>
    <w:link w:val="60"/>
    <w:qFormat/>
    <w:rsid w:val="007F2892"/>
    <w:pPr>
      <w:spacing w:before="240" w:after="60" w:line="240" w:lineRule="auto"/>
      <w:outlineLvl w:val="5"/>
    </w:pPr>
    <w:rPr>
      <w:rFonts w:ascii="Times New Roman" w:eastAsia="Times New Roman" w:hAnsi="Times New Roman" w:cs="Times New Roman"/>
      <w:bCs/>
      <w:lang w:val="en-US"/>
    </w:rPr>
  </w:style>
  <w:style w:type="paragraph" w:styleId="7">
    <w:name w:val="heading 7"/>
    <w:basedOn w:val="a"/>
    <w:next w:val="a"/>
    <w:link w:val="70"/>
    <w:qFormat/>
    <w:rsid w:val="007F2892"/>
    <w:pPr>
      <w:spacing w:before="240" w:after="60" w:line="240" w:lineRule="auto"/>
      <w:outlineLvl w:val="6"/>
    </w:pPr>
    <w:rPr>
      <w:rFonts w:ascii="Times New Roman" w:eastAsia="Times New Roman" w:hAnsi="Times New Roman" w:cs="Times New Roman"/>
      <w:sz w:val="24"/>
      <w:szCs w:val="24"/>
      <w:lang w:val="en-US"/>
    </w:rPr>
  </w:style>
  <w:style w:type="paragraph" w:styleId="8">
    <w:name w:val="heading 8"/>
    <w:basedOn w:val="a"/>
    <w:next w:val="a"/>
    <w:link w:val="80"/>
    <w:qFormat/>
    <w:rsid w:val="007F2892"/>
    <w:pPr>
      <w:spacing w:before="240" w:after="60" w:line="240" w:lineRule="auto"/>
      <w:outlineLvl w:val="7"/>
    </w:pPr>
    <w:rPr>
      <w:rFonts w:ascii="Times New Roman" w:eastAsia="Times New Roman" w:hAnsi="Times New Roman" w:cs="Times New Roman"/>
      <w:i/>
      <w:iCs/>
      <w:sz w:val="24"/>
      <w:szCs w:val="24"/>
      <w:lang w:val="en-US"/>
    </w:rPr>
  </w:style>
  <w:style w:type="paragraph" w:styleId="9">
    <w:name w:val="heading 9"/>
    <w:basedOn w:val="a"/>
    <w:next w:val="a"/>
    <w:link w:val="90"/>
    <w:qFormat/>
    <w:rsid w:val="007F2892"/>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2892"/>
    <w:rPr>
      <w:rFonts w:ascii="Arial" w:eastAsia="Times New Roman" w:hAnsi="Arial" w:cs="Arial"/>
      <w:bCs/>
      <w:kern w:val="32"/>
      <w:sz w:val="32"/>
      <w:szCs w:val="32"/>
      <w:lang w:val="en-US"/>
    </w:rPr>
  </w:style>
  <w:style w:type="character" w:customStyle="1" w:styleId="21">
    <w:name w:val="Заголовок 2 Знак"/>
    <w:basedOn w:val="a0"/>
    <w:link w:val="20"/>
    <w:rsid w:val="007F2892"/>
    <w:rPr>
      <w:rFonts w:ascii="Arial" w:eastAsia="Times New Roman" w:hAnsi="Arial" w:cs="Arial"/>
      <w:bCs/>
      <w:i/>
      <w:iCs/>
      <w:sz w:val="28"/>
      <w:szCs w:val="28"/>
      <w:lang w:val="en-US"/>
    </w:rPr>
  </w:style>
  <w:style w:type="character" w:customStyle="1" w:styleId="30">
    <w:name w:val="Заголовок 3 Знак"/>
    <w:basedOn w:val="a0"/>
    <w:link w:val="3"/>
    <w:rsid w:val="007F2892"/>
    <w:rPr>
      <w:rFonts w:ascii="Arial" w:eastAsia="Times New Roman" w:hAnsi="Arial" w:cs="Arial"/>
      <w:bCs/>
      <w:sz w:val="26"/>
      <w:szCs w:val="26"/>
      <w:lang w:val="en-US"/>
    </w:rPr>
  </w:style>
  <w:style w:type="character" w:customStyle="1" w:styleId="40">
    <w:name w:val="Заголовок 4 Знак"/>
    <w:basedOn w:val="a0"/>
    <w:link w:val="4"/>
    <w:rsid w:val="007F2892"/>
    <w:rPr>
      <w:rFonts w:ascii="Times New Roman" w:eastAsia="Times New Roman" w:hAnsi="Times New Roman" w:cs="Times New Roman"/>
      <w:bCs/>
      <w:sz w:val="28"/>
      <w:szCs w:val="28"/>
      <w:lang w:val="en-US"/>
    </w:rPr>
  </w:style>
  <w:style w:type="character" w:customStyle="1" w:styleId="50">
    <w:name w:val="Заголовок 5 Знак"/>
    <w:basedOn w:val="a0"/>
    <w:link w:val="5"/>
    <w:rsid w:val="007F2892"/>
    <w:rPr>
      <w:rFonts w:ascii="Times New Roman" w:eastAsia="Times New Roman" w:hAnsi="Times New Roman" w:cs="Times New Roman"/>
      <w:bCs/>
      <w:i/>
      <w:iCs/>
      <w:sz w:val="26"/>
      <w:szCs w:val="26"/>
      <w:lang w:val="en-US"/>
    </w:rPr>
  </w:style>
  <w:style w:type="character" w:customStyle="1" w:styleId="60">
    <w:name w:val="Заголовок 6 Знак"/>
    <w:basedOn w:val="a0"/>
    <w:link w:val="6"/>
    <w:rsid w:val="007F2892"/>
    <w:rPr>
      <w:rFonts w:ascii="Times New Roman" w:eastAsia="Times New Roman" w:hAnsi="Times New Roman" w:cs="Times New Roman"/>
      <w:bCs/>
      <w:lang w:val="en-US"/>
    </w:rPr>
  </w:style>
  <w:style w:type="character" w:customStyle="1" w:styleId="70">
    <w:name w:val="Заголовок 7 Знак"/>
    <w:basedOn w:val="a0"/>
    <w:link w:val="7"/>
    <w:rsid w:val="007F2892"/>
    <w:rPr>
      <w:rFonts w:ascii="Times New Roman" w:eastAsia="Times New Roman" w:hAnsi="Times New Roman" w:cs="Times New Roman"/>
      <w:sz w:val="24"/>
      <w:szCs w:val="24"/>
      <w:lang w:val="en-US"/>
    </w:rPr>
  </w:style>
  <w:style w:type="character" w:customStyle="1" w:styleId="80">
    <w:name w:val="Заголовок 8 Знак"/>
    <w:basedOn w:val="a0"/>
    <w:link w:val="8"/>
    <w:rsid w:val="007F2892"/>
    <w:rPr>
      <w:rFonts w:ascii="Times New Roman" w:eastAsia="Times New Roman" w:hAnsi="Times New Roman" w:cs="Times New Roman"/>
      <w:i/>
      <w:iCs/>
      <w:sz w:val="24"/>
      <w:szCs w:val="24"/>
      <w:lang w:val="en-US"/>
    </w:rPr>
  </w:style>
  <w:style w:type="character" w:customStyle="1" w:styleId="90">
    <w:name w:val="Заголовок 9 Знак"/>
    <w:basedOn w:val="a0"/>
    <w:link w:val="9"/>
    <w:rsid w:val="007F2892"/>
    <w:rPr>
      <w:rFonts w:ascii="Arial" w:eastAsia="Times New Roman" w:hAnsi="Arial" w:cs="Arial"/>
      <w:lang w:val="en-US"/>
    </w:rPr>
  </w:style>
  <w:style w:type="numbering" w:customStyle="1" w:styleId="11">
    <w:name w:val="Нет списка1"/>
    <w:next w:val="a2"/>
    <w:uiPriority w:val="99"/>
    <w:semiHidden/>
    <w:unhideWhenUsed/>
    <w:rsid w:val="007F2892"/>
  </w:style>
  <w:style w:type="paragraph" w:customStyle="1" w:styleId="u-2-msonormal">
    <w:name w:val="u-2-msonormal"/>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ody Text"/>
    <w:basedOn w:val="a"/>
    <w:link w:val="a4"/>
    <w:unhideWhenUsed/>
    <w:rsid w:val="007F2892"/>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7F2892"/>
    <w:rPr>
      <w:rFonts w:ascii="Times New Roman" w:eastAsia="Times New Roman" w:hAnsi="Times New Roman" w:cs="Times New Roman"/>
      <w:sz w:val="24"/>
      <w:szCs w:val="24"/>
      <w:lang w:eastAsia="ru-RU"/>
    </w:rPr>
  </w:style>
  <w:style w:type="paragraph" w:styleId="a5">
    <w:name w:val="Body Text Indent"/>
    <w:basedOn w:val="a"/>
    <w:link w:val="a6"/>
    <w:unhideWhenUsed/>
    <w:rsid w:val="007F2892"/>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7F2892"/>
    <w:rPr>
      <w:rFonts w:ascii="Times New Roman" w:eastAsia="Times New Roman" w:hAnsi="Times New Roman" w:cs="Times New Roman"/>
      <w:sz w:val="24"/>
      <w:szCs w:val="24"/>
      <w:lang w:eastAsia="ru-RU"/>
    </w:rPr>
  </w:style>
  <w:style w:type="paragraph" w:styleId="a7">
    <w:name w:val="List Paragraph"/>
    <w:basedOn w:val="a"/>
    <w:qFormat/>
    <w:rsid w:val="007F2892"/>
    <w:pPr>
      <w:ind w:left="720"/>
      <w:contextualSpacing/>
    </w:pPr>
    <w:rPr>
      <w:rFonts w:ascii="Calibri" w:eastAsia="Times New Roman" w:hAnsi="Calibri" w:cs="Times New Roman"/>
      <w:lang w:eastAsia="ru-RU"/>
    </w:rPr>
  </w:style>
  <w:style w:type="paragraph" w:styleId="a8">
    <w:name w:val="No Spacing"/>
    <w:link w:val="a9"/>
    <w:qFormat/>
    <w:rsid w:val="007F2892"/>
    <w:pPr>
      <w:spacing w:after="0" w:line="240" w:lineRule="auto"/>
      <w:jc w:val="both"/>
    </w:pPr>
    <w:rPr>
      <w:rFonts w:ascii="Times New Roman" w:eastAsia="Calibri" w:hAnsi="Times New Roman" w:cs="Times New Roman"/>
      <w:sz w:val="24"/>
      <w:szCs w:val="24"/>
    </w:rPr>
  </w:style>
  <w:style w:type="numbering" w:customStyle="1" w:styleId="110">
    <w:name w:val="Нет списка11"/>
    <w:next w:val="a2"/>
    <w:uiPriority w:val="99"/>
    <w:semiHidden/>
    <w:unhideWhenUsed/>
    <w:rsid w:val="007F2892"/>
  </w:style>
  <w:style w:type="paragraph" w:styleId="aa">
    <w:name w:val="Title"/>
    <w:basedOn w:val="a"/>
    <w:next w:val="a"/>
    <w:link w:val="ab"/>
    <w:qFormat/>
    <w:rsid w:val="007F2892"/>
    <w:pPr>
      <w:spacing w:before="240" w:after="60" w:line="240" w:lineRule="auto"/>
      <w:jc w:val="center"/>
      <w:outlineLvl w:val="0"/>
    </w:pPr>
    <w:rPr>
      <w:rFonts w:ascii="Arial" w:eastAsia="Times New Roman" w:hAnsi="Arial" w:cs="Arial"/>
      <w:bCs/>
      <w:kern w:val="28"/>
      <w:sz w:val="32"/>
      <w:szCs w:val="32"/>
      <w:lang w:val="en-US"/>
    </w:rPr>
  </w:style>
  <w:style w:type="character" w:customStyle="1" w:styleId="ab">
    <w:name w:val="Название Знак"/>
    <w:basedOn w:val="a0"/>
    <w:link w:val="aa"/>
    <w:rsid w:val="007F2892"/>
    <w:rPr>
      <w:rFonts w:ascii="Arial" w:eastAsia="Times New Roman" w:hAnsi="Arial" w:cs="Arial"/>
      <w:bCs/>
      <w:kern w:val="28"/>
      <w:sz w:val="32"/>
      <w:szCs w:val="32"/>
      <w:lang w:val="en-US"/>
    </w:rPr>
  </w:style>
  <w:style w:type="paragraph" w:styleId="ac">
    <w:name w:val="Subtitle"/>
    <w:basedOn w:val="a"/>
    <w:next w:val="a"/>
    <w:link w:val="ad"/>
    <w:qFormat/>
    <w:rsid w:val="007F2892"/>
    <w:pPr>
      <w:spacing w:after="60" w:line="240" w:lineRule="auto"/>
      <w:jc w:val="center"/>
      <w:outlineLvl w:val="1"/>
    </w:pPr>
    <w:rPr>
      <w:rFonts w:ascii="Arial" w:eastAsia="Times New Roman" w:hAnsi="Arial" w:cs="Arial"/>
      <w:sz w:val="24"/>
      <w:szCs w:val="24"/>
      <w:lang w:val="en-US"/>
    </w:rPr>
  </w:style>
  <w:style w:type="character" w:customStyle="1" w:styleId="ad">
    <w:name w:val="Подзаголовок Знак"/>
    <w:basedOn w:val="a0"/>
    <w:link w:val="ac"/>
    <w:rsid w:val="007F2892"/>
    <w:rPr>
      <w:rFonts w:ascii="Arial" w:eastAsia="Times New Roman" w:hAnsi="Arial" w:cs="Arial"/>
      <w:sz w:val="24"/>
      <w:szCs w:val="24"/>
      <w:lang w:val="en-US"/>
    </w:rPr>
  </w:style>
  <w:style w:type="character" w:styleId="ae">
    <w:name w:val="Strong"/>
    <w:basedOn w:val="a0"/>
    <w:qFormat/>
    <w:rsid w:val="007F2892"/>
    <w:rPr>
      <w:b/>
      <w:bCs/>
    </w:rPr>
  </w:style>
  <w:style w:type="character" w:styleId="af">
    <w:name w:val="Emphasis"/>
    <w:basedOn w:val="a0"/>
    <w:qFormat/>
    <w:rsid w:val="007F2892"/>
    <w:rPr>
      <w:rFonts w:ascii="Times New Roman" w:hAnsi="Times New Roman" w:cs="Times New Roman"/>
      <w:b/>
      <w:bCs/>
      <w:i/>
      <w:iCs/>
    </w:rPr>
  </w:style>
  <w:style w:type="paragraph" w:customStyle="1" w:styleId="12">
    <w:name w:val="Без интервала1"/>
    <w:basedOn w:val="a"/>
    <w:qFormat/>
    <w:rsid w:val="007F2892"/>
    <w:pPr>
      <w:spacing w:after="0" w:line="240" w:lineRule="auto"/>
    </w:pPr>
    <w:rPr>
      <w:rFonts w:ascii="Times New Roman" w:eastAsia="Times New Roman" w:hAnsi="Times New Roman" w:cs="Times New Roman"/>
      <w:sz w:val="24"/>
      <w:szCs w:val="24"/>
      <w:lang w:val="en-US"/>
    </w:rPr>
  </w:style>
  <w:style w:type="paragraph" w:customStyle="1" w:styleId="13">
    <w:name w:val="Абзац списка1"/>
    <w:basedOn w:val="a"/>
    <w:qFormat/>
    <w:rsid w:val="007F2892"/>
    <w:pPr>
      <w:spacing w:after="0" w:line="240" w:lineRule="auto"/>
      <w:ind w:left="720"/>
    </w:pPr>
    <w:rPr>
      <w:rFonts w:ascii="Times New Roman" w:eastAsia="Times New Roman" w:hAnsi="Times New Roman" w:cs="Times New Roman"/>
      <w:sz w:val="24"/>
      <w:szCs w:val="24"/>
      <w:lang w:val="en-US"/>
    </w:rPr>
  </w:style>
  <w:style w:type="paragraph" w:customStyle="1" w:styleId="210">
    <w:name w:val="Цитата 21"/>
    <w:basedOn w:val="a"/>
    <w:next w:val="a"/>
    <w:link w:val="QuoteChar"/>
    <w:qFormat/>
    <w:rsid w:val="007F2892"/>
    <w:pPr>
      <w:spacing w:after="0" w:line="240" w:lineRule="auto"/>
    </w:pPr>
    <w:rPr>
      <w:rFonts w:ascii="Times New Roman" w:eastAsia="Times New Roman" w:hAnsi="Times New Roman" w:cs="Times New Roman"/>
      <w:i/>
      <w:iCs/>
      <w:sz w:val="24"/>
      <w:szCs w:val="24"/>
      <w:lang w:val="en-US"/>
    </w:rPr>
  </w:style>
  <w:style w:type="character" w:customStyle="1" w:styleId="QuoteChar">
    <w:name w:val="Quote Char"/>
    <w:basedOn w:val="a0"/>
    <w:link w:val="210"/>
    <w:locked/>
    <w:rsid w:val="007F2892"/>
    <w:rPr>
      <w:rFonts w:ascii="Times New Roman" w:eastAsia="Times New Roman" w:hAnsi="Times New Roman" w:cs="Times New Roman"/>
      <w:i/>
      <w:iCs/>
      <w:sz w:val="24"/>
      <w:szCs w:val="24"/>
      <w:lang w:val="en-US"/>
    </w:rPr>
  </w:style>
  <w:style w:type="paragraph" w:customStyle="1" w:styleId="14">
    <w:name w:val="Выделенная цитата1"/>
    <w:basedOn w:val="a"/>
    <w:next w:val="a"/>
    <w:link w:val="IntenseQuoteChar"/>
    <w:qFormat/>
    <w:rsid w:val="007F2892"/>
    <w:pPr>
      <w:spacing w:after="0" w:line="240" w:lineRule="auto"/>
      <w:ind w:left="720" w:right="720"/>
    </w:pPr>
    <w:rPr>
      <w:rFonts w:ascii="Times New Roman" w:eastAsia="Times New Roman" w:hAnsi="Times New Roman" w:cs="Times New Roman"/>
      <w:bCs/>
      <w:i/>
      <w:iCs/>
      <w:sz w:val="24"/>
      <w:szCs w:val="24"/>
      <w:lang w:val="en-US"/>
    </w:rPr>
  </w:style>
  <w:style w:type="character" w:customStyle="1" w:styleId="IntenseQuoteChar">
    <w:name w:val="Intense Quote Char"/>
    <w:basedOn w:val="a0"/>
    <w:link w:val="14"/>
    <w:locked/>
    <w:rsid w:val="007F2892"/>
    <w:rPr>
      <w:rFonts w:ascii="Times New Roman" w:eastAsia="Times New Roman" w:hAnsi="Times New Roman" w:cs="Times New Roman"/>
      <w:bCs/>
      <w:i/>
      <w:iCs/>
      <w:sz w:val="24"/>
      <w:szCs w:val="24"/>
      <w:lang w:val="en-US"/>
    </w:rPr>
  </w:style>
  <w:style w:type="character" w:customStyle="1" w:styleId="15">
    <w:name w:val="Слабое выделение1"/>
    <w:basedOn w:val="a0"/>
    <w:qFormat/>
    <w:rsid w:val="007F2892"/>
    <w:rPr>
      <w:i/>
      <w:iCs/>
      <w:color w:val="auto"/>
    </w:rPr>
  </w:style>
  <w:style w:type="character" w:customStyle="1" w:styleId="16">
    <w:name w:val="Сильное выделение1"/>
    <w:basedOn w:val="a0"/>
    <w:qFormat/>
    <w:rsid w:val="007F2892"/>
    <w:rPr>
      <w:b/>
      <w:bCs/>
      <w:i/>
      <w:iCs/>
      <w:sz w:val="24"/>
      <w:szCs w:val="24"/>
      <w:u w:val="single"/>
    </w:rPr>
  </w:style>
  <w:style w:type="character" w:customStyle="1" w:styleId="17">
    <w:name w:val="Слабая ссылка1"/>
    <w:basedOn w:val="a0"/>
    <w:qFormat/>
    <w:rsid w:val="007F2892"/>
    <w:rPr>
      <w:sz w:val="24"/>
      <w:szCs w:val="24"/>
      <w:u w:val="single"/>
    </w:rPr>
  </w:style>
  <w:style w:type="character" w:customStyle="1" w:styleId="18">
    <w:name w:val="Сильная ссылка1"/>
    <w:basedOn w:val="a0"/>
    <w:qFormat/>
    <w:rsid w:val="007F2892"/>
    <w:rPr>
      <w:b/>
      <w:bCs/>
      <w:sz w:val="24"/>
      <w:szCs w:val="24"/>
      <w:u w:val="single"/>
    </w:rPr>
  </w:style>
  <w:style w:type="character" w:customStyle="1" w:styleId="19">
    <w:name w:val="Название книги1"/>
    <w:basedOn w:val="a0"/>
    <w:qFormat/>
    <w:rsid w:val="007F2892"/>
    <w:rPr>
      <w:rFonts w:ascii="Arial" w:hAnsi="Arial" w:cs="Arial"/>
      <w:b/>
      <w:bCs/>
      <w:i/>
      <w:iCs/>
      <w:sz w:val="24"/>
      <w:szCs w:val="24"/>
    </w:rPr>
  </w:style>
  <w:style w:type="paragraph" w:customStyle="1" w:styleId="1a">
    <w:name w:val="Заголовок оглавления1"/>
    <w:basedOn w:val="1"/>
    <w:next w:val="a"/>
    <w:qFormat/>
    <w:rsid w:val="007F2892"/>
    <w:pPr>
      <w:outlineLvl w:val="9"/>
    </w:pPr>
  </w:style>
  <w:style w:type="character" w:styleId="af0">
    <w:name w:val="footnote reference"/>
    <w:basedOn w:val="a0"/>
    <w:semiHidden/>
    <w:rsid w:val="007F2892"/>
    <w:rPr>
      <w:vertAlign w:val="superscript"/>
    </w:rPr>
  </w:style>
  <w:style w:type="paragraph" w:customStyle="1" w:styleId="af1">
    <w:name w:val="Стиль"/>
    <w:rsid w:val="007F289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2">
    <w:name w:val="Normal (Web)"/>
    <w:basedOn w:val="a"/>
    <w:unhideWhenUsed/>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4"/>
    <w:unhideWhenUsed/>
    <w:rsid w:val="007F289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0"/>
    <w:link w:val="af3"/>
    <w:rsid w:val="007F2892"/>
    <w:rPr>
      <w:rFonts w:ascii="Times New Roman" w:eastAsia="Times New Roman" w:hAnsi="Times New Roman" w:cs="Times New Roman"/>
      <w:sz w:val="24"/>
      <w:szCs w:val="24"/>
      <w:lang w:eastAsia="ru-RU"/>
    </w:rPr>
  </w:style>
  <w:style w:type="paragraph" w:styleId="af5">
    <w:name w:val="footer"/>
    <w:basedOn w:val="a"/>
    <w:link w:val="af6"/>
    <w:unhideWhenUsed/>
    <w:rsid w:val="007F289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rsid w:val="007F2892"/>
    <w:rPr>
      <w:rFonts w:ascii="Times New Roman" w:eastAsia="Times New Roman" w:hAnsi="Times New Roman" w:cs="Times New Roman"/>
      <w:sz w:val="24"/>
      <w:szCs w:val="24"/>
      <w:lang w:eastAsia="ru-RU"/>
    </w:rPr>
  </w:style>
  <w:style w:type="paragraph" w:styleId="22">
    <w:name w:val="Body Text Indent 2"/>
    <w:basedOn w:val="a"/>
    <w:link w:val="23"/>
    <w:rsid w:val="007F2892"/>
    <w:pPr>
      <w:shd w:val="clear" w:color="auto" w:fill="FFFFFF"/>
      <w:spacing w:after="0" w:line="240" w:lineRule="auto"/>
      <w:ind w:firstLine="720"/>
      <w:jc w:val="both"/>
    </w:pPr>
    <w:rPr>
      <w:rFonts w:ascii="Times New Roman" w:eastAsia="Times New Roman" w:hAnsi="Times New Roman" w:cs="Times New Roman"/>
      <w:color w:val="000000"/>
      <w:spacing w:val="1"/>
      <w:sz w:val="28"/>
      <w:lang w:eastAsia="ru-RU"/>
    </w:rPr>
  </w:style>
  <w:style w:type="character" w:customStyle="1" w:styleId="23">
    <w:name w:val="Основной текст с отступом 2 Знак"/>
    <w:basedOn w:val="a0"/>
    <w:link w:val="22"/>
    <w:rsid w:val="007F2892"/>
    <w:rPr>
      <w:rFonts w:ascii="Times New Roman" w:eastAsia="Times New Roman" w:hAnsi="Times New Roman" w:cs="Times New Roman"/>
      <w:color w:val="000000"/>
      <w:spacing w:val="1"/>
      <w:sz w:val="28"/>
      <w:shd w:val="clear" w:color="auto" w:fill="FFFFFF"/>
      <w:lang w:eastAsia="ru-RU"/>
    </w:rPr>
  </w:style>
  <w:style w:type="character" w:customStyle="1" w:styleId="a9">
    <w:name w:val="Без интервала Знак"/>
    <w:basedOn w:val="a0"/>
    <w:link w:val="a8"/>
    <w:rsid w:val="007F2892"/>
    <w:rPr>
      <w:rFonts w:ascii="Times New Roman" w:eastAsia="Calibri" w:hAnsi="Times New Roman" w:cs="Times New Roman"/>
      <w:sz w:val="24"/>
      <w:szCs w:val="24"/>
    </w:rPr>
  </w:style>
  <w:style w:type="paragraph" w:styleId="af7">
    <w:name w:val="Balloon Text"/>
    <w:basedOn w:val="a"/>
    <w:link w:val="af8"/>
    <w:semiHidden/>
    <w:unhideWhenUsed/>
    <w:rsid w:val="007F2892"/>
    <w:pPr>
      <w:spacing w:after="0" w:line="240" w:lineRule="auto"/>
    </w:pPr>
    <w:rPr>
      <w:rFonts w:ascii="Tahoma" w:eastAsia="Times New Roman" w:hAnsi="Tahoma" w:cs="Tahoma"/>
      <w:sz w:val="16"/>
      <w:szCs w:val="16"/>
      <w:lang w:eastAsia="ru-RU"/>
    </w:rPr>
  </w:style>
  <w:style w:type="character" w:customStyle="1" w:styleId="af8">
    <w:name w:val="Текст выноски Знак"/>
    <w:basedOn w:val="a0"/>
    <w:link w:val="af7"/>
    <w:semiHidden/>
    <w:rsid w:val="007F2892"/>
    <w:rPr>
      <w:rFonts w:ascii="Tahoma" w:eastAsia="Times New Roman" w:hAnsi="Tahoma" w:cs="Tahoma"/>
      <w:sz w:val="16"/>
      <w:szCs w:val="16"/>
      <w:lang w:eastAsia="ru-RU"/>
    </w:rPr>
  </w:style>
  <w:style w:type="table" w:customStyle="1" w:styleId="1b">
    <w:name w:val="Сетка таблицы1"/>
    <w:basedOn w:val="a1"/>
    <w:next w:val="af9"/>
    <w:uiPriority w:val="59"/>
    <w:rsid w:val="007F2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7F2892"/>
  </w:style>
  <w:style w:type="table" w:customStyle="1" w:styleId="112">
    <w:name w:val="Сетка таблицы11"/>
    <w:basedOn w:val="a1"/>
    <w:next w:val="af9"/>
    <w:rsid w:val="007F289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next w:val="af9"/>
    <w:uiPriority w:val="59"/>
    <w:rsid w:val="007F2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f9"/>
    <w:rsid w:val="007F28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9"/>
    <w:uiPriority w:val="59"/>
    <w:rsid w:val="007F2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Основной текст_"/>
    <w:basedOn w:val="a0"/>
    <w:link w:val="1c"/>
    <w:rsid w:val="007F2892"/>
    <w:rPr>
      <w:rFonts w:ascii="Arial" w:eastAsia="Arial" w:hAnsi="Arial" w:cs="Arial"/>
      <w:sz w:val="21"/>
      <w:szCs w:val="21"/>
      <w:shd w:val="clear" w:color="auto" w:fill="FFFFFF"/>
    </w:rPr>
  </w:style>
  <w:style w:type="paragraph" w:customStyle="1" w:styleId="1c">
    <w:name w:val="Основной текст1"/>
    <w:basedOn w:val="a"/>
    <w:link w:val="afa"/>
    <w:rsid w:val="007F2892"/>
    <w:pPr>
      <w:widowControl w:val="0"/>
      <w:shd w:val="clear" w:color="auto" w:fill="FFFFFF"/>
      <w:spacing w:before="300" w:after="0" w:line="269" w:lineRule="exact"/>
      <w:jc w:val="both"/>
    </w:pPr>
    <w:rPr>
      <w:rFonts w:ascii="Arial" w:eastAsia="Arial" w:hAnsi="Arial" w:cs="Arial"/>
      <w:sz w:val="21"/>
      <w:szCs w:val="21"/>
    </w:rPr>
  </w:style>
  <w:style w:type="table" w:customStyle="1" w:styleId="41">
    <w:name w:val="Сетка таблицы4"/>
    <w:basedOn w:val="a1"/>
    <w:next w:val="af9"/>
    <w:rsid w:val="007F28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rsid w:val="007F289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
    <w:name w:val="Нет списка2"/>
    <w:next w:val="a2"/>
    <w:uiPriority w:val="99"/>
    <w:semiHidden/>
    <w:unhideWhenUsed/>
    <w:rsid w:val="007F2892"/>
  </w:style>
  <w:style w:type="table" w:customStyle="1" w:styleId="51">
    <w:name w:val="Сетка таблицы5"/>
    <w:basedOn w:val="a1"/>
    <w:next w:val="af9"/>
    <w:rsid w:val="007F28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semiHidden/>
    <w:rsid w:val="007F2892"/>
  </w:style>
  <w:style w:type="paragraph" w:styleId="afb">
    <w:name w:val="footnote text"/>
    <w:basedOn w:val="a"/>
    <w:link w:val="afc"/>
    <w:semiHidden/>
    <w:rsid w:val="007F2892"/>
    <w:pPr>
      <w:spacing w:after="0" w:line="240" w:lineRule="auto"/>
    </w:pPr>
    <w:rPr>
      <w:rFonts w:ascii="Times New Roman" w:eastAsia="Times New Roman" w:hAnsi="Times New Roman" w:cs="Times New Roman"/>
      <w:sz w:val="20"/>
      <w:szCs w:val="20"/>
      <w:lang w:eastAsia="ru-RU"/>
    </w:rPr>
  </w:style>
  <w:style w:type="character" w:customStyle="1" w:styleId="afc">
    <w:name w:val="Текст сноски Знак"/>
    <w:basedOn w:val="a0"/>
    <w:link w:val="afb"/>
    <w:semiHidden/>
    <w:rsid w:val="007F2892"/>
    <w:rPr>
      <w:rFonts w:ascii="Times New Roman" w:eastAsia="Times New Roman" w:hAnsi="Times New Roman" w:cs="Times New Roman"/>
      <w:sz w:val="20"/>
      <w:szCs w:val="20"/>
      <w:lang w:eastAsia="ru-RU"/>
    </w:rPr>
  </w:style>
  <w:style w:type="character" w:styleId="afd">
    <w:name w:val="Hyperlink"/>
    <w:basedOn w:val="a0"/>
    <w:rsid w:val="007F2892"/>
    <w:rPr>
      <w:color w:val="0000FF"/>
      <w:u w:val="single"/>
    </w:rPr>
  </w:style>
  <w:style w:type="table" w:customStyle="1" w:styleId="130">
    <w:name w:val="Сетка таблицы13"/>
    <w:basedOn w:val="a1"/>
    <w:next w:val="af9"/>
    <w:rsid w:val="007F289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6">
    <w:name w:val="Style6"/>
    <w:basedOn w:val="a"/>
    <w:rsid w:val="007F2892"/>
    <w:pPr>
      <w:widowControl w:val="0"/>
      <w:autoSpaceDE w:val="0"/>
      <w:autoSpaceDN w:val="0"/>
      <w:adjustRightInd w:val="0"/>
      <w:spacing w:after="0" w:line="271" w:lineRule="exact"/>
    </w:pPr>
    <w:rPr>
      <w:rFonts w:ascii="Times New Roman" w:eastAsia="Times New Roman" w:hAnsi="Times New Roman" w:cs="Times New Roman"/>
      <w:sz w:val="24"/>
      <w:szCs w:val="24"/>
      <w:lang w:eastAsia="ru-RU"/>
    </w:rPr>
  </w:style>
  <w:style w:type="paragraph" w:customStyle="1" w:styleId="Style8">
    <w:name w:val="Style8"/>
    <w:basedOn w:val="a"/>
    <w:rsid w:val="007F2892"/>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9">
    <w:name w:val="Style9"/>
    <w:basedOn w:val="a"/>
    <w:rsid w:val="007F2892"/>
    <w:pPr>
      <w:widowControl w:val="0"/>
      <w:autoSpaceDE w:val="0"/>
      <w:autoSpaceDN w:val="0"/>
      <w:adjustRightInd w:val="0"/>
      <w:spacing w:after="0" w:line="266" w:lineRule="exact"/>
    </w:pPr>
    <w:rPr>
      <w:rFonts w:ascii="Times New Roman" w:eastAsia="Times New Roman" w:hAnsi="Times New Roman" w:cs="Times New Roman"/>
      <w:sz w:val="24"/>
      <w:szCs w:val="24"/>
      <w:lang w:eastAsia="ru-RU"/>
    </w:rPr>
  </w:style>
  <w:style w:type="paragraph" w:customStyle="1" w:styleId="Style7">
    <w:name w:val="Style7"/>
    <w:basedOn w:val="a"/>
    <w:rsid w:val="007F28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
    <w:rsid w:val="007F2892"/>
    <w:pPr>
      <w:widowControl w:val="0"/>
      <w:autoSpaceDE w:val="0"/>
      <w:autoSpaceDN w:val="0"/>
      <w:adjustRightInd w:val="0"/>
      <w:spacing w:after="0" w:line="260" w:lineRule="exact"/>
    </w:pPr>
    <w:rPr>
      <w:rFonts w:ascii="Times New Roman" w:eastAsia="Times New Roman" w:hAnsi="Times New Roman" w:cs="Times New Roman"/>
      <w:sz w:val="24"/>
      <w:szCs w:val="24"/>
      <w:lang w:eastAsia="ru-RU"/>
    </w:rPr>
  </w:style>
  <w:style w:type="character" w:customStyle="1" w:styleId="FontStyle16">
    <w:name w:val="Font Style16"/>
    <w:basedOn w:val="a0"/>
    <w:rsid w:val="007F2892"/>
    <w:rPr>
      <w:rFonts w:ascii="Times New Roman" w:hAnsi="Times New Roman" w:cs="Times New Roman" w:hint="default"/>
      <w:sz w:val="20"/>
      <w:szCs w:val="20"/>
    </w:rPr>
  </w:style>
  <w:style w:type="character" w:customStyle="1" w:styleId="FontStyle20">
    <w:name w:val="Font Style20"/>
    <w:basedOn w:val="a0"/>
    <w:rsid w:val="007F2892"/>
    <w:rPr>
      <w:rFonts w:ascii="Times New Roman" w:hAnsi="Times New Roman" w:cs="Times New Roman" w:hint="default"/>
      <w:b/>
      <w:bCs/>
      <w:sz w:val="18"/>
      <w:szCs w:val="18"/>
    </w:rPr>
  </w:style>
  <w:style w:type="character" w:customStyle="1" w:styleId="afe">
    <w:name w:val="Схема документа Знак"/>
    <w:basedOn w:val="a0"/>
    <w:link w:val="aff"/>
    <w:semiHidden/>
    <w:rsid w:val="007F2892"/>
    <w:rPr>
      <w:rFonts w:ascii="Tahoma" w:hAnsi="Tahoma"/>
    </w:rPr>
  </w:style>
  <w:style w:type="paragraph" w:customStyle="1" w:styleId="1d">
    <w:name w:val="Схема документа1"/>
    <w:basedOn w:val="a"/>
    <w:next w:val="aff"/>
    <w:semiHidden/>
    <w:rsid w:val="007F2892"/>
    <w:pPr>
      <w:shd w:val="clear" w:color="auto" w:fill="000080"/>
      <w:spacing w:after="0" w:line="240" w:lineRule="auto"/>
    </w:pPr>
    <w:rPr>
      <w:rFonts w:ascii="Tahoma" w:hAnsi="Tahoma"/>
      <w:sz w:val="28"/>
      <w:shd w:val="clear" w:color="auto" w:fill="000080"/>
    </w:rPr>
  </w:style>
  <w:style w:type="character" w:customStyle="1" w:styleId="1e">
    <w:name w:val="Схема документа Знак1"/>
    <w:basedOn w:val="a0"/>
    <w:uiPriority w:val="99"/>
    <w:semiHidden/>
    <w:rsid w:val="007F2892"/>
    <w:rPr>
      <w:rFonts w:ascii="Tahoma" w:eastAsia="Calibri" w:hAnsi="Tahoma" w:cs="Tahoma"/>
      <w:sz w:val="16"/>
      <w:szCs w:val="16"/>
    </w:rPr>
  </w:style>
  <w:style w:type="paragraph" w:customStyle="1" w:styleId="zagbig">
    <w:name w:val="zag_big"/>
    <w:basedOn w:val="a"/>
    <w:rsid w:val="007F2892"/>
    <w:pPr>
      <w:spacing w:before="100" w:beforeAutospacing="1" w:after="100" w:afterAutospacing="1" w:line="240" w:lineRule="auto"/>
      <w:jc w:val="center"/>
    </w:pPr>
    <w:rPr>
      <w:rFonts w:ascii="Times New Roman" w:eastAsia="Times New Roman" w:hAnsi="Times New Roman" w:cs="Times New Roman"/>
      <w:sz w:val="29"/>
      <w:szCs w:val="29"/>
      <w:lang w:eastAsia="ru-RU"/>
    </w:rPr>
  </w:style>
  <w:style w:type="paragraph" w:customStyle="1" w:styleId="body">
    <w:name w:val="body"/>
    <w:basedOn w:val="a"/>
    <w:rsid w:val="007F2892"/>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26">
    <w:name w:val="Body Text 2"/>
    <w:basedOn w:val="a"/>
    <w:link w:val="27"/>
    <w:unhideWhenUsed/>
    <w:rsid w:val="007F2892"/>
    <w:pPr>
      <w:spacing w:after="120" w:line="480" w:lineRule="auto"/>
    </w:pPr>
    <w:rPr>
      <w:rFonts w:ascii="Times New Roman" w:eastAsia="Times New Roman" w:hAnsi="Times New Roman" w:cs="Times New Roman"/>
      <w:sz w:val="24"/>
      <w:szCs w:val="24"/>
      <w:lang w:eastAsia="ru-RU"/>
    </w:rPr>
  </w:style>
  <w:style w:type="character" w:customStyle="1" w:styleId="27">
    <w:name w:val="Основной текст 2 Знак"/>
    <w:basedOn w:val="a0"/>
    <w:link w:val="26"/>
    <w:rsid w:val="007F2892"/>
    <w:rPr>
      <w:rFonts w:ascii="Times New Roman" w:eastAsia="Times New Roman" w:hAnsi="Times New Roman" w:cs="Times New Roman"/>
      <w:sz w:val="24"/>
      <w:szCs w:val="24"/>
      <w:lang w:eastAsia="ru-RU"/>
    </w:rPr>
  </w:style>
  <w:style w:type="paragraph" w:customStyle="1" w:styleId="aff0">
    <w:name w:val="Знак"/>
    <w:basedOn w:val="a"/>
    <w:rsid w:val="007F2892"/>
    <w:pPr>
      <w:spacing w:after="160" w:line="240" w:lineRule="exact"/>
    </w:pPr>
    <w:rPr>
      <w:rFonts w:ascii="Verdana" w:eastAsia="Times New Roman" w:hAnsi="Verdana" w:cs="Times New Roman"/>
      <w:sz w:val="20"/>
      <w:szCs w:val="20"/>
      <w:lang w:val="en-US"/>
    </w:rPr>
  </w:style>
  <w:style w:type="character" w:styleId="aff1">
    <w:name w:val="page number"/>
    <w:basedOn w:val="a0"/>
    <w:rsid w:val="007F2892"/>
  </w:style>
  <w:style w:type="paragraph" w:customStyle="1" w:styleId="Default">
    <w:name w:val="Default"/>
    <w:rsid w:val="007F289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17">
    <w:name w:val="Font Style17"/>
    <w:basedOn w:val="a0"/>
    <w:rsid w:val="007F2892"/>
    <w:rPr>
      <w:rFonts w:ascii="Times New Roman" w:hAnsi="Times New Roman" w:cs="Times New Roman"/>
      <w:b/>
      <w:bCs/>
      <w:sz w:val="16"/>
      <w:szCs w:val="16"/>
    </w:rPr>
  </w:style>
  <w:style w:type="paragraph" w:customStyle="1" w:styleId="Style5">
    <w:name w:val="Style5"/>
    <w:basedOn w:val="a"/>
    <w:rsid w:val="007F2892"/>
    <w:pPr>
      <w:widowControl w:val="0"/>
      <w:autoSpaceDE w:val="0"/>
      <w:autoSpaceDN w:val="0"/>
      <w:adjustRightInd w:val="0"/>
      <w:spacing w:after="0" w:line="192" w:lineRule="exact"/>
      <w:jc w:val="both"/>
    </w:pPr>
    <w:rPr>
      <w:rFonts w:ascii="Tahoma" w:eastAsia="Times New Roman" w:hAnsi="Tahoma" w:cs="Tahoma"/>
      <w:sz w:val="24"/>
      <w:szCs w:val="24"/>
      <w:lang w:eastAsia="ru-RU"/>
    </w:rPr>
  </w:style>
  <w:style w:type="character" w:customStyle="1" w:styleId="FontStyle19">
    <w:name w:val="Font Style19"/>
    <w:basedOn w:val="a0"/>
    <w:rsid w:val="007F2892"/>
    <w:rPr>
      <w:rFonts w:ascii="Times New Roman" w:hAnsi="Times New Roman" w:cs="Times New Roman"/>
      <w:sz w:val="16"/>
      <w:szCs w:val="16"/>
    </w:rPr>
  </w:style>
  <w:style w:type="character" w:customStyle="1" w:styleId="FontStyle18">
    <w:name w:val="Font Style18"/>
    <w:basedOn w:val="a0"/>
    <w:rsid w:val="007F2892"/>
    <w:rPr>
      <w:rFonts w:ascii="Times New Roman" w:hAnsi="Times New Roman" w:cs="Times New Roman"/>
      <w:i/>
      <w:iCs/>
      <w:sz w:val="16"/>
      <w:szCs w:val="16"/>
    </w:rPr>
  </w:style>
  <w:style w:type="paragraph" w:customStyle="1" w:styleId="Style3">
    <w:name w:val="Style3"/>
    <w:basedOn w:val="a"/>
    <w:rsid w:val="007F2892"/>
    <w:pPr>
      <w:widowControl w:val="0"/>
      <w:autoSpaceDE w:val="0"/>
      <w:autoSpaceDN w:val="0"/>
      <w:adjustRightInd w:val="0"/>
      <w:spacing w:after="0" w:line="192" w:lineRule="exact"/>
    </w:pPr>
    <w:rPr>
      <w:rFonts w:ascii="Tahoma" w:eastAsia="Times New Roman" w:hAnsi="Tahoma" w:cs="Tahoma"/>
      <w:sz w:val="24"/>
      <w:szCs w:val="24"/>
      <w:lang w:eastAsia="ru-RU"/>
    </w:rPr>
  </w:style>
  <w:style w:type="paragraph" w:customStyle="1" w:styleId="Style11">
    <w:name w:val="Style11"/>
    <w:basedOn w:val="a"/>
    <w:rsid w:val="007F2892"/>
    <w:pPr>
      <w:widowControl w:val="0"/>
      <w:autoSpaceDE w:val="0"/>
      <w:autoSpaceDN w:val="0"/>
      <w:adjustRightInd w:val="0"/>
      <w:spacing w:after="0" w:line="193" w:lineRule="exact"/>
      <w:ind w:firstLine="1546"/>
    </w:pPr>
    <w:rPr>
      <w:rFonts w:ascii="Tahoma" w:eastAsia="Times New Roman" w:hAnsi="Tahoma" w:cs="Tahoma"/>
      <w:sz w:val="24"/>
      <w:szCs w:val="24"/>
      <w:lang w:eastAsia="ru-RU"/>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7F2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uiPriority w:val="99"/>
    <w:semiHidden/>
    <w:rsid w:val="007F2892"/>
    <w:rPr>
      <w:rFonts w:ascii="Consolas" w:hAnsi="Consolas" w:cs="Consolas"/>
      <w:sz w:val="20"/>
      <w:szCs w:val="20"/>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basedOn w:val="a0"/>
    <w:link w:val="HTML"/>
    <w:rsid w:val="007F2892"/>
    <w:rPr>
      <w:rFonts w:ascii="Courier New" w:eastAsia="Times New Roman" w:hAnsi="Courier New" w:cs="Courier New"/>
      <w:sz w:val="24"/>
      <w:szCs w:val="24"/>
      <w:lang w:eastAsia="ru-RU"/>
    </w:rPr>
  </w:style>
  <w:style w:type="paragraph" w:customStyle="1" w:styleId="Style12">
    <w:name w:val="Style12"/>
    <w:basedOn w:val="a"/>
    <w:rsid w:val="007F2892"/>
    <w:pPr>
      <w:widowControl w:val="0"/>
      <w:autoSpaceDE w:val="0"/>
      <w:autoSpaceDN w:val="0"/>
      <w:adjustRightInd w:val="0"/>
      <w:spacing w:after="0" w:line="191" w:lineRule="exact"/>
      <w:jc w:val="both"/>
    </w:pPr>
    <w:rPr>
      <w:rFonts w:ascii="Tahoma" w:eastAsia="Times New Roman" w:hAnsi="Tahoma" w:cs="Tahoma"/>
      <w:sz w:val="24"/>
      <w:szCs w:val="24"/>
      <w:lang w:eastAsia="ru-RU"/>
    </w:rPr>
  </w:style>
  <w:style w:type="paragraph" w:styleId="2">
    <w:name w:val="List Bullet 2"/>
    <w:basedOn w:val="a"/>
    <w:rsid w:val="007F2892"/>
    <w:pPr>
      <w:numPr>
        <w:numId w:val="29"/>
      </w:numPr>
      <w:spacing w:after="0" w:line="240" w:lineRule="auto"/>
    </w:pPr>
    <w:rPr>
      <w:rFonts w:ascii="Times New Roman" w:eastAsia="Times New Roman" w:hAnsi="Times New Roman" w:cs="Times New Roman"/>
      <w:sz w:val="24"/>
      <w:szCs w:val="24"/>
      <w:lang w:eastAsia="ru-RU"/>
    </w:rPr>
  </w:style>
  <w:style w:type="paragraph" w:customStyle="1" w:styleId="32">
    <w:name w:val="Стиль3"/>
    <w:basedOn w:val="a"/>
    <w:link w:val="33"/>
    <w:rsid w:val="007F2892"/>
    <w:pPr>
      <w:spacing w:after="0" w:line="240" w:lineRule="auto"/>
      <w:jc w:val="both"/>
    </w:pPr>
    <w:rPr>
      <w:rFonts w:ascii="Arial" w:eastAsia="Times New Roman" w:hAnsi="Arial" w:cs="Times New Roman"/>
      <w:bCs/>
      <w:iCs/>
      <w:sz w:val="20"/>
      <w:szCs w:val="20"/>
      <w:lang w:eastAsia="ru-RU"/>
    </w:rPr>
  </w:style>
  <w:style w:type="character" w:customStyle="1" w:styleId="33">
    <w:name w:val="Стиль3 Знак"/>
    <w:basedOn w:val="a0"/>
    <w:link w:val="32"/>
    <w:rsid w:val="007F2892"/>
    <w:rPr>
      <w:rFonts w:ascii="Arial" w:eastAsia="Times New Roman" w:hAnsi="Arial" w:cs="Times New Roman"/>
      <w:bCs/>
      <w:iCs/>
      <w:sz w:val="20"/>
      <w:szCs w:val="20"/>
      <w:lang w:eastAsia="ru-RU"/>
    </w:rPr>
  </w:style>
  <w:style w:type="paragraph" w:customStyle="1" w:styleId="aff2">
    <w:name w:val="Новый"/>
    <w:basedOn w:val="a"/>
    <w:rsid w:val="007F2892"/>
    <w:pPr>
      <w:spacing w:after="0" w:line="360" w:lineRule="auto"/>
      <w:ind w:firstLine="454"/>
      <w:jc w:val="both"/>
    </w:pPr>
    <w:rPr>
      <w:rFonts w:ascii="Times New Roman" w:eastAsia="Times New Roman" w:hAnsi="Times New Roman" w:cs="Times New Roman"/>
      <w:sz w:val="28"/>
      <w:szCs w:val="24"/>
      <w:lang w:eastAsia="ru-RU"/>
    </w:rPr>
  </w:style>
  <w:style w:type="character" w:customStyle="1" w:styleId="Zag11">
    <w:name w:val="Zag_11"/>
    <w:rsid w:val="007F2892"/>
  </w:style>
  <w:style w:type="paragraph" w:customStyle="1" w:styleId="34">
    <w:name w:val="Заголовок 3+"/>
    <w:basedOn w:val="a"/>
    <w:rsid w:val="007F2892"/>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character" w:customStyle="1" w:styleId="apple-converted-space">
    <w:name w:val="apple-converted-space"/>
    <w:basedOn w:val="a0"/>
    <w:rsid w:val="007F2892"/>
  </w:style>
  <w:style w:type="numbering" w:customStyle="1" w:styleId="211">
    <w:name w:val="Нет списка21"/>
    <w:next w:val="a2"/>
    <w:semiHidden/>
    <w:rsid w:val="007F2892"/>
  </w:style>
  <w:style w:type="table" w:customStyle="1" w:styleId="212">
    <w:name w:val="Сетка таблицы21"/>
    <w:basedOn w:val="a1"/>
    <w:next w:val="af9"/>
    <w:rsid w:val="007F289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15c0">
    <w:name w:val="c15 c0"/>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7F2892"/>
  </w:style>
  <w:style w:type="character" w:customStyle="1" w:styleId="c35c21">
    <w:name w:val="c35 c21"/>
    <w:basedOn w:val="a0"/>
    <w:rsid w:val="007F2892"/>
  </w:style>
  <w:style w:type="paragraph" w:customStyle="1" w:styleId="c32c0">
    <w:name w:val="c32 c0"/>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c8c9">
    <w:name w:val="c21 c8 c9"/>
    <w:basedOn w:val="a0"/>
    <w:rsid w:val="007F2892"/>
  </w:style>
  <w:style w:type="paragraph" w:customStyle="1" w:styleId="c0c32">
    <w:name w:val="c0 c32"/>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F2892"/>
  </w:style>
  <w:style w:type="character" w:customStyle="1" w:styleId="c1c24c7">
    <w:name w:val="c1 c24 c7"/>
    <w:basedOn w:val="a0"/>
    <w:rsid w:val="007F2892"/>
  </w:style>
  <w:style w:type="paragraph" w:customStyle="1" w:styleId="c7">
    <w:name w:val="c7"/>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c12">
    <w:name w:val="c1 c12"/>
    <w:basedOn w:val="a0"/>
    <w:rsid w:val="007F2892"/>
  </w:style>
  <w:style w:type="character" w:customStyle="1" w:styleId="c1c12c3">
    <w:name w:val="c1 c12 c3"/>
    <w:basedOn w:val="a0"/>
    <w:rsid w:val="007F2892"/>
  </w:style>
  <w:style w:type="character" w:customStyle="1" w:styleId="c1c3">
    <w:name w:val="c1 c3"/>
    <w:basedOn w:val="a0"/>
    <w:rsid w:val="007F2892"/>
  </w:style>
  <w:style w:type="paragraph" w:customStyle="1" w:styleId="1f">
    <w:name w:val="Стиль1"/>
    <w:basedOn w:val="a"/>
    <w:rsid w:val="007F2892"/>
    <w:pPr>
      <w:spacing w:after="0" w:line="240" w:lineRule="auto"/>
      <w:jc w:val="both"/>
    </w:pPr>
    <w:rPr>
      <w:rFonts w:ascii="Arial" w:eastAsia="Times New Roman" w:hAnsi="Arial" w:cs="Arial"/>
      <w:color w:val="444444"/>
      <w:lang w:eastAsia="ru-RU"/>
    </w:rPr>
  </w:style>
  <w:style w:type="paragraph" w:customStyle="1" w:styleId="28">
    <w:name w:val="Стиль2"/>
    <w:basedOn w:val="a"/>
    <w:rsid w:val="007F2892"/>
    <w:pPr>
      <w:spacing w:after="0" w:line="240" w:lineRule="auto"/>
      <w:ind w:firstLine="708"/>
      <w:jc w:val="both"/>
    </w:pPr>
    <w:rPr>
      <w:rFonts w:ascii="Arial" w:eastAsia="Times New Roman" w:hAnsi="Arial" w:cs="Arial"/>
      <w:lang w:eastAsia="ru-RU"/>
    </w:rPr>
  </w:style>
  <w:style w:type="paragraph" w:customStyle="1" w:styleId="western">
    <w:name w:val="western"/>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List"/>
    <w:basedOn w:val="a"/>
    <w:rsid w:val="007F2892"/>
    <w:pPr>
      <w:spacing w:after="0" w:line="240" w:lineRule="auto"/>
      <w:ind w:left="283" w:hanging="283"/>
    </w:pPr>
    <w:rPr>
      <w:rFonts w:ascii="Times New Roman" w:eastAsia="Times New Roman" w:hAnsi="Times New Roman" w:cs="Times New Roman"/>
      <w:sz w:val="24"/>
      <w:szCs w:val="24"/>
      <w:lang w:eastAsia="ru-RU"/>
    </w:rPr>
  </w:style>
  <w:style w:type="paragraph" w:styleId="29">
    <w:name w:val="List 2"/>
    <w:basedOn w:val="a"/>
    <w:rsid w:val="007F2892"/>
    <w:pPr>
      <w:spacing w:after="0" w:line="240" w:lineRule="auto"/>
      <w:ind w:left="566" w:hanging="283"/>
    </w:pPr>
    <w:rPr>
      <w:rFonts w:ascii="Times New Roman" w:eastAsia="Times New Roman" w:hAnsi="Times New Roman" w:cs="Times New Roman"/>
      <w:sz w:val="24"/>
      <w:szCs w:val="24"/>
      <w:lang w:eastAsia="ru-RU"/>
    </w:rPr>
  </w:style>
  <w:style w:type="paragraph" w:styleId="2a">
    <w:name w:val="List Continue 2"/>
    <w:basedOn w:val="a"/>
    <w:rsid w:val="007F2892"/>
    <w:pPr>
      <w:spacing w:after="120" w:line="240" w:lineRule="auto"/>
      <w:ind w:left="566"/>
    </w:pPr>
    <w:rPr>
      <w:rFonts w:ascii="Times New Roman" w:eastAsia="Times New Roman" w:hAnsi="Times New Roman" w:cs="Times New Roman"/>
      <w:sz w:val="24"/>
      <w:szCs w:val="24"/>
      <w:lang w:eastAsia="ru-RU"/>
    </w:rPr>
  </w:style>
  <w:style w:type="paragraph" w:customStyle="1" w:styleId="aff4">
    <w:name w:val="Внутренний адрес"/>
    <w:basedOn w:val="a"/>
    <w:rsid w:val="007F2892"/>
    <w:pPr>
      <w:spacing w:after="0" w:line="240" w:lineRule="auto"/>
    </w:pPr>
    <w:rPr>
      <w:rFonts w:ascii="Times New Roman" w:eastAsia="Times New Roman" w:hAnsi="Times New Roman" w:cs="Times New Roman"/>
      <w:sz w:val="24"/>
      <w:szCs w:val="24"/>
      <w:lang w:eastAsia="ru-RU"/>
    </w:rPr>
  </w:style>
  <w:style w:type="paragraph" w:styleId="aff5">
    <w:name w:val="caption"/>
    <w:basedOn w:val="a"/>
    <w:next w:val="a"/>
    <w:qFormat/>
    <w:rsid w:val="007F2892"/>
    <w:pPr>
      <w:spacing w:after="0" w:line="240" w:lineRule="auto"/>
    </w:pPr>
    <w:rPr>
      <w:rFonts w:ascii="Times New Roman" w:eastAsia="Times New Roman" w:hAnsi="Times New Roman" w:cs="Times New Roman"/>
      <w:b/>
      <w:bCs/>
      <w:sz w:val="20"/>
      <w:szCs w:val="20"/>
      <w:lang w:eastAsia="ru-RU"/>
    </w:rPr>
  </w:style>
  <w:style w:type="paragraph" w:styleId="aff6">
    <w:name w:val="Body Text First Indent"/>
    <w:basedOn w:val="a3"/>
    <w:link w:val="aff7"/>
    <w:rsid w:val="007F2892"/>
    <w:pPr>
      <w:spacing w:after="120"/>
      <w:ind w:firstLine="210"/>
      <w:jc w:val="left"/>
    </w:pPr>
  </w:style>
  <w:style w:type="character" w:customStyle="1" w:styleId="aff7">
    <w:name w:val="Красная строка Знак"/>
    <w:basedOn w:val="a4"/>
    <w:link w:val="aff6"/>
    <w:rsid w:val="007F2892"/>
    <w:rPr>
      <w:rFonts w:ascii="Times New Roman" w:eastAsia="Times New Roman" w:hAnsi="Times New Roman" w:cs="Times New Roman"/>
      <w:sz w:val="24"/>
      <w:szCs w:val="24"/>
      <w:lang w:eastAsia="ru-RU"/>
    </w:rPr>
  </w:style>
  <w:style w:type="paragraph" w:styleId="2b">
    <w:name w:val="Body Text First Indent 2"/>
    <w:basedOn w:val="a5"/>
    <w:link w:val="2c"/>
    <w:rsid w:val="007F2892"/>
    <w:pPr>
      <w:ind w:firstLine="210"/>
    </w:pPr>
  </w:style>
  <w:style w:type="character" w:customStyle="1" w:styleId="2c">
    <w:name w:val="Красная строка 2 Знак"/>
    <w:basedOn w:val="a6"/>
    <w:link w:val="2b"/>
    <w:rsid w:val="007F2892"/>
    <w:rPr>
      <w:rFonts w:ascii="Times New Roman" w:eastAsia="Times New Roman" w:hAnsi="Times New Roman" w:cs="Times New Roman"/>
      <w:sz w:val="24"/>
      <w:szCs w:val="24"/>
      <w:lang w:eastAsia="ru-RU"/>
    </w:rPr>
  </w:style>
  <w:style w:type="paragraph" w:styleId="35">
    <w:name w:val="Body Text 3"/>
    <w:basedOn w:val="a"/>
    <w:link w:val="36"/>
    <w:rsid w:val="007F2892"/>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7F2892"/>
    <w:rPr>
      <w:rFonts w:ascii="Times New Roman" w:eastAsia="Times New Roman" w:hAnsi="Times New Roman" w:cs="Times New Roman"/>
      <w:sz w:val="16"/>
      <w:szCs w:val="16"/>
      <w:lang w:eastAsia="ru-RU"/>
    </w:rPr>
  </w:style>
  <w:style w:type="character" w:customStyle="1" w:styleId="c3c22">
    <w:name w:val="c3 c22"/>
    <w:basedOn w:val="a0"/>
    <w:rsid w:val="007F2892"/>
  </w:style>
  <w:style w:type="character" w:customStyle="1" w:styleId="c3">
    <w:name w:val="c3"/>
    <w:basedOn w:val="a0"/>
    <w:rsid w:val="007F2892"/>
  </w:style>
  <w:style w:type="paragraph" w:customStyle="1" w:styleId="42">
    <w:name w:val="Стиль4"/>
    <w:basedOn w:val="a"/>
    <w:rsid w:val="007F2892"/>
    <w:pPr>
      <w:spacing w:after="0" w:line="240" w:lineRule="auto"/>
      <w:ind w:firstLine="708"/>
      <w:jc w:val="both"/>
    </w:pPr>
    <w:rPr>
      <w:rFonts w:ascii="Arial" w:eastAsia="Times New Roman" w:hAnsi="Arial" w:cs="Arial"/>
      <w:shd w:val="clear" w:color="auto" w:fill="FFFFFF"/>
      <w:lang w:eastAsia="ru-RU"/>
    </w:rPr>
  </w:style>
  <w:style w:type="paragraph" w:customStyle="1" w:styleId="Style46">
    <w:name w:val="Style46"/>
    <w:basedOn w:val="a"/>
    <w:rsid w:val="007F2892"/>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FontStyle97">
    <w:name w:val="Font Style97"/>
    <w:rsid w:val="007F2892"/>
    <w:rPr>
      <w:rFonts w:ascii="Arial Black" w:hAnsi="Arial Black" w:cs="Arial Black"/>
      <w:sz w:val="16"/>
      <w:szCs w:val="16"/>
    </w:rPr>
  </w:style>
  <w:style w:type="numbering" w:customStyle="1" w:styleId="37">
    <w:name w:val="Нет списка3"/>
    <w:next w:val="a2"/>
    <w:semiHidden/>
    <w:rsid w:val="007F2892"/>
  </w:style>
  <w:style w:type="table" w:customStyle="1" w:styleId="310">
    <w:name w:val="Сетка таблицы31"/>
    <w:basedOn w:val="a1"/>
    <w:next w:val="af9"/>
    <w:rsid w:val="007F289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g-header-from">
    <w:name w:val="msg-header-from"/>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1f0">
    <w:name w:val="Table Grid 1"/>
    <w:basedOn w:val="a1"/>
    <w:rsid w:val="007F289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8">
    <w:name w:val="endnote text"/>
    <w:basedOn w:val="a"/>
    <w:link w:val="aff9"/>
    <w:semiHidden/>
    <w:rsid w:val="007F2892"/>
    <w:pPr>
      <w:spacing w:after="0" w:line="240" w:lineRule="auto"/>
    </w:pPr>
    <w:rPr>
      <w:rFonts w:ascii="Times New Roman" w:eastAsia="Times New Roman" w:hAnsi="Times New Roman" w:cs="Times New Roman"/>
      <w:sz w:val="20"/>
      <w:szCs w:val="20"/>
      <w:lang w:eastAsia="ru-RU"/>
    </w:rPr>
  </w:style>
  <w:style w:type="character" w:customStyle="1" w:styleId="aff9">
    <w:name w:val="Текст концевой сноски Знак"/>
    <w:basedOn w:val="a0"/>
    <w:link w:val="aff8"/>
    <w:semiHidden/>
    <w:rsid w:val="007F2892"/>
    <w:rPr>
      <w:rFonts w:ascii="Times New Roman" w:eastAsia="Times New Roman" w:hAnsi="Times New Roman" w:cs="Times New Roman"/>
      <w:sz w:val="20"/>
      <w:szCs w:val="20"/>
      <w:lang w:eastAsia="ru-RU"/>
    </w:rPr>
  </w:style>
  <w:style w:type="character" w:styleId="affa">
    <w:name w:val="endnote reference"/>
    <w:basedOn w:val="a0"/>
    <w:semiHidden/>
    <w:rsid w:val="007F2892"/>
    <w:rPr>
      <w:vertAlign w:val="superscript"/>
    </w:rPr>
  </w:style>
  <w:style w:type="table" w:styleId="af9">
    <w:name w:val="Table Grid"/>
    <w:basedOn w:val="a1"/>
    <w:uiPriority w:val="59"/>
    <w:rsid w:val="007F2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
    <w:link w:val="afe"/>
    <w:semiHidden/>
    <w:unhideWhenUsed/>
    <w:rsid w:val="007F2892"/>
    <w:pPr>
      <w:spacing w:after="0" w:line="240" w:lineRule="auto"/>
    </w:pPr>
    <w:rPr>
      <w:rFonts w:ascii="Tahoma" w:hAnsi="Tahoma"/>
    </w:rPr>
  </w:style>
  <w:style w:type="character" w:customStyle="1" w:styleId="2d">
    <w:name w:val="Схема документа Знак2"/>
    <w:basedOn w:val="a0"/>
    <w:uiPriority w:val="99"/>
    <w:semiHidden/>
    <w:rsid w:val="007F28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F2892"/>
    <w:pPr>
      <w:keepNext/>
      <w:spacing w:before="240" w:after="60" w:line="240" w:lineRule="auto"/>
      <w:outlineLvl w:val="0"/>
    </w:pPr>
    <w:rPr>
      <w:rFonts w:ascii="Arial" w:eastAsia="Times New Roman" w:hAnsi="Arial" w:cs="Arial"/>
      <w:bCs/>
      <w:kern w:val="32"/>
      <w:sz w:val="32"/>
      <w:szCs w:val="32"/>
      <w:lang w:val="en-US"/>
    </w:rPr>
  </w:style>
  <w:style w:type="paragraph" w:styleId="20">
    <w:name w:val="heading 2"/>
    <w:basedOn w:val="a"/>
    <w:next w:val="a"/>
    <w:link w:val="21"/>
    <w:qFormat/>
    <w:rsid w:val="007F2892"/>
    <w:pPr>
      <w:keepNext/>
      <w:spacing w:before="240" w:after="60" w:line="240" w:lineRule="auto"/>
      <w:outlineLvl w:val="1"/>
    </w:pPr>
    <w:rPr>
      <w:rFonts w:ascii="Arial" w:eastAsia="Times New Roman" w:hAnsi="Arial" w:cs="Arial"/>
      <w:bCs/>
      <w:i/>
      <w:iCs/>
      <w:sz w:val="28"/>
      <w:szCs w:val="28"/>
      <w:lang w:val="en-US"/>
    </w:rPr>
  </w:style>
  <w:style w:type="paragraph" w:styleId="3">
    <w:name w:val="heading 3"/>
    <w:basedOn w:val="a"/>
    <w:next w:val="a"/>
    <w:link w:val="30"/>
    <w:qFormat/>
    <w:rsid w:val="007F2892"/>
    <w:pPr>
      <w:keepNext/>
      <w:spacing w:before="240" w:after="60" w:line="240" w:lineRule="auto"/>
      <w:outlineLvl w:val="2"/>
    </w:pPr>
    <w:rPr>
      <w:rFonts w:ascii="Arial" w:eastAsia="Times New Roman" w:hAnsi="Arial" w:cs="Arial"/>
      <w:bCs/>
      <w:sz w:val="26"/>
      <w:szCs w:val="26"/>
      <w:lang w:val="en-US"/>
    </w:rPr>
  </w:style>
  <w:style w:type="paragraph" w:styleId="4">
    <w:name w:val="heading 4"/>
    <w:basedOn w:val="a"/>
    <w:next w:val="a"/>
    <w:link w:val="40"/>
    <w:qFormat/>
    <w:rsid w:val="007F2892"/>
    <w:pPr>
      <w:keepNext/>
      <w:spacing w:before="240" w:after="60" w:line="240" w:lineRule="auto"/>
      <w:outlineLvl w:val="3"/>
    </w:pPr>
    <w:rPr>
      <w:rFonts w:ascii="Times New Roman" w:eastAsia="Times New Roman" w:hAnsi="Times New Roman" w:cs="Times New Roman"/>
      <w:bCs/>
      <w:sz w:val="28"/>
      <w:szCs w:val="28"/>
      <w:lang w:val="en-US"/>
    </w:rPr>
  </w:style>
  <w:style w:type="paragraph" w:styleId="5">
    <w:name w:val="heading 5"/>
    <w:basedOn w:val="a"/>
    <w:next w:val="a"/>
    <w:link w:val="50"/>
    <w:qFormat/>
    <w:rsid w:val="007F2892"/>
    <w:pPr>
      <w:spacing w:before="240" w:after="60" w:line="240" w:lineRule="auto"/>
      <w:outlineLvl w:val="4"/>
    </w:pPr>
    <w:rPr>
      <w:rFonts w:ascii="Times New Roman" w:eastAsia="Times New Roman" w:hAnsi="Times New Roman" w:cs="Times New Roman"/>
      <w:bCs/>
      <w:i/>
      <w:iCs/>
      <w:sz w:val="26"/>
      <w:szCs w:val="26"/>
      <w:lang w:val="en-US"/>
    </w:rPr>
  </w:style>
  <w:style w:type="paragraph" w:styleId="6">
    <w:name w:val="heading 6"/>
    <w:basedOn w:val="a"/>
    <w:next w:val="a"/>
    <w:link w:val="60"/>
    <w:qFormat/>
    <w:rsid w:val="007F2892"/>
    <w:pPr>
      <w:spacing w:before="240" w:after="60" w:line="240" w:lineRule="auto"/>
      <w:outlineLvl w:val="5"/>
    </w:pPr>
    <w:rPr>
      <w:rFonts w:ascii="Times New Roman" w:eastAsia="Times New Roman" w:hAnsi="Times New Roman" w:cs="Times New Roman"/>
      <w:bCs/>
      <w:lang w:val="en-US"/>
    </w:rPr>
  </w:style>
  <w:style w:type="paragraph" w:styleId="7">
    <w:name w:val="heading 7"/>
    <w:basedOn w:val="a"/>
    <w:next w:val="a"/>
    <w:link w:val="70"/>
    <w:qFormat/>
    <w:rsid w:val="007F2892"/>
    <w:pPr>
      <w:spacing w:before="240" w:after="60" w:line="240" w:lineRule="auto"/>
      <w:outlineLvl w:val="6"/>
    </w:pPr>
    <w:rPr>
      <w:rFonts w:ascii="Times New Roman" w:eastAsia="Times New Roman" w:hAnsi="Times New Roman" w:cs="Times New Roman"/>
      <w:sz w:val="24"/>
      <w:szCs w:val="24"/>
      <w:lang w:val="en-US"/>
    </w:rPr>
  </w:style>
  <w:style w:type="paragraph" w:styleId="8">
    <w:name w:val="heading 8"/>
    <w:basedOn w:val="a"/>
    <w:next w:val="a"/>
    <w:link w:val="80"/>
    <w:qFormat/>
    <w:rsid w:val="007F2892"/>
    <w:pPr>
      <w:spacing w:before="240" w:after="60" w:line="240" w:lineRule="auto"/>
      <w:outlineLvl w:val="7"/>
    </w:pPr>
    <w:rPr>
      <w:rFonts w:ascii="Times New Roman" w:eastAsia="Times New Roman" w:hAnsi="Times New Roman" w:cs="Times New Roman"/>
      <w:i/>
      <w:iCs/>
      <w:sz w:val="24"/>
      <w:szCs w:val="24"/>
      <w:lang w:val="en-US"/>
    </w:rPr>
  </w:style>
  <w:style w:type="paragraph" w:styleId="9">
    <w:name w:val="heading 9"/>
    <w:basedOn w:val="a"/>
    <w:next w:val="a"/>
    <w:link w:val="90"/>
    <w:qFormat/>
    <w:rsid w:val="007F2892"/>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2892"/>
    <w:rPr>
      <w:rFonts w:ascii="Arial" w:eastAsia="Times New Roman" w:hAnsi="Arial" w:cs="Arial"/>
      <w:bCs/>
      <w:kern w:val="32"/>
      <w:sz w:val="32"/>
      <w:szCs w:val="32"/>
      <w:lang w:val="en-US"/>
    </w:rPr>
  </w:style>
  <w:style w:type="character" w:customStyle="1" w:styleId="21">
    <w:name w:val="Заголовок 2 Знак"/>
    <w:basedOn w:val="a0"/>
    <w:link w:val="20"/>
    <w:rsid w:val="007F2892"/>
    <w:rPr>
      <w:rFonts w:ascii="Arial" w:eastAsia="Times New Roman" w:hAnsi="Arial" w:cs="Arial"/>
      <w:bCs/>
      <w:i/>
      <w:iCs/>
      <w:sz w:val="28"/>
      <w:szCs w:val="28"/>
      <w:lang w:val="en-US"/>
    </w:rPr>
  </w:style>
  <w:style w:type="character" w:customStyle="1" w:styleId="30">
    <w:name w:val="Заголовок 3 Знак"/>
    <w:basedOn w:val="a0"/>
    <w:link w:val="3"/>
    <w:rsid w:val="007F2892"/>
    <w:rPr>
      <w:rFonts w:ascii="Arial" w:eastAsia="Times New Roman" w:hAnsi="Arial" w:cs="Arial"/>
      <w:bCs/>
      <w:sz w:val="26"/>
      <w:szCs w:val="26"/>
      <w:lang w:val="en-US"/>
    </w:rPr>
  </w:style>
  <w:style w:type="character" w:customStyle="1" w:styleId="40">
    <w:name w:val="Заголовок 4 Знак"/>
    <w:basedOn w:val="a0"/>
    <w:link w:val="4"/>
    <w:rsid w:val="007F2892"/>
    <w:rPr>
      <w:rFonts w:ascii="Times New Roman" w:eastAsia="Times New Roman" w:hAnsi="Times New Roman" w:cs="Times New Roman"/>
      <w:bCs/>
      <w:sz w:val="28"/>
      <w:szCs w:val="28"/>
      <w:lang w:val="en-US"/>
    </w:rPr>
  </w:style>
  <w:style w:type="character" w:customStyle="1" w:styleId="50">
    <w:name w:val="Заголовок 5 Знак"/>
    <w:basedOn w:val="a0"/>
    <w:link w:val="5"/>
    <w:rsid w:val="007F2892"/>
    <w:rPr>
      <w:rFonts w:ascii="Times New Roman" w:eastAsia="Times New Roman" w:hAnsi="Times New Roman" w:cs="Times New Roman"/>
      <w:bCs/>
      <w:i/>
      <w:iCs/>
      <w:sz w:val="26"/>
      <w:szCs w:val="26"/>
      <w:lang w:val="en-US"/>
    </w:rPr>
  </w:style>
  <w:style w:type="character" w:customStyle="1" w:styleId="60">
    <w:name w:val="Заголовок 6 Знак"/>
    <w:basedOn w:val="a0"/>
    <w:link w:val="6"/>
    <w:rsid w:val="007F2892"/>
    <w:rPr>
      <w:rFonts w:ascii="Times New Roman" w:eastAsia="Times New Roman" w:hAnsi="Times New Roman" w:cs="Times New Roman"/>
      <w:bCs/>
      <w:lang w:val="en-US"/>
    </w:rPr>
  </w:style>
  <w:style w:type="character" w:customStyle="1" w:styleId="70">
    <w:name w:val="Заголовок 7 Знак"/>
    <w:basedOn w:val="a0"/>
    <w:link w:val="7"/>
    <w:rsid w:val="007F2892"/>
    <w:rPr>
      <w:rFonts w:ascii="Times New Roman" w:eastAsia="Times New Roman" w:hAnsi="Times New Roman" w:cs="Times New Roman"/>
      <w:sz w:val="24"/>
      <w:szCs w:val="24"/>
      <w:lang w:val="en-US"/>
    </w:rPr>
  </w:style>
  <w:style w:type="character" w:customStyle="1" w:styleId="80">
    <w:name w:val="Заголовок 8 Знак"/>
    <w:basedOn w:val="a0"/>
    <w:link w:val="8"/>
    <w:rsid w:val="007F2892"/>
    <w:rPr>
      <w:rFonts w:ascii="Times New Roman" w:eastAsia="Times New Roman" w:hAnsi="Times New Roman" w:cs="Times New Roman"/>
      <w:i/>
      <w:iCs/>
      <w:sz w:val="24"/>
      <w:szCs w:val="24"/>
      <w:lang w:val="en-US"/>
    </w:rPr>
  </w:style>
  <w:style w:type="character" w:customStyle="1" w:styleId="90">
    <w:name w:val="Заголовок 9 Знак"/>
    <w:basedOn w:val="a0"/>
    <w:link w:val="9"/>
    <w:rsid w:val="007F2892"/>
    <w:rPr>
      <w:rFonts w:ascii="Arial" w:eastAsia="Times New Roman" w:hAnsi="Arial" w:cs="Arial"/>
      <w:lang w:val="en-US"/>
    </w:rPr>
  </w:style>
  <w:style w:type="numbering" w:customStyle="1" w:styleId="11">
    <w:name w:val="Нет списка1"/>
    <w:next w:val="a2"/>
    <w:uiPriority w:val="99"/>
    <w:semiHidden/>
    <w:unhideWhenUsed/>
    <w:rsid w:val="007F2892"/>
  </w:style>
  <w:style w:type="paragraph" w:customStyle="1" w:styleId="u-2-msonormal">
    <w:name w:val="u-2-msonormal"/>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ody Text"/>
    <w:basedOn w:val="a"/>
    <w:link w:val="a4"/>
    <w:unhideWhenUsed/>
    <w:rsid w:val="007F2892"/>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7F2892"/>
    <w:rPr>
      <w:rFonts w:ascii="Times New Roman" w:eastAsia="Times New Roman" w:hAnsi="Times New Roman" w:cs="Times New Roman"/>
      <w:sz w:val="24"/>
      <w:szCs w:val="24"/>
      <w:lang w:eastAsia="ru-RU"/>
    </w:rPr>
  </w:style>
  <w:style w:type="paragraph" w:styleId="a5">
    <w:name w:val="Body Text Indent"/>
    <w:basedOn w:val="a"/>
    <w:link w:val="a6"/>
    <w:unhideWhenUsed/>
    <w:rsid w:val="007F2892"/>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7F2892"/>
    <w:rPr>
      <w:rFonts w:ascii="Times New Roman" w:eastAsia="Times New Roman" w:hAnsi="Times New Roman" w:cs="Times New Roman"/>
      <w:sz w:val="24"/>
      <w:szCs w:val="24"/>
      <w:lang w:eastAsia="ru-RU"/>
    </w:rPr>
  </w:style>
  <w:style w:type="paragraph" w:styleId="a7">
    <w:name w:val="List Paragraph"/>
    <w:basedOn w:val="a"/>
    <w:qFormat/>
    <w:rsid w:val="007F2892"/>
    <w:pPr>
      <w:ind w:left="720"/>
      <w:contextualSpacing/>
    </w:pPr>
    <w:rPr>
      <w:rFonts w:ascii="Calibri" w:eastAsia="Times New Roman" w:hAnsi="Calibri" w:cs="Times New Roman"/>
      <w:lang w:eastAsia="ru-RU"/>
    </w:rPr>
  </w:style>
  <w:style w:type="paragraph" w:styleId="a8">
    <w:name w:val="No Spacing"/>
    <w:link w:val="a9"/>
    <w:qFormat/>
    <w:rsid w:val="007F2892"/>
    <w:pPr>
      <w:spacing w:after="0" w:line="240" w:lineRule="auto"/>
      <w:jc w:val="both"/>
    </w:pPr>
    <w:rPr>
      <w:rFonts w:ascii="Times New Roman" w:eastAsia="Calibri" w:hAnsi="Times New Roman" w:cs="Times New Roman"/>
      <w:sz w:val="24"/>
      <w:szCs w:val="24"/>
    </w:rPr>
  </w:style>
  <w:style w:type="numbering" w:customStyle="1" w:styleId="110">
    <w:name w:val="Нет списка11"/>
    <w:next w:val="a2"/>
    <w:uiPriority w:val="99"/>
    <w:semiHidden/>
    <w:unhideWhenUsed/>
    <w:rsid w:val="007F2892"/>
  </w:style>
  <w:style w:type="paragraph" w:styleId="aa">
    <w:name w:val="Title"/>
    <w:basedOn w:val="a"/>
    <w:next w:val="a"/>
    <w:link w:val="ab"/>
    <w:qFormat/>
    <w:rsid w:val="007F2892"/>
    <w:pPr>
      <w:spacing w:before="240" w:after="60" w:line="240" w:lineRule="auto"/>
      <w:jc w:val="center"/>
      <w:outlineLvl w:val="0"/>
    </w:pPr>
    <w:rPr>
      <w:rFonts w:ascii="Arial" w:eastAsia="Times New Roman" w:hAnsi="Arial" w:cs="Arial"/>
      <w:bCs/>
      <w:kern w:val="28"/>
      <w:sz w:val="32"/>
      <w:szCs w:val="32"/>
      <w:lang w:val="en-US"/>
    </w:rPr>
  </w:style>
  <w:style w:type="character" w:customStyle="1" w:styleId="ab">
    <w:name w:val="Название Знак"/>
    <w:basedOn w:val="a0"/>
    <w:link w:val="aa"/>
    <w:rsid w:val="007F2892"/>
    <w:rPr>
      <w:rFonts w:ascii="Arial" w:eastAsia="Times New Roman" w:hAnsi="Arial" w:cs="Arial"/>
      <w:bCs/>
      <w:kern w:val="28"/>
      <w:sz w:val="32"/>
      <w:szCs w:val="32"/>
      <w:lang w:val="en-US"/>
    </w:rPr>
  </w:style>
  <w:style w:type="paragraph" w:styleId="ac">
    <w:name w:val="Subtitle"/>
    <w:basedOn w:val="a"/>
    <w:next w:val="a"/>
    <w:link w:val="ad"/>
    <w:qFormat/>
    <w:rsid w:val="007F2892"/>
    <w:pPr>
      <w:spacing w:after="60" w:line="240" w:lineRule="auto"/>
      <w:jc w:val="center"/>
      <w:outlineLvl w:val="1"/>
    </w:pPr>
    <w:rPr>
      <w:rFonts w:ascii="Arial" w:eastAsia="Times New Roman" w:hAnsi="Arial" w:cs="Arial"/>
      <w:sz w:val="24"/>
      <w:szCs w:val="24"/>
      <w:lang w:val="en-US"/>
    </w:rPr>
  </w:style>
  <w:style w:type="character" w:customStyle="1" w:styleId="ad">
    <w:name w:val="Подзаголовок Знак"/>
    <w:basedOn w:val="a0"/>
    <w:link w:val="ac"/>
    <w:rsid w:val="007F2892"/>
    <w:rPr>
      <w:rFonts w:ascii="Arial" w:eastAsia="Times New Roman" w:hAnsi="Arial" w:cs="Arial"/>
      <w:sz w:val="24"/>
      <w:szCs w:val="24"/>
      <w:lang w:val="en-US"/>
    </w:rPr>
  </w:style>
  <w:style w:type="character" w:styleId="ae">
    <w:name w:val="Strong"/>
    <w:basedOn w:val="a0"/>
    <w:qFormat/>
    <w:rsid w:val="007F2892"/>
    <w:rPr>
      <w:b/>
      <w:bCs/>
    </w:rPr>
  </w:style>
  <w:style w:type="character" w:styleId="af">
    <w:name w:val="Emphasis"/>
    <w:basedOn w:val="a0"/>
    <w:qFormat/>
    <w:rsid w:val="007F2892"/>
    <w:rPr>
      <w:rFonts w:ascii="Times New Roman" w:hAnsi="Times New Roman" w:cs="Times New Roman"/>
      <w:b/>
      <w:bCs/>
      <w:i/>
      <w:iCs/>
    </w:rPr>
  </w:style>
  <w:style w:type="paragraph" w:customStyle="1" w:styleId="12">
    <w:name w:val="Без интервала1"/>
    <w:basedOn w:val="a"/>
    <w:qFormat/>
    <w:rsid w:val="007F2892"/>
    <w:pPr>
      <w:spacing w:after="0" w:line="240" w:lineRule="auto"/>
    </w:pPr>
    <w:rPr>
      <w:rFonts w:ascii="Times New Roman" w:eastAsia="Times New Roman" w:hAnsi="Times New Roman" w:cs="Times New Roman"/>
      <w:sz w:val="24"/>
      <w:szCs w:val="24"/>
      <w:lang w:val="en-US"/>
    </w:rPr>
  </w:style>
  <w:style w:type="paragraph" w:customStyle="1" w:styleId="13">
    <w:name w:val="Абзац списка1"/>
    <w:basedOn w:val="a"/>
    <w:qFormat/>
    <w:rsid w:val="007F2892"/>
    <w:pPr>
      <w:spacing w:after="0" w:line="240" w:lineRule="auto"/>
      <w:ind w:left="720"/>
    </w:pPr>
    <w:rPr>
      <w:rFonts w:ascii="Times New Roman" w:eastAsia="Times New Roman" w:hAnsi="Times New Roman" w:cs="Times New Roman"/>
      <w:sz w:val="24"/>
      <w:szCs w:val="24"/>
      <w:lang w:val="en-US"/>
    </w:rPr>
  </w:style>
  <w:style w:type="paragraph" w:customStyle="1" w:styleId="210">
    <w:name w:val="Цитата 21"/>
    <w:basedOn w:val="a"/>
    <w:next w:val="a"/>
    <w:link w:val="QuoteChar"/>
    <w:qFormat/>
    <w:rsid w:val="007F2892"/>
    <w:pPr>
      <w:spacing w:after="0" w:line="240" w:lineRule="auto"/>
    </w:pPr>
    <w:rPr>
      <w:rFonts w:ascii="Times New Roman" w:eastAsia="Times New Roman" w:hAnsi="Times New Roman" w:cs="Times New Roman"/>
      <w:i/>
      <w:iCs/>
      <w:sz w:val="24"/>
      <w:szCs w:val="24"/>
      <w:lang w:val="en-US"/>
    </w:rPr>
  </w:style>
  <w:style w:type="character" w:customStyle="1" w:styleId="QuoteChar">
    <w:name w:val="Quote Char"/>
    <w:basedOn w:val="a0"/>
    <w:link w:val="210"/>
    <w:locked/>
    <w:rsid w:val="007F2892"/>
    <w:rPr>
      <w:rFonts w:ascii="Times New Roman" w:eastAsia="Times New Roman" w:hAnsi="Times New Roman" w:cs="Times New Roman"/>
      <w:i/>
      <w:iCs/>
      <w:sz w:val="24"/>
      <w:szCs w:val="24"/>
      <w:lang w:val="en-US"/>
    </w:rPr>
  </w:style>
  <w:style w:type="paragraph" w:customStyle="1" w:styleId="14">
    <w:name w:val="Выделенная цитата1"/>
    <w:basedOn w:val="a"/>
    <w:next w:val="a"/>
    <w:link w:val="IntenseQuoteChar"/>
    <w:qFormat/>
    <w:rsid w:val="007F2892"/>
    <w:pPr>
      <w:spacing w:after="0" w:line="240" w:lineRule="auto"/>
      <w:ind w:left="720" w:right="720"/>
    </w:pPr>
    <w:rPr>
      <w:rFonts w:ascii="Times New Roman" w:eastAsia="Times New Roman" w:hAnsi="Times New Roman" w:cs="Times New Roman"/>
      <w:bCs/>
      <w:i/>
      <w:iCs/>
      <w:sz w:val="24"/>
      <w:szCs w:val="24"/>
      <w:lang w:val="en-US"/>
    </w:rPr>
  </w:style>
  <w:style w:type="character" w:customStyle="1" w:styleId="IntenseQuoteChar">
    <w:name w:val="Intense Quote Char"/>
    <w:basedOn w:val="a0"/>
    <w:link w:val="14"/>
    <w:locked/>
    <w:rsid w:val="007F2892"/>
    <w:rPr>
      <w:rFonts w:ascii="Times New Roman" w:eastAsia="Times New Roman" w:hAnsi="Times New Roman" w:cs="Times New Roman"/>
      <w:bCs/>
      <w:i/>
      <w:iCs/>
      <w:sz w:val="24"/>
      <w:szCs w:val="24"/>
      <w:lang w:val="en-US"/>
    </w:rPr>
  </w:style>
  <w:style w:type="character" w:customStyle="1" w:styleId="15">
    <w:name w:val="Слабое выделение1"/>
    <w:basedOn w:val="a0"/>
    <w:qFormat/>
    <w:rsid w:val="007F2892"/>
    <w:rPr>
      <w:i/>
      <w:iCs/>
      <w:color w:val="auto"/>
    </w:rPr>
  </w:style>
  <w:style w:type="character" w:customStyle="1" w:styleId="16">
    <w:name w:val="Сильное выделение1"/>
    <w:basedOn w:val="a0"/>
    <w:qFormat/>
    <w:rsid w:val="007F2892"/>
    <w:rPr>
      <w:b/>
      <w:bCs/>
      <w:i/>
      <w:iCs/>
      <w:sz w:val="24"/>
      <w:szCs w:val="24"/>
      <w:u w:val="single"/>
    </w:rPr>
  </w:style>
  <w:style w:type="character" w:customStyle="1" w:styleId="17">
    <w:name w:val="Слабая ссылка1"/>
    <w:basedOn w:val="a0"/>
    <w:qFormat/>
    <w:rsid w:val="007F2892"/>
    <w:rPr>
      <w:sz w:val="24"/>
      <w:szCs w:val="24"/>
      <w:u w:val="single"/>
    </w:rPr>
  </w:style>
  <w:style w:type="character" w:customStyle="1" w:styleId="18">
    <w:name w:val="Сильная ссылка1"/>
    <w:basedOn w:val="a0"/>
    <w:qFormat/>
    <w:rsid w:val="007F2892"/>
    <w:rPr>
      <w:b/>
      <w:bCs/>
      <w:sz w:val="24"/>
      <w:szCs w:val="24"/>
      <w:u w:val="single"/>
    </w:rPr>
  </w:style>
  <w:style w:type="character" w:customStyle="1" w:styleId="19">
    <w:name w:val="Название книги1"/>
    <w:basedOn w:val="a0"/>
    <w:qFormat/>
    <w:rsid w:val="007F2892"/>
    <w:rPr>
      <w:rFonts w:ascii="Arial" w:hAnsi="Arial" w:cs="Arial"/>
      <w:b/>
      <w:bCs/>
      <w:i/>
      <w:iCs/>
      <w:sz w:val="24"/>
      <w:szCs w:val="24"/>
    </w:rPr>
  </w:style>
  <w:style w:type="paragraph" w:customStyle="1" w:styleId="1a">
    <w:name w:val="Заголовок оглавления1"/>
    <w:basedOn w:val="1"/>
    <w:next w:val="a"/>
    <w:qFormat/>
    <w:rsid w:val="007F2892"/>
    <w:pPr>
      <w:outlineLvl w:val="9"/>
    </w:pPr>
  </w:style>
  <w:style w:type="character" w:styleId="af0">
    <w:name w:val="footnote reference"/>
    <w:basedOn w:val="a0"/>
    <w:semiHidden/>
    <w:rsid w:val="007F2892"/>
    <w:rPr>
      <w:vertAlign w:val="superscript"/>
    </w:rPr>
  </w:style>
  <w:style w:type="paragraph" w:customStyle="1" w:styleId="af1">
    <w:name w:val="Стиль"/>
    <w:rsid w:val="007F289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2">
    <w:name w:val="Normal (Web)"/>
    <w:basedOn w:val="a"/>
    <w:unhideWhenUsed/>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4"/>
    <w:unhideWhenUsed/>
    <w:rsid w:val="007F289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0"/>
    <w:link w:val="af3"/>
    <w:rsid w:val="007F2892"/>
    <w:rPr>
      <w:rFonts w:ascii="Times New Roman" w:eastAsia="Times New Roman" w:hAnsi="Times New Roman" w:cs="Times New Roman"/>
      <w:sz w:val="24"/>
      <w:szCs w:val="24"/>
      <w:lang w:eastAsia="ru-RU"/>
    </w:rPr>
  </w:style>
  <w:style w:type="paragraph" w:styleId="af5">
    <w:name w:val="footer"/>
    <w:basedOn w:val="a"/>
    <w:link w:val="af6"/>
    <w:unhideWhenUsed/>
    <w:rsid w:val="007F289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rsid w:val="007F2892"/>
    <w:rPr>
      <w:rFonts w:ascii="Times New Roman" w:eastAsia="Times New Roman" w:hAnsi="Times New Roman" w:cs="Times New Roman"/>
      <w:sz w:val="24"/>
      <w:szCs w:val="24"/>
      <w:lang w:eastAsia="ru-RU"/>
    </w:rPr>
  </w:style>
  <w:style w:type="paragraph" w:styleId="22">
    <w:name w:val="Body Text Indent 2"/>
    <w:basedOn w:val="a"/>
    <w:link w:val="23"/>
    <w:rsid w:val="007F2892"/>
    <w:pPr>
      <w:shd w:val="clear" w:color="auto" w:fill="FFFFFF"/>
      <w:spacing w:after="0" w:line="240" w:lineRule="auto"/>
      <w:ind w:firstLine="720"/>
      <w:jc w:val="both"/>
    </w:pPr>
    <w:rPr>
      <w:rFonts w:ascii="Times New Roman" w:eastAsia="Times New Roman" w:hAnsi="Times New Roman" w:cs="Times New Roman"/>
      <w:color w:val="000000"/>
      <w:spacing w:val="1"/>
      <w:sz w:val="28"/>
      <w:lang w:eastAsia="ru-RU"/>
    </w:rPr>
  </w:style>
  <w:style w:type="character" w:customStyle="1" w:styleId="23">
    <w:name w:val="Основной текст с отступом 2 Знак"/>
    <w:basedOn w:val="a0"/>
    <w:link w:val="22"/>
    <w:rsid w:val="007F2892"/>
    <w:rPr>
      <w:rFonts w:ascii="Times New Roman" w:eastAsia="Times New Roman" w:hAnsi="Times New Roman" w:cs="Times New Roman"/>
      <w:color w:val="000000"/>
      <w:spacing w:val="1"/>
      <w:sz w:val="28"/>
      <w:shd w:val="clear" w:color="auto" w:fill="FFFFFF"/>
      <w:lang w:eastAsia="ru-RU"/>
    </w:rPr>
  </w:style>
  <w:style w:type="character" w:customStyle="1" w:styleId="a9">
    <w:name w:val="Без интервала Знак"/>
    <w:basedOn w:val="a0"/>
    <w:link w:val="a8"/>
    <w:rsid w:val="007F2892"/>
    <w:rPr>
      <w:rFonts w:ascii="Times New Roman" w:eastAsia="Calibri" w:hAnsi="Times New Roman" w:cs="Times New Roman"/>
      <w:sz w:val="24"/>
      <w:szCs w:val="24"/>
    </w:rPr>
  </w:style>
  <w:style w:type="paragraph" w:styleId="af7">
    <w:name w:val="Balloon Text"/>
    <w:basedOn w:val="a"/>
    <w:link w:val="af8"/>
    <w:semiHidden/>
    <w:unhideWhenUsed/>
    <w:rsid w:val="007F2892"/>
    <w:pPr>
      <w:spacing w:after="0" w:line="240" w:lineRule="auto"/>
    </w:pPr>
    <w:rPr>
      <w:rFonts w:ascii="Tahoma" w:eastAsia="Times New Roman" w:hAnsi="Tahoma" w:cs="Tahoma"/>
      <w:sz w:val="16"/>
      <w:szCs w:val="16"/>
      <w:lang w:eastAsia="ru-RU"/>
    </w:rPr>
  </w:style>
  <w:style w:type="character" w:customStyle="1" w:styleId="af8">
    <w:name w:val="Текст выноски Знак"/>
    <w:basedOn w:val="a0"/>
    <w:link w:val="af7"/>
    <w:semiHidden/>
    <w:rsid w:val="007F2892"/>
    <w:rPr>
      <w:rFonts w:ascii="Tahoma" w:eastAsia="Times New Roman" w:hAnsi="Tahoma" w:cs="Tahoma"/>
      <w:sz w:val="16"/>
      <w:szCs w:val="16"/>
      <w:lang w:eastAsia="ru-RU"/>
    </w:rPr>
  </w:style>
  <w:style w:type="table" w:customStyle="1" w:styleId="1b">
    <w:name w:val="Сетка таблицы1"/>
    <w:basedOn w:val="a1"/>
    <w:next w:val="af9"/>
    <w:uiPriority w:val="59"/>
    <w:rsid w:val="007F2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7F2892"/>
  </w:style>
  <w:style w:type="table" w:customStyle="1" w:styleId="112">
    <w:name w:val="Сетка таблицы11"/>
    <w:basedOn w:val="a1"/>
    <w:next w:val="af9"/>
    <w:rsid w:val="007F289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next w:val="af9"/>
    <w:uiPriority w:val="59"/>
    <w:rsid w:val="007F2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f9"/>
    <w:rsid w:val="007F28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9"/>
    <w:uiPriority w:val="59"/>
    <w:rsid w:val="007F2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Основной текст_"/>
    <w:basedOn w:val="a0"/>
    <w:link w:val="1c"/>
    <w:rsid w:val="007F2892"/>
    <w:rPr>
      <w:rFonts w:ascii="Arial" w:eastAsia="Arial" w:hAnsi="Arial" w:cs="Arial"/>
      <w:sz w:val="21"/>
      <w:szCs w:val="21"/>
      <w:shd w:val="clear" w:color="auto" w:fill="FFFFFF"/>
    </w:rPr>
  </w:style>
  <w:style w:type="paragraph" w:customStyle="1" w:styleId="1c">
    <w:name w:val="Основной текст1"/>
    <w:basedOn w:val="a"/>
    <w:link w:val="afa"/>
    <w:rsid w:val="007F2892"/>
    <w:pPr>
      <w:widowControl w:val="0"/>
      <w:shd w:val="clear" w:color="auto" w:fill="FFFFFF"/>
      <w:spacing w:before="300" w:after="0" w:line="269" w:lineRule="exact"/>
      <w:jc w:val="both"/>
    </w:pPr>
    <w:rPr>
      <w:rFonts w:ascii="Arial" w:eastAsia="Arial" w:hAnsi="Arial" w:cs="Arial"/>
      <w:sz w:val="21"/>
      <w:szCs w:val="21"/>
    </w:rPr>
  </w:style>
  <w:style w:type="table" w:customStyle="1" w:styleId="41">
    <w:name w:val="Сетка таблицы4"/>
    <w:basedOn w:val="a1"/>
    <w:next w:val="af9"/>
    <w:rsid w:val="007F28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rsid w:val="007F289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
    <w:name w:val="Нет списка2"/>
    <w:next w:val="a2"/>
    <w:uiPriority w:val="99"/>
    <w:semiHidden/>
    <w:unhideWhenUsed/>
    <w:rsid w:val="007F2892"/>
  </w:style>
  <w:style w:type="table" w:customStyle="1" w:styleId="51">
    <w:name w:val="Сетка таблицы5"/>
    <w:basedOn w:val="a1"/>
    <w:next w:val="af9"/>
    <w:rsid w:val="007F28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semiHidden/>
    <w:rsid w:val="007F2892"/>
  </w:style>
  <w:style w:type="paragraph" w:styleId="afb">
    <w:name w:val="footnote text"/>
    <w:basedOn w:val="a"/>
    <w:link w:val="afc"/>
    <w:semiHidden/>
    <w:rsid w:val="007F2892"/>
    <w:pPr>
      <w:spacing w:after="0" w:line="240" w:lineRule="auto"/>
    </w:pPr>
    <w:rPr>
      <w:rFonts w:ascii="Times New Roman" w:eastAsia="Times New Roman" w:hAnsi="Times New Roman" w:cs="Times New Roman"/>
      <w:sz w:val="20"/>
      <w:szCs w:val="20"/>
      <w:lang w:eastAsia="ru-RU"/>
    </w:rPr>
  </w:style>
  <w:style w:type="character" w:customStyle="1" w:styleId="afc">
    <w:name w:val="Текст сноски Знак"/>
    <w:basedOn w:val="a0"/>
    <w:link w:val="afb"/>
    <w:semiHidden/>
    <w:rsid w:val="007F2892"/>
    <w:rPr>
      <w:rFonts w:ascii="Times New Roman" w:eastAsia="Times New Roman" w:hAnsi="Times New Roman" w:cs="Times New Roman"/>
      <w:sz w:val="20"/>
      <w:szCs w:val="20"/>
      <w:lang w:eastAsia="ru-RU"/>
    </w:rPr>
  </w:style>
  <w:style w:type="character" w:styleId="afd">
    <w:name w:val="Hyperlink"/>
    <w:basedOn w:val="a0"/>
    <w:rsid w:val="007F2892"/>
    <w:rPr>
      <w:color w:val="0000FF"/>
      <w:u w:val="single"/>
    </w:rPr>
  </w:style>
  <w:style w:type="table" w:customStyle="1" w:styleId="130">
    <w:name w:val="Сетка таблицы13"/>
    <w:basedOn w:val="a1"/>
    <w:next w:val="af9"/>
    <w:rsid w:val="007F289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6">
    <w:name w:val="Style6"/>
    <w:basedOn w:val="a"/>
    <w:rsid w:val="007F2892"/>
    <w:pPr>
      <w:widowControl w:val="0"/>
      <w:autoSpaceDE w:val="0"/>
      <w:autoSpaceDN w:val="0"/>
      <w:adjustRightInd w:val="0"/>
      <w:spacing w:after="0" w:line="271" w:lineRule="exact"/>
    </w:pPr>
    <w:rPr>
      <w:rFonts w:ascii="Times New Roman" w:eastAsia="Times New Roman" w:hAnsi="Times New Roman" w:cs="Times New Roman"/>
      <w:sz w:val="24"/>
      <w:szCs w:val="24"/>
      <w:lang w:eastAsia="ru-RU"/>
    </w:rPr>
  </w:style>
  <w:style w:type="paragraph" w:customStyle="1" w:styleId="Style8">
    <w:name w:val="Style8"/>
    <w:basedOn w:val="a"/>
    <w:rsid w:val="007F2892"/>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9">
    <w:name w:val="Style9"/>
    <w:basedOn w:val="a"/>
    <w:rsid w:val="007F2892"/>
    <w:pPr>
      <w:widowControl w:val="0"/>
      <w:autoSpaceDE w:val="0"/>
      <w:autoSpaceDN w:val="0"/>
      <w:adjustRightInd w:val="0"/>
      <w:spacing w:after="0" w:line="266" w:lineRule="exact"/>
    </w:pPr>
    <w:rPr>
      <w:rFonts w:ascii="Times New Roman" w:eastAsia="Times New Roman" w:hAnsi="Times New Roman" w:cs="Times New Roman"/>
      <w:sz w:val="24"/>
      <w:szCs w:val="24"/>
      <w:lang w:eastAsia="ru-RU"/>
    </w:rPr>
  </w:style>
  <w:style w:type="paragraph" w:customStyle="1" w:styleId="Style7">
    <w:name w:val="Style7"/>
    <w:basedOn w:val="a"/>
    <w:rsid w:val="007F28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
    <w:rsid w:val="007F2892"/>
    <w:pPr>
      <w:widowControl w:val="0"/>
      <w:autoSpaceDE w:val="0"/>
      <w:autoSpaceDN w:val="0"/>
      <w:adjustRightInd w:val="0"/>
      <w:spacing w:after="0" w:line="260" w:lineRule="exact"/>
    </w:pPr>
    <w:rPr>
      <w:rFonts w:ascii="Times New Roman" w:eastAsia="Times New Roman" w:hAnsi="Times New Roman" w:cs="Times New Roman"/>
      <w:sz w:val="24"/>
      <w:szCs w:val="24"/>
      <w:lang w:eastAsia="ru-RU"/>
    </w:rPr>
  </w:style>
  <w:style w:type="character" w:customStyle="1" w:styleId="FontStyle16">
    <w:name w:val="Font Style16"/>
    <w:basedOn w:val="a0"/>
    <w:rsid w:val="007F2892"/>
    <w:rPr>
      <w:rFonts w:ascii="Times New Roman" w:hAnsi="Times New Roman" w:cs="Times New Roman" w:hint="default"/>
      <w:sz w:val="20"/>
      <w:szCs w:val="20"/>
    </w:rPr>
  </w:style>
  <w:style w:type="character" w:customStyle="1" w:styleId="FontStyle20">
    <w:name w:val="Font Style20"/>
    <w:basedOn w:val="a0"/>
    <w:rsid w:val="007F2892"/>
    <w:rPr>
      <w:rFonts w:ascii="Times New Roman" w:hAnsi="Times New Roman" w:cs="Times New Roman" w:hint="default"/>
      <w:b/>
      <w:bCs/>
      <w:sz w:val="18"/>
      <w:szCs w:val="18"/>
    </w:rPr>
  </w:style>
  <w:style w:type="character" w:customStyle="1" w:styleId="afe">
    <w:name w:val="Схема документа Знак"/>
    <w:basedOn w:val="a0"/>
    <w:link w:val="aff"/>
    <w:semiHidden/>
    <w:rsid w:val="007F2892"/>
    <w:rPr>
      <w:rFonts w:ascii="Tahoma" w:hAnsi="Tahoma"/>
    </w:rPr>
  </w:style>
  <w:style w:type="paragraph" w:customStyle="1" w:styleId="1d">
    <w:name w:val="Схема документа1"/>
    <w:basedOn w:val="a"/>
    <w:next w:val="aff"/>
    <w:semiHidden/>
    <w:rsid w:val="007F2892"/>
    <w:pPr>
      <w:shd w:val="clear" w:color="auto" w:fill="000080"/>
      <w:spacing w:after="0" w:line="240" w:lineRule="auto"/>
    </w:pPr>
    <w:rPr>
      <w:rFonts w:ascii="Tahoma" w:hAnsi="Tahoma"/>
      <w:sz w:val="28"/>
      <w:shd w:val="clear" w:color="auto" w:fill="000080"/>
    </w:rPr>
  </w:style>
  <w:style w:type="character" w:customStyle="1" w:styleId="1e">
    <w:name w:val="Схема документа Знак1"/>
    <w:basedOn w:val="a0"/>
    <w:uiPriority w:val="99"/>
    <w:semiHidden/>
    <w:rsid w:val="007F2892"/>
    <w:rPr>
      <w:rFonts w:ascii="Tahoma" w:eastAsia="Calibri" w:hAnsi="Tahoma" w:cs="Tahoma"/>
      <w:sz w:val="16"/>
      <w:szCs w:val="16"/>
    </w:rPr>
  </w:style>
  <w:style w:type="paragraph" w:customStyle="1" w:styleId="zagbig">
    <w:name w:val="zag_big"/>
    <w:basedOn w:val="a"/>
    <w:rsid w:val="007F2892"/>
    <w:pPr>
      <w:spacing w:before="100" w:beforeAutospacing="1" w:after="100" w:afterAutospacing="1" w:line="240" w:lineRule="auto"/>
      <w:jc w:val="center"/>
    </w:pPr>
    <w:rPr>
      <w:rFonts w:ascii="Times New Roman" w:eastAsia="Times New Roman" w:hAnsi="Times New Roman" w:cs="Times New Roman"/>
      <w:sz w:val="29"/>
      <w:szCs w:val="29"/>
      <w:lang w:eastAsia="ru-RU"/>
    </w:rPr>
  </w:style>
  <w:style w:type="paragraph" w:customStyle="1" w:styleId="body">
    <w:name w:val="body"/>
    <w:basedOn w:val="a"/>
    <w:rsid w:val="007F2892"/>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26">
    <w:name w:val="Body Text 2"/>
    <w:basedOn w:val="a"/>
    <w:link w:val="27"/>
    <w:unhideWhenUsed/>
    <w:rsid w:val="007F2892"/>
    <w:pPr>
      <w:spacing w:after="120" w:line="480" w:lineRule="auto"/>
    </w:pPr>
    <w:rPr>
      <w:rFonts w:ascii="Times New Roman" w:eastAsia="Times New Roman" w:hAnsi="Times New Roman" w:cs="Times New Roman"/>
      <w:sz w:val="24"/>
      <w:szCs w:val="24"/>
      <w:lang w:eastAsia="ru-RU"/>
    </w:rPr>
  </w:style>
  <w:style w:type="character" w:customStyle="1" w:styleId="27">
    <w:name w:val="Основной текст 2 Знак"/>
    <w:basedOn w:val="a0"/>
    <w:link w:val="26"/>
    <w:rsid w:val="007F2892"/>
    <w:rPr>
      <w:rFonts w:ascii="Times New Roman" w:eastAsia="Times New Roman" w:hAnsi="Times New Roman" w:cs="Times New Roman"/>
      <w:sz w:val="24"/>
      <w:szCs w:val="24"/>
      <w:lang w:eastAsia="ru-RU"/>
    </w:rPr>
  </w:style>
  <w:style w:type="paragraph" w:customStyle="1" w:styleId="aff0">
    <w:name w:val="Знак"/>
    <w:basedOn w:val="a"/>
    <w:rsid w:val="007F2892"/>
    <w:pPr>
      <w:spacing w:after="160" w:line="240" w:lineRule="exact"/>
    </w:pPr>
    <w:rPr>
      <w:rFonts w:ascii="Verdana" w:eastAsia="Times New Roman" w:hAnsi="Verdana" w:cs="Times New Roman"/>
      <w:sz w:val="20"/>
      <w:szCs w:val="20"/>
      <w:lang w:val="en-US"/>
    </w:rPr>
  </w:style>
  <w:style w:type="character" w:styleId="aff1">
    <w:name w:val="page number"/>
    <w:basedOn w:val="a0"/>
    <w:rsid w:val="007F2892"/>
  </w:style>
  <w:style w:type="paragraph" w:customStyle="1" w:styleId="Default">
    <w:name w:val="Default"/>
    <w:rsid w:val="007F289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17">
    <w:name w:val="Font Style17"/>
    <w:basedOn w:val="a0"/>
    <w:rsid w:val="007F2892"/>
    <w:rPr>
      <w:rFonts w:ascii="Times New Roman" w:hAnsi="Times New Roman" w:cs="Times New Roman"/>
      <w:b/>
      <w:bCs/>
      <w:sz w:val="16"/>
      <w:szCs w:val="16"/>
    </w:rPr>
  </w:style>
  <w:style w:type="paragraph" w:customStyle="1" w:styleId="Style5">
    <w:name w:val="Style5"/>
    <w:basedOn w:val="a"/>
    <w:rsid w:val="007F2892"/>
    <w:pPr>
      <w:widowControl w:val="0"/>
      <w:autoSpaceDE w:val="0"/>
      <w:autoSpaceDN w:val="0"/>
      <w:adjustRightInd w:val="0"/>
      <w:spacing w:after="0" w:line="192" w:lineRule="exact"/>
      <w:jc w:val="both"/>
    </w:pPr>
    <w:rPr>
      <w:rFonts w:ascii="Tahoma" w:eastAsia="Times New Roman" w:hAnsi="Tahoma" w:cs="Tahoma"/>
      <w:sz w:val="24"/>
      <w:szCs w:val="24"/>
      <w:lang w:eastAsia="ru-RU"/>
    </w:rPr>
  </w:style>
  <w:style w:type="character" w:customStyle="1" w:styleId="FontStyle19">
    <w:name w:val="Font Style19"/>
    <w:basedOn w:val="a0"/>
    <w:rsid w:val="007F2892"/>
    <w:rPr>
      <w:rFonts w:ascii="Times New Roman" w:hAnsi="Times New Roman" w:cs="Times New Roman"/>
      <w:sz w:val="16"/>
      <w:szCs w:val="16"/>
    </w:rPr>
  </w:style>
  <w:style w:type="character" w:customStyle="1" w:styleId="FontStyle18">
    <w:name w:val="Font Style18"/>
    <w:basedOn w:val="a0"/>
    <w:rsid w:val="007F2892"/>
    <w:rPr>
      <w:rFonts w:ascii="Times New Roman" w:hAnsi="Times New Roman" w:cs="Times New Roman"/>
      <w:i/>
      <w:iCs/>
      <w:sz w:val="16"/>
      <w:szCs w:val="16"/>
    </w:rPr>
  </w:style>
  <w:style w:type="paragraph" w:customStyle="1" w:styleId="Style3">
    <w:name w:val="Style3"/>
    <w:basedOn w:val="a"/>
    <w:rsid w:val="007F2892"/>
    <w:pPr>
      <w:widowControl w:val="0"/>
      <w:autoSpaceDE w:val="0"/>
      <w:autoSpaceDN w:val="0"/>
      <w:adjustRightInd w:val="0"/>
      <w:spacing w:after="0" w:line="192" w:lineRule="exact"/>
    </w:pPr>
    <w:rPr>
      <w:rFonts w:ascii="Tahoma" w:eastAsia="Times New Roman" w:hAnsi="Tahoma" w:cs="Tahoma"/>
      <w:sz w:val="24"/>
      <w:szCs w:val="24"/>
      <w:lang w:eastAsia="ru-RU"/>
    </w:rPr>
  </w:style>
  <w:style w:type="paragraph" w:customStyle="1" w:styleId="Style11">
    <w:name w:val="Style11"/>
    <w:basedOn w:val="a"/>
    <w:rsid w:val="007F2892"/>
    <w:pPr>
      <w:widowControl w:val="0"/>
      <w:autoSpaceDE w:val="0"/>
      <w:autoSpaceDN w:val="0"/>
      <w:adjustRightInd w:val="0"/>
      <w:spacing w:after="0" w:line="193" w:lineRule="exact"/>
      <w:ind w:firstLine="1546"/>
    </w:pPr>
    <w:rPr>
      <w:rFonts w:ascii="Tahoma" w:eastAsia="Times New Roman" w:hAnsi="Tahoma" w:cs="Tahoma"/>
      <w:sz w:val="24"/>
      <w:szCs w:val="24"/>
      <w:lang w:eastAsia="ru-RU"/>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7F2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uiPriority w:val="99"/>
    <w:semiHidden/>
    <w:rsid w:val="007F2892"/>
    <w:rPr>
      <w:rFonts w:ascii="Consolas" w:hAnsi="Consolas" w:cs="Consolas"/>
      <w:sz w:val="20"/>
      <w:szCs w:val="20"/>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basedOn w:val="a0"/>
    <w:link w:val="HTML"/>
    <w:rsid w:val="007F2892"/>
    <w:rPr>
      <w:rFonts w:ascii="Courier New" w:eastAsia="Times New Roman" w:hAnsi="Courier New" w:cs="Courier New"/>
      <w:sz w:val="24"/>
      <w:szCs w:val="24"/>
      <w:lang w:eastAsia="ru-RU"/>
    </w:rPr>
  </w:style>
  <w:style w:type="paragraph" w:customStyle="1" w:styleId="Style12">
    <w:name w:val="Style12"/>
    <w:basedOn w:val="a"/>
    <w:rsid w:val="007F2892"/>
    <w:pPr>
      <w:widowControl w:val="0"/>
      <w:autoSpaceDE w:val="0"/>
      <w:autoSpaceDN w:val="0"/>
      <w:adjustRightInd w:val="0"/>
      <w:spacing w:after="0" w:line="191" w:lineRule="exact"/>
      <w:jc w:val="both"/>
    </w:pPr>
    <w:rPr>
      <w:rFonts w:ascii="Tahoma" w:eastAsia="Times New Roman" w:hAnsi="Tahoma" w:cs="Tahoma"/>
      <w:sz w:val="24"/>
      <w:szCs w:val="24"/>
      <w:lang w:eastAsia="ru-RU"/>
    </w:rPr>
  </w:style>
  <w:style w:type="paragraph" w:styleId="2">
    <w:name w:val="List Bullet 2"/>
    <w:basedOn w:val="a"/>
    <w:rsid w:val="007F2892"/>
    <w:pPr>
      <w:numPr>
        <w:numId w:val="29"/>
      </w:numPr>
      <w:spacing w:after="0" w:line="240" w:lineRule="auto"/>
    </w:pPr>
    <w:rPr>
      <w:rFonts w:ascii="Times New Roman" w:eastAsia="Times New Roman" w:hAnsi="Times New Roman" w:cs="Times New Roman"/>
      <w:sz w:val="24"/>
      <w:szCs w:val="24"/>
      <w:lang w:eastAsia="ru-RU"/>
    </w:rPr>
  </w:style>
  <w:style w:type="paragraph" w:customStyle="1" w:styleId="32">
    <w:name w:val="Стиль3"/>
    <w:basedOn w:val="a"/>
    <w:link w:val="33"/>
    <w:rsid w:val="007F2892"/>
    <w:pPr>
      <w:spacing w:after="0" w:line="240" w:lineRule="auto"/>
      <w:jc w:val="both"/>
    </w:pPr>
    <w:rPr>
      <w:rFonts w:ascii="Arial" w:eastAsia="Times New Roman" w:hAnsi="Arial" w:cs="Times New Roman"/>
      <w:bCs/>
      <w:iCs/>
      <w:sz w:val="20"/>
      <w:szCs w:val="20"/>
      <w:lang w:eastAsia="ru-RU"/>
    </w:rPr>
  </w:style>
  <w:style w:type="character" w:customStyle="1" w:styleId="33">
    <w:name w:val="Стиль3 Знак"/>
    <w:basedOn w:val="a0"/>
    <w:link w:val="32"/>
    <w:rsid w:val="007F2892"/>
    <w:rPr>
      <w:rFonts w:ascii="Arial" w:eastAsia="Times New Roman" w:hAnsi="Arial" w:cs="Times New Roman"/>
      <w:bCs/>
      <w:iCs/>
      <w:sz w:val="20"/>
      <w:szCs w:val="20"/>
      <w:lang w:eastAsia="ru-RU"/>
    </w:rPr>
  </w:style>
  <w:style w:type="paragraph" w:customStyle="1" w:styleId="aff2">
    <w:name w:val="Новый"/>
    <w:basedOn w:val="a"/>
    <w:rsid w:val="007F2892"/>
    <w:pPr>
      <w:spacing w:after="0" w:line="360" w:lineRule="auto"/>
      <w:ind w:firstLine="454"/>
      <w:jc w:val="both"/>
    </w:pPr>
    <w:rPr>
      <w:rFonts w:ascii="Times New Roman" w:eastAsia="Times New Roman" w:hAnsi="Times New Roman" w:cs="Times New Roman"/>
      <w:sz w:val="28"/>
      <w:szCs w:val="24"/>
      <w:lang w:eastAsia="ru-RU"/>
    </w:rPr>
  </w:style>
  <w:style w:type="character" w:customStyle="1" w:styleId="Zag11">
    <w:name w:val="Zag_11"/>
    <w:rsid w:val="007F2892"/>
  </w:style>
  <w:style w:type="paragraph" w:customStyle="1" w:styleId="34">
    <w:name w:val="Заголовок 3+"/>
    <w:basedOn w:val="a"/>
    <w:rsid w:val="007F2892"/>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character" w:customStyle="1" w:styleId="apple-converted-space">
    <w:name w:val="apple-converted-space"/>
    <w:basedOn w:val="a0"/>
    <w:rsid w:val="007F2892"/>
  </w:style>
  <w:style w:type="numbering" w:customStyle="1" w:styleId="211">
    <w:name w:val="Нет списка21"/>
    <w:next w:val="a2"/>
    <w:semiHidden/>
    <w:rsid w:val="007F2892"/>
  </w:style>
  <w:style w:type="table" w:customStyle="1" w:styleId="212">
    <w:name w:val="Сетка таблицы21"/>
    <w:basedOn w:val="a1"/>
    <w:next w:val="af9"/>
    <w:rsid w:val="007F289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15c0">
    <w:name w:val="c15 c0"/>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7F2892"/>
  </w:style>
  <w:style w:type="character" w:customStyle="1" w:styleId="c35c21">
    <w:name w:val="c35 c21"/>
    <w:basedOn w:val="a0"/>
    <w:rsid w:val="007F2892"/>
  </w:style>
  <w:style w:type="paragraph" w:customStyle="1" w:styleId="c32c0">
    <w:name w:val="c32 c0"/>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c8c9">
    <w:name w:val="c21 c8 c9"/>
    <w:basedOn w:val="a0"/>
    <w:rsid w:val="007F2892"/>
  </w:style>
  <w:style w:type="paragraph" w:customStyle="1" w:styleId="c0c32">
    <w:name w:val="c0 c32"/>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F2892"/>
  </w:style>
  <w:style w:type="character" w:customStyle="1" w:styleId="c1c24c7">
    <w:name w:val="c1 c24 c7"/>
    <w:basedOn w:val="a0"/>
    <w:rsid w:val="007F2892"/>
  </w:style>
  <w:style w:type="paragraph" w:customStyle="1" w:styleId="c7">
    <w:name w:val="c7"/>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c12">
    <w:name w:val="c1 c12"/>
    <w:basedOn w:val="a0"/>
    <w:rsid w:val="007F2892"/>
  </w:style>
  <w:style w:type="character" w:customStyle="1" w:styleId="c1c12c3">
    <w:name w:val="c1 c12 c3"/>
    <w:basedOn w:val="a0"/>
    <w:rsid w:val="007F2892"/>
  </w:style>
  <w:style w:type="character" w:customStyle="1" w:styleId="c1c3">
    <w:name w:val="c1 c3"/>
    <w:basedOn w:val="a0"/>
    <w:rsid w:val="007F2892"/>
  </w:style>
  <w:style w:type="paragraph" w:customStyle="1" w:styleId="1f">
    <w:name w:val="Стиль1"/>
    <w:basedOn w:val="a"/>
    <w:rsid w:val="007F2892"/>
    <w:pPr>
      <w:spacing w:after="0" w:line="240" w:lineRule="auto"/>
      <w:jc w:val="both"/>
    </w:pPr>
    <w:rPr>
      <w:rFonts w:ascii="Arial" w:eastAsia="Times New Roman" w:hAnsi="Arial" w:cs="Arial"/>
      <w:color w:val="444444"/>
      <w:lang w:eastAsia="ru-RU"/>
    </w:rPr>
  </w:style>
  <w:style w:type="paragraph" w:customStyle="1" w:styleId="28">
    <w:name w:val="Стиль2"/>
    <w:basedOn w:val="a"/>
    <w:rsid w:val="007F2892"/>
    <w:pPr>
      <w:spacing w:after="0" w:line="240" w:lineRule="auto"/>
      <w:ind w:firstLine="708"/>
      <w:jc w:val="both"/>
    </w:pPr>
    <w:rPr>
      <w:rFonts w:ascii="Arial" w:eastAsia="Times New Roman" w:hAnsi="Arial" w:cs="Arial"/>
      <w:lang w:eastAsia="ru-RU"/>
    </w:rPr>
  </w:style>
  <w:style w:type="paragraph" w:customStyle="1" w:styleId="western">
    <w:name w:val="western"/>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List"/>
    <w:basedOn w:val="a"/>
    <w:rsid w:val="007F2892"/>
    <w:pPr>
      <w:spacing w:after="0" w:line="240" w:lineRule="auto"/>
      <w:ind w:left="283" w:hanging="283"/>
    </w:pPr>
    <w:rPr>
      <w:rFonts w:ascii="Times New Roman" w:eastAsia="Times New Roman" w:hAnsi="Times New Roman" w:cs="Times New Roman"/>
      <w:sz w:val="24"/>
      <w:szCs w:val="24"/>
      <w:lang w:eastAsia="ru-RU"/>
    </w:rPr>
  </w:style>
  <w:style w:type="paragraph" w:styleId="29">
    <w:name w:val="List 2"/>
    <w:basedOn w:val="a"/>
    <w:rsid w:val="007F2892"/>
    <w:pPr>
      <w:spacing w:after="0" w:line="240" w:lineRule="auto"/>
      <w:ind w:left="566" w:hanging="283"/>
    </w:pPr>
    <w:rPr>
      <w:rFonts w:ascii="Times New Roman" w:eastAsia="Times New Roman" w:hAnsi="Times New Roman" w:cs="Times New Roman"/>
      <w:sz w:val="24"/>
      <w:szCs w:val="24"/>
      <w:lang w:eastAsia="ru-RU"/>
    </w:rPr>
  </w:style>
  <w:style w:type="paragraph" w:styleId="2a">
    <w:name w:val="List Continue 2"/>
    <w:basedOn w:val="a"/>
    <w:rsid w:val="007F2892"/>
    <w:pPr>
      <w:spacing w:after="120" w:line="240" w:lineRule="auto"/>
      <w:ind w:left="566"/>
    </w:pPr>
    <w:rPr>
      <w:rFonts w:ascii="Times New Roman" w:eastAsia="Times New Roman" w:hAnsi="Times New Roman" w:cs="Times New Roman"/>
      <w:sz w:val="24"/>
      <w:szCs w:val="24"/>
      <w:lang w:eastAsia="ru-RU"/>
    </w:rPr>
  </w:style>
  <w:style w:type="paragraph" w:customStyle="1" w:styleId="aff4">
    <w:name w:val="Внутренний адрес"/>
    <w:basedOn w:val="a"/>
    <w:rsid w:val="007F2892"/>
    <w:pPr>
      <w:spacing w:after="0" w:line="240" w:lineRule="auto"/>
    </w:pPr>
    <w:rPr>
      <w:rFonts w:ascii="Times New Roman" w:eastAsia="Times New Roman" w:hAnsi="Times New Roman" w:cs="Times New Roman"/>
      <w:sz w:val="24"/>
      <w:szCs w:val="24"/>
      <w:lang w:eastAsia="ru-RU"/>
    </w:rPr>
  </w:style>
  <w:style w:type="paragraph" w:styleId="aff5">
    <w:name w:val="caption"/>
    <w:basedOn w:val="a"/>
    <w:next w:val="a"/>
    <w:qFormat/>
    <w:rsid w:val="007F2892"/>
    <w:pPr>
      <w:spacing w:after="0" w:line="240" w:lineRule="auto"/>
    </w:pPr>
    <w:rPr>
      <w:rFonts w:ascii="Times New Roman" w:eastAsia="Times New Roman" w:hAnsi="Times New Roman" w:cs="Times New Roman"/>
      <w:b/>
      <w:bCs/>
      <w:sz w:val="20"/>
      <w:szCs w:val="20"/>
      <w:lang w:eastAsia="ru-RU"/>
    </w:rPr>
  </w:style>
  <w:style w:type="paragraph" w:styleId="aff6">
    <w:name w:val="Body Text First Indent"/>
    <w:basedOn w:val="a3"/>
    <w:link w:val="aff7"/>
    <w:rsid w:val="007F2892"/>
    <w:pPr>
      <w:spacing w:after="120"/>
      <w:ind w:firstLine="210"/>
      <w:jc w:val="left"/>
    </w:pPr>
  </w:style>
  <w:style w:type="character" w:customStyle="1" w:styleId="aff7">
    <w:name w:val="Красная строка Знак"/>
    <w:basedOn w:val="a4"/>
    <w:link w:val="aff6"/>
    <w:rsid w:val="007F2892"/>
    <w:rPr>
      <w:rFonts w:ascii="Times New Roman" w:eastAsia="Times New Roman" w:hAnsi="Times New Roman" w:cs="Times New Roman"/>
      <w:sz w:val="24"/>
      <w:szCs w:val="24"/>
      <w:lang w:eastAsia="ru-RU"/>
    </w:rPr>
  </w:style>
  <w:style w:type="paragraph" w:styleId="2b">
    <w:name w:val="Body Text First Indent 2"/>
    <w:basedOn w:val="a5"/>
    <w:link w:val="2c"/>
    <w:rsid w:val="007F2892"/>
    <w:pPr>
      <w:ind w:firstLine="210"/>
    </w:pPr>
  </w:style>
  <w:style w:type="character" w:customStyle="1" w:styleId="2c">
    <w:name w:val="Красная строка 2 Знак"/>
    <w:basedOn w:val="a6"/>
    <w:link w:val="2b"/>
    <w:rsid w:val="007F2892"/>
    <w:rPr>
      <w:rFonts w:ascii="Times New Roman" w:eastAsia="Times New Roman" w:hAnsi="Times New Roman" w:cs="Times New Roman"/>
      <w:sz w:val="24"/>
      <w:szCs w:val="24"/>
      <w:lang w:eastAsia="ru-RU"/>
    </w:rPr>
  </w:style>
  <w:style w:type="paragraph" w:styleId="35">
    <w:name w:val="Body Text 3"/>
    <w:basedOn w:val="a"/>
    <w:link w:val="36"/>
    <w:rsid w:val="007F2892"/>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7F2892"/>
    <w:rPr>
      <w:rFonts w:ascii="Times New Roman" w:eastAsia="Times New Roman" w:hAnsi="Times New Roman" w:cs="Times New Roman"/>
      <w:sz w:val="16"/>
      <w:szCs w:val="16"/>
      <w:lang w:eastAsia="ru-RU"/>
    </w:rPr>
  </w:style>
  <w:style w:type="character" w:customStyle="1" w:styleId="c3c22">
    <w:name w:val="c3 c22"/>
    <w:basedOn w:val="a0"/>
    <w:rsid w:val="007F2892"/>
  </w:style>
  <w:style w:type="character" w:customStyle="1" w:styleId="c3">
    <w:name w:val="c3"/>
    <w:basedOn w:val="a0"/>
    <w:rsid w:val="007F2892"/>
  </w:style>
  <w:style w:type="paragraph" w:customStyle="1" w:styleId="42">
    <w:name w:val="Стиль4"/>
    <w:basedOn w:val="a"/>
    <w:rsid w:val="007F2892"/>
    <w:pPr>
      <w:spacing w:after="0" w:line="240" w:lineRule="auto"/>
      <w:ind w:firstLine="708"/>
      <w:jc w:val="both"/>
    </w:pPr>
    <w:rPr>
      <w:rFonts w:ascii="Arial" w:eastAsia="Times New Roman" w:hAnsi="Arial" w:cs="Arial"/>
      <w:shd w:val="clear" w:color="auto" w:fill="FFFFFF"/>
      <w:lang w:eastAsia="ru-RU"/>
    </w:rPr>
  </w:style>
  <w:style w:type="paragraph" w:customStyle="1" w:styleId="Style46">
    <w:name w:val="Style46"/>
    <w:basedOn w:val="a"/>
    <w:rsid w:val="007F2892"/>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FontStyle97">
    <w:name w:val="Font Style97"/>
    <w:rsid w:val="007F2892"/>
    <w:rPr>
      <w:rFonts w:ascii="Arial Black" w:hAnsi="Arial Black" w:cs="Arial Black"/>
      <w:sz w:val="16"/>
      <w:szCs w:val="16"/>
    </w:rPr>
  </w:style>
  <w:style w:type="numbering" w:customStyle="1" w:styleId="37">
    <w:name w:val="Нет списка3"/>
    <w:next w:val="a2"/>
    <w:semiHidden/>
    <w:rsid w:val="007F2892"/>
  </w:style>
  <w:style w:type="table" w:customStyle="1" w:styleId="310">
    <w:name w:val="Сетка таблицы31"/>
    <w:basedOn w:val="a1"/>
    <w:next w:val="af9"/>
    <w:rsid w:val="007F289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g-header-from">
    <w:name w:val="msg-header-from"/>
    <w:basedOn w:val="a"/>
    <w:rsid w:val="007F289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1f0">
    <w:name w:val="Table Grid 1"/>
    <w:basedOn w:val="a1"/>
    <w:rsid w:val="007F289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8">
    <w:name w:val="endnote text"/>
    <w:basedOn w:val="a"/>
    <w:link w:val="aff9"/>
    <w:semiHidden/>
    <w:rsid w:val="007F2892"/>
    <w:pPr>
      <w:spacing w:after="0" w:line="240" w:lineRule="auto"/>
    </w:pPr>
    <w:rPr>
      <w:rFonts w:ascii="Times New Roman" w:eastAsia="Times New Roman" w:hAnsi="Times New Roman" w:cs="Times New Roman"/>
      <w:sz w:val="20"/>
      <w:szCs w:val="20"/>
      <w:lang w:eastAsia="ru-RU"/>
    </w:rPr>
  </w:style>
  <w:style w:type="character" w:customStyle="1" w:styleId="aff9">
    <w:name w:val="Текст концевой сноски Знак"/>
    <w:basedOn w:val="a0"/>
    <w:link w:val="aff8"/>
    <w:semiHidden/>
    <w:rsid w:val="007F2892"/>
    <w:rPr>
      <w:rFonts w:ascii="Times New Roman" w:eastAsia="Times New Roman" w:hAnsi="Times New Roman" w:cs="Times New Roman"/>
      <w:sz w:val="20"/>
      <w:szCs w:val="20"/>
      <w:lang w:eastAsia="ru-RU"/>
    </w:rPr>
  </w:style>
  <w:style w:type="character" w:styleId="affa">
    <w:name w:val="endnote reference"/>
    <w:basedOn w:val="a0"/>
    <w:semiHidden/>
    <w:rsid w:val="007F2892"/>
    <w:rPr>
      <w:vertAlign w:val="superscript"/>
    </w:rPr>
  </w:style>
  <w:style w:type="table" w:styleId="af9">
    <w:name w:val="Table Grid"/>
    <w:basedOn w:val="a1"/>
    <w:uiPriority w:val="59"/>
    <w:rsid w:val="007F2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
    <w:link w:val="afe"/>
    <w:semiHidden/>
    <w:unhideWhenUsed/>
    <w:rsid w:val="007F2892"/>
    <w:pPr>
      <w:spacing w:after="0" w:line="240" w:lineRule="auto"/>
    </w:pPr>
    <w:rPr>
      <w:rFonts w:ascii="Tahoma" w:hAnsi="Tahoma"/>
    </w:rPr>
  </w:style>
  <w:style w:type="character" w:customStyle="1" w:styleId="2d">
    <w:name w:val="Схема документа Знак2"/>
    <w:basedOn w:val="a0"/>
    <w:uiPriority w:val="99"/>
    <w:semiHidden/>
    <w:rsid w:val="007F28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744198">
      <w:bodyDiv w:val="1"/>
      <w:marLeft w:val="0"/>
      <w:marRight w:val="0"/>
      <w:marTop w:val="0"/>
      <w:marBottom w:val="0"/>
      <w:divBdr>
        <w:top w:val="none" w:sz="0" w:space="0" w:color="auto"/>
        <w:left w:val="none" w:sz="0" w:space="0" w:color="auto"/>
        <w:bottom w:val="none" w:sz="0" w:space="0" w:color="auto"/>
        <w:right w:val="none" w:sz="0" w:space="0" w:color="auto"/>
      </w:divBdr>
    </w:div>
    <w:div w:id="165945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1</Pages>
  <Words>6922</Words>
  <Characters>39456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DNA7 X86</cp:lastModifiedBy>
  <cp:revision>25</cp:revision>
  <cp:lastPrinted>2024-09-09T07:34:00Z</cp:lastPrinted>
  <dcterms:created xsi:type="dcterms:W3CDTF">2023-09-03T18:01:00Z</dcterms:created>
  <dcterms:modified xsi:type="dcterms:W3CDTF">2024-09-09T11:01:00Z</dcterms:modified>
</cp:coreProperties>
</file>